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AE593BD" w14:textId="77777777" w:rsidR="00AB06F9" w:rsidRPr="00F319B3" w:rsidRDefault="00AB06F9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  <w:bookmarkStart w:id="0" w:name="_Hlk102574553"/>
    </w:p>
    <w:p w14:paraId="0461AB55" w14:textId="77777777" w:rsidR="00431AB6" w:rsidRPr="00F319B3" w:rsidRDefault="00431AB6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  <w:bookmarkStart w:id="1" w:name="_Hlk102041957"/>
      <w:bookmarkEnd w:id="1"/>
    </w:p>
    <w:p w14:paraId="31F67E1F" w14:textId="77777777" w:rsidR="00CB343B" w:rsidRPr="00F319B3" w:rsidRDefault="00CB343B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58514579" w14:textId="77777777" w:rsidR="00C863BD" w:rsidRPr="00F319B3" w:rsidRDefault="00C863BD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40E32779" w14:textId="77777777" w:rsidR="00C863BD" w:rsidRPr="00F319B3" w:rsidRDefault="00C863BD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656E11BD" w14:textId="77777777" w:rsidR="00C863BD" w:rsidRPr="00F319B3" w:rsidRDefault="00C863BD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4AAB761F" w14:textId="77777777" w:rsidR="00C863BD" w:rsidRPr="00F319B3" w:rsidRDefault="00C863BD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2EDF63C5" w14:textId="77777777" w:rsidR="00684008" w:rsidRDefault="00684008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4B03549B" w14:textId="77777777" w:rsidR="00E879B4" w:rsidRDefault="00E879B4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59D1A88E" w14:textId="77777777" w:rsidR="00E879B4" w:rsidRDefault="00E879B4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5B3C3F27" w14:textId="77777777" w:rsidR="00E879B4" w:rsidRDefault="00E879B4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314FA6C4" w14:textId="77777777" w:rsidR="00684008" w:rsidRDefault="00684008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57BD80BF" w14:textId="77777777" w:rsidR="00684008" w:rsidRPr="00F319B3" w:rsidRDefault="00684008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1C010D89" w14:textId="77777777" w:rsidR="003D120B" w:rsidRPr="00C50A60" w:rsidRDefault="003D120B" w:rsidP="00FF1CCA">
      <w:pPr>
        <w:tabs>
          <w:tab w:val="left" w:pos="0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  <w:r w:rsidRPr="00C50A60">
        <w:rPr>
          <w:b/>
          <w:sz w:val="28"/>
          <w:szCs w:val="28"/>
          <w:shd w:val="clear" w:color="auto" w:fill="FFFFFF"/>
        </w:rPr>
        <w:t>ИЗМЕНЕНИЯ В ДОКУМЕНТАЦИЮ ПО ПЛАНИРОВКЕ ТЕРРИТОРИИ</w:t>
      </w:r>
    </w:p>
    <w:p w14:paraId="6F70F4B1" w14:textId="77777777" w:rsidR="003D120B" w:rsidRPr="00C50A60" w:rsidRDefault="003D120B" w:rsidP="00FF1CCA">
      <w:pPr>
        <w:tabs>
          <w:tab w:val="left" w:pos="0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  <w:r w:rsidRPr="00C50A60">
        <w:rPr>
          <w:b/>
          <w:sz w:val="28"/>
          <w:szCs w:val="28"/>
          <w:shd w:val="clear" w:color="auto" w:fill="FFFFFF"/>
        </w:rPr>
        <w:t>ПО УЛ. 45-Й СТРЕЛКОВОЙ ДИВИЗИИ, УЛ. ЖЕМЧУЖНОЙ</w:t>
      </w:r>
    </w:p>
    <w:p w14:paraId="5B6825C8" w14:textId="77777777" w:rsidR="003D120B" w:rsidRPr="00C50A60" w:rsidRDefault="003D120B" w:rsidP="00FF1CCA">
      <w:pPr>
        <w:tabs>
          <w:tab w:val="left" w:pos="0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  <w:r w:rsidRPr="00C50A60">
        <w:rPr>
          <w:b/>
          <w:sz w:val="28"/>
          <w:szCs w:val="28"/>
          <w:shd w:val="clear" w:color="auto" w:fill="FFFFFF"/>
        </w:rPr>
        <w:t xml:space="preserve">В ГОРОДСКОМ ОКРУГЕ ГОРОД ВОРОНЕЖ, </w:t>
      </w:r>
      <w:r w:rsidRPr="00C50A60">
        <w:rPr>
          <w:b/>
          <w:bCs/>
          <w:caps/>
          <w:sz w:val="28"/>
          <w:szCs w:val="28"/>
        </w:rPr>
        <w:t>утвержденную постановлением администрации городского округа ГОРОД ВОРОНЕЖ ОТ 25.07.2016 № 678</w:t>
      </w:r>
    </w:p>
    <w:p w14:paraId="457E50AF" w14:textId="77777777" w:rsidR="00487D0B" w:rsidRPr="00C50A60" w:rsidRDefault="00487D0B" w:rsidP="00FF1CCA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</w:p>
    <w:p w14:paraId="19EA1A0D" w14:textId="77777777" w:rsidR="00486C5C" w:rsidRPr="00C50A60" w:rsidRDefault="00D560D6" w:rsidP="00D560D6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  <w:r w:rsidRPr="00C50A60">
        <w:rPr>
          <w:bCs/>
          <w:sz w:val="28"/>
          <w:szCs w:val="28"/>
        </w:rPr>
        <w:t xml:space="preserve">Том </w:t>
      </w:r>
      <w:r w:rsidRPr="00C50A60">
        <w:rPr>
          <w:bCs/>
          <w:sz w:val="28"/>
          <w:szCs w:val="28"/>
          <w:lang w:val="en-US"/>
        </w:rPr>
        <w:t>I</w:t>
      </w:r>
      <w:r w:rsidRPr="00C50A60">
        <w:rPr>
          <w:bCs/>
          <w:sz w:val="28"/>
          <w:szCs w:val="28"/>
        </w:rPr>
        <w:t xml:space="preserve">. Основная часть проекта планировки территории </w:t>
      </w:r>
    </w:p>
    <w:p w14:paraId="44F61B58" w14:textId="77777777" w:rsidR="00AB06F9" w:rsidRPr="00C50A60" w:rsidRDefault="00AB06F9" w:rsidP="00FF1CCA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</w:p>
    <w:p w14:paraId="3083E8C5" w14:textId="77777777" w:rsidR="00F02165" w:rsidRPr="00C50A60" w:rsidRDefault="00F02165" w:rsidP="00FF1CCA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  <w:bookmarkStart w:id="2" w:name="_Hlk102051753"/>
      <w:r w:rsidRPr="00C50A60">
        <w:rPr>
          <w:bCs/>
          <w:sz w:val="28"/>
          <w:szCs w:val="28"/>
        </w:rPr>
        <w:t>1-</w:t>
      </w:r>
      <w:r w:rsidR="00F57D90" w:rsidRPr="00C50A60">
        <w:rPr>
          <w:bCs/>
          <w:sz w:val="28"/>
          <w:szCs w:val="28"/>
        </w:rPr>
        <w:t>1</w:t>
      </w:r>
      <w:r w:rsidRPr="00C50A60">
        <w:rPr>
          <w:bCs/>
          <w:sz w:val="28"/>
          <w:szCs w:val="28"/>
        </w:rPr>
        <w:t>5-ПП</w:t>
      </w:r>
      <w:bookmarkEnd w:id="2"/>
    </w:p>
    <w:p w14:paraId="4F859353" w14:textId="77777777" w:rsidR="00431AB6" w:rsidRPr="00C50A60" w:rsidRDefault="00431AB6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5271B51D" w14:textId="77777777" w:rsidR="00F07732" w:rsidRPr="00C50A60" w:rsidRDefault="00F07732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6F3DEAD4" w14:textId="77777777" w:rsidR="007F69A1" w:rsidRPr="00C50A60" w:rsidRDefault="007F69A1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3566CA4A" w14:textId="77777777" w:rsidR="007F69A1" w:rsidRPr="00C50A60" w:rsidRDefault="007F69A1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436B5BB7" w14:textId="77777777" w:rsidR="00431AB6" w:rsidRPr="00C50A60" w:rsidRDefault="00431AB6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08AA455D" w14:textId="77777777" w:rsidR="00A42630" w:rsidRPr="00C50A60" w:rsidRDefault="00A42630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0733B803" w14:textId="77777777" w:rsidR="00991217" w:rsidRPr="00C50A60" w:rsidRDefault="00991217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6626F98B" w14:textId="77777777" w:rsidR="006265CE" w:rsidRPr="00C50A60" w:rsidRDefault="006265CE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00403B04" w14:textId="77777777" w:rsidR="00F83CBC" w:rsidRPr="00C50A60" w:rsidRDefault="00431AB6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  <w:sectPr w:rsidR="00F83CBC" w:rsidRPr="00C50A60" w:rsidSect="00944AA4">
          <w:headerReference w:type="default" r:id="rId9"/>
          <w:headerReference w:type="first" r:id="rId10"/>
          <w:pgSz w:w="11905" w:h="16837"/>
          <w:pgMar w:top="567" w:right="567" w:bottom="567" w:left="1134" w:header="720" w:footer="573" w:gutter="0"/>
          <w:cols w:space="720"/>
          <w:titlePg/>
          <w:docGrid w:linePitch="360"/>
        </w:sectPr>
      </w:pPr>
      <w:r w:rsidRPr="00C50A60">
        <w:rPr>
          <w:sz w:val="28"/>
          <w:szCs w:val="28"/>
        </w:rPr>
        <w:t>Воронеж</w:t>
      </w:r>
      <w:r w:rsidR="00A23F26" w:rsidRPr="00C50A60">
        <w:rPr>
          <w:sz w:val="28"/>
          <w:szCs w:val="28"/>
        </w:rPr>
        <w:t>,</w:t>
      </w:r>
      <w:r w:rsidRPr="00C50A60">
        <w:rPr>
          <w:sz w:val="28"/>
          <w:szCs w:val="28"/>
        </w:rPr>
        <w:t xml:space="preserve"> 20</w:t>
      </w:r>
      <w:r w:rsidR="006E5D32" w:rsidRPr="00C50A60">
        <w:rPr>
          <w:sz w:val="28"/>
          <w:szCs w:val="28"/>
        </w:rPr>
        <w:t>2</w:t>
      </w:r>
      <w:r w:rsidR="003D120B" w:rsidRPr="00C50A60">
        <w:rPr>
          <w:sz w:val="28"/>
          <w:szCs w:val="28"/>
        </w:rPr>
        <w:t>6</w:t>
      </w:r>
    </w:p>
    <w:p w14:paraId="3B24C30C" w14:textId="77777777" w:rsidR="00CE5667" w:rsidRPr="00C50A60" w:rsidRDefault="00CE5667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0C5B7EDA" w14:textId="77777777" w:rsidR="00CE5667" w:rsidRPr="00C50A60" w:rsidRDefault="00CE5667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2D1E2ABE" w14:textId="77777777" w:rsidR="00CE5667" w:rsidRPr="00C50A60" w:rsidRDefault="00CE5667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795A81AD" w14:textId="77777777" w:rsidR="00CE5667" w:rsidRPr="00C50A60" w:rsidRDefault="00CE5667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202DD511" w14:textId="77777777" w:rsidR="00CE5667" w:rsidRPr="00C50A60" w:rsidRDefault="00CE5667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1953B389" w14:textId="77777777" w:rsidR="00CE5667" w:rsidRPr="00C50A60" w:rsidRDefault="00CE5667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3B1B57C0" w14:textId="77777777" w:rsidR="00CE5667" w:rsidRPr="00C50A60" w:rsidRDefault="00CE5667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23023772" w14:textId="77777777" w:rsidR="00CE5667" w:rsidRPr="00C50A60" w:rsidRDefault="00CE5667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2715C9F6" w14:textId="77777777" w:rsidR="00944AA4" w:rsidRPr="00C50A60" w:rsidRDefault="00944AA4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09F1A907" w14:textId="77777777" w:rsidR="00CE5667" w:rsidRPr="00C50A60" w:rsidRDefault="00CE5667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16EE3009" w14:textId="77777777" w:rsidR="00684008" w:rsidRPr="00C50A60" w:rsidRDefault="00684008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4AB58F7A" w14:textId="77777777" w:rsidR="00684008" w:rsidRPr="00C50A60" w:rsidRDefault="00684008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324E1CBA" w14:textId="77777777" w:rsidR="003D120B" w:rsidRPr="00C50A60" w:rsidRDefault="003D120B" w:rsidP="00FF1CCA">
      <w:pPr>
        <w:tabs>
          <w:tab w:val="left" w:pos="0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  <w:r w:rsidRPr="00C50A60">
        <w:rPr>
          <w:b/>
          <w:sz w:val="28"/>
          <w:szCs w:val="28"/>
          <w:shd w:val="clear" w:color="auto" w:fill="FFFFFF"/>
        </w:rPr>
        <w:t>ИЗМЕНЕНИЯ В ДОКУМЕНТАЦИЮ ПО ПЛАНИРОВКЕ ТЕРРИТОРИИ</w:t>
      </w:r>
    </w:p>
    <w:p w14:paraId="79B0EA80" w14:textId="77777777" w:rsidR="003D120B" w:rsidRPr="00C50A60" w:rsidRDefault="003D120B" w:rsidP="00FF1CCA">
      <w:pPr>
        <w:tabs>
          <w:tab w:val="left" w:pos="0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  <w:r w:rsidRPr="00C50A60">
        <w:rPr>
          <w:b/>
          <w:sz w:val="28"/>
          <w:szCs w:val="28"/>
          <w:shd w:val="clear" w:color="auto" w:fill="FFFFFF"/>
        </w:rPr>
        <w:t>ПО УЛ. 45-Й СТРЕЛКОВОЙ ДИВИЗИИ, УЛ. ЖЕМЧУЖНОЙ</w:t>
      </w:r>
    </w:p>
    <w:p w14:paraId="13213606" w14:textId="77777777" w:rsidR="003D120B" w:rsidRPr="00C50A60" w:rsidRDefault="003D120B" w:rsidP="00FF1CCA">
      <w:pPr>
        <w:tabs>
          <w:tab w:val="left" w:pos="0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  <w:r w:rsidRPr="00C50A60">
        <w:rPr>
          <w:b/>
          <w:sz w:val="28"/>
          <w:szCs w:val="28"/>
          <w:shd w:val="clear" w:color="auto" w:fill="FFFFFF"/>
        </w:rPr>
        <w:t xml:space="preserve">В ГОРОДСКОМ ОКРУГЕ ГОРОД ВОРОНЕЖ, </w:t>
      </w:r>
      <w:r w:rsidRPr="00C50A60">
        <w:rPr>
          <w:b/>
          <w:bCs/>
          <w:caps/>
          <w:sz w:val="28"/>
          <w:szCs w:val="28"/>
        </w:rPr>
        <w:t>утвержденную постановлением администрации городского округа ГОРОД ВОРОНЕЖ ОТ 25.07.2016 № 678</w:t>
      </w:r>
    </w:p>
    <w:p w14:paraId="7C225207" w14:textId="77777777" w:rsidR="00F319B3" w:rsidRPr="00C50A60" w:rsidRDefault="00F319B3" w:rsidP="00FF1CCA">
      <w:pPr>
        <w:tabs>
          <w:tab w:val="left" w:pos="0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</w:p>
    <w:p w14:paraId="4BB1CC2E" w14:textId="77777777" w:rsidR="00D560D6" w:rsidRPr="00C50A60" w:rsidRDefault="00D560D6" w:rsidP="00D560D6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  <w:r w:rsidRPr="00C50A60">
        <w:rPr>
          <w:bCs/>
          <w:sz w:val="28"/>
          <w:szCs w:val="28"/>
        </w:rPr>
        <w:t xml:space="preserve">Том </w:t>
      </w:r>
      <w:r w:rsidRPr="00C50A60">
        <w:rPr>
          <w:bCs/>
          <w:sz w:val="28"/>
          <w:szCs w:val="28"/>
          <w:lang w:val="en-US"/>
        </w:rPr>
        <w:t>I</w:t>
      </w:r>
      <w:r w:rsidRPr="00C50A60">
        <w:rPr>
          <w:bCs/>
          <w:sz w:val="28"/>
          <w:szCs w:val="28"/>
        </w:rPr>
        <w:t xml:space="preserve">. Основная часть проекта планировки территории </w:t>
      </w:r>
    </w:p>
    <w:p w14:paraId="7EF2E171" w14:textId="77777777" w:rsidR="00CE5667" w:rsidRPr="00C50A60" w:rsidRDefault="00CE5667" w:rsidP="00FF1CCA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</w:p>
    <w:p w14:paraId="46BF98FF" w14:textId="77777777" w:rsidR="00F02165" w:rsidRPr="00C50A60" w:rsidRDefault="00F02165" w:rsidP="00FF1CCA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  <w:r w:rsidRPr="00C50A60">
        <w:rPr>
          <w:bCs/>
          <w:sz w:val="28"/>
          <w:szCs w:val="28"/>
        </w:rPr>
        <w:t>1-</w:t>
      </w:r>
      <w:r w:rsidR="00F57D90" w:rsidRPr="00C50A60">
        <w:rPr>
          <w:bCs/>
          <w:sz w:val="28"/>
          <w:szCs w:val="28"/>
        </w:rPr>
        <w:t>1</w:t>
      </w:r>
      <w:r w:rsidRPr="00C50A60">
        <w:rPr>
          <w:bCs/>
          <w:sz w:val="28"/>
          <w:szCs w:val="28"/>
        </w:rPr>
        <w:t>5-ПП</w:t>
      </w:r>
    </w:p>
    <w:p w14:paraId="3F5D4CAC" w14:textId="77777777" w:rsidR="00F02165" w:rsidRPr="00C50A60" w:rsidRDefault="00B34A11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  <w:r w:rsidRPr="00C50A60">
        <w:rPr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4009B0F2" wp14:editId="4ED61745">
            <wp:simplePos x="0" y="0"/>
            <wp:positionH relativeFrom="margin">
              <wp:posOffset>3016333</wp:posOffset>
            </wp:positionH>
            <wp:positionV relativeFrom="paragraph">
              <wp:posOffset>78385</wp:posOffset>
            </wp:positionV>
            <wp:extent cx="1381941" cy="2135675"/>
            <wp:effectExtent l="0" t="0" r="8890" b="0"/>
            <wp:wrapNone/>
            <wp:docPr id="590" name="Рисунок 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colorTemperature colorTemp="3890"/>
                              </a14:imgEffect>
                              <a14:imgEffect>
                                <a14:saturation sat="84000"/>
                              </a14:imgEffect>
                              <a14:imgEffect>
                                <a14:brightnessContrast bright="30000" contrast="2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941" cy="213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533ABF" w14:textId="77777777" w:rsidR="00F02165" w:rsidRPr="00C50A60" w:rsidRDefault="00F02165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0901B08B" w14:textId="77777777" w:rsidR="00F02165" w:rsidRPr="00C50A60" w:rsidRDefault="00F07732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  <w:r w:rsidRPr="00C50A60">
        <w:rPr>
          <w:noProof/>
        </w:rPr>
        <w:drawing>
          <wp:anchor distT="0" distB="0" distL="114300" distR="114300" simplePos="0" relativeHeight="251670528" behindDoc="0" locked="0" layoutInCell="1" allowOverlap="1" wp14:anchorId="0647865D" wp14:editId="00FA5E87">
            <wp:simplePos x="0" y="0"/>
            <wp:positionH relativeFrom="column">
              <wp:posOffset>3452648</wp:posOffset>
            </wp:positionH>
            <wp:positionV relativeFrom="paragraph">
              <wp:posOffset>648794</wp:posOffset>
            </wp:positionV>
            <wp:extent cx="655774" cy="621389"/>
            <wp:effectExtent l="0" t="0" r="0" b="762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colorTemperature colorTemp="4402"/>
                              </a14:imgEffect>
                              <a14:imgEffect>
                                <a14:saturation sat="170000"/>
                              </a14:imgEffect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774" cy="621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7"/>
      </w:tblGrid>
      <w:tr w:rsidR="00F57D90" w:rsidRPr="00C50A60" w14:paraId="0982B29B" w14:textId="77777777" w:rsidTr="00726515">
        <w:trPr>
          <w:trHeight w:val="893"/>
        </w:trPr>
        <w:tc>
          <w:tcPr>
            <w:tcW w:w="5097" w:type="dxa"/>
          </w:tcPr>
          <w:p w14:paraId="20DE816A" w14:textId="77777777" w:rsidR="00F02165" w:rsidRPr="00C50A60" w:rsidRDefault="00F02165" w:rsidP="00FF1CCA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50A60">
              <w:rPr>
                <w:rFonts w:ascii="Times New Roman" w:hAnsi="Times New Roman"/>
                <w:bCs/>
                <w:sz w:val="28"/>
                <w:szCs w:val="28"/>
              </w:rPr>
              <w:t>Директор</w:t>
            </w:r>
          </w:p>
        </w:tc>
        <w:tc>
          <w:tcPr>
            <w:tcW w:w="5097" w:type="dxa"/>
          </w:tcPr>
          <w:p w14:paraId="13178CD6" w14:textId="77777777" w:rsidR="00F02165" w:rsidRPr="00C50A60" w:rsidRDefault="00F02165" w:rsidP="00FF1CCA">
            <w:pPr>
              <w:tabs>
                <w:tab w:val="left" w:pos="0"/>
              </w:tabs>
              <w:spacing w:line="360" w:lineRule="auto"/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 w:rsidRPr="00C50A60">
              <w:rPr>
                <w:rFonts w:ascii="Times New Roman" w:hAnsi="Times New Roman"/>
                <w:bCs/>
                <w:sz w:val="28"/>
                <w:szCs w:val="28"/>
              </w:rPr>
              <w:t>А. И. Юрченко</w:t>
            </w:r>
          </w:p>
        </w:tc>
      </w:tr>
      <w:tr w:rsidR="00F07732" w:rsidRPr="00C50A60" w14:paraId="11FED0D0" w14:textId="77777777" w:rsidTr="00726515">
        <w:tc>
          <w:tcPr>
            <w:tcW w:w="5097" w:type="dxa"/>
          </w:tcPr>
          <w:p w14:paraId="760A9502" w14:textId="77777777" w:rsidR="00F02165" w:rsidRPr="00C50A60" w:rsidRDefault="00F02165" w:rsidP="00FF1CCA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C50A60">
              <w:rPr>
                <w:rFonts w:ascii="Times New Roman" w:hAnsi="Times New Roman"/>
                <w:bCs/>
                <w:sz w:val="28"/>
                <w:szCs w:val="28"/>
              </w:rPr>
              <w:t>Главный инженер проекта</w:t>
            </w:r>
          </w:p>
        </w:tc>
        <w:tc>
          <w:tcPr>
            <w:tcW w:w="5097" w:type="dxa"/>
          </w:tcPr>
          <w:p w14:paraId="0F03707B" w14:textId="77777777" w:rsidR="00F02165" w:rsidRPr="00C50A60" w:rsidRDefault="00F07732" w:rsidP="00FF1CCA">
            <w:pPr>
              <w:tabs>
                <w:tab w:val="left" w:pos="0"/>
              </w:tabs>
              <w:spacing w:line="360" w:lineRule="auto"/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 w:rsidRPr="00C50A60">
              <w:rPr>
                <w:rFonts w:ascii="Times New Roman" w:hAnsi="Times New Roman"/>
                <w:bCs/>
                <w:sz w:val="28"/>
                <w:szCs w:val="28"/>
              </w:rPr>
              <w:t>А.А. Попов</w:t>
            </w:r>
          </w:p>
        </w:tc>
      </w:tr>
    </w:tbl>
    <w:p w14:paraId="779D82E4" w14:textId="77777777" w:rsidR="00431AB6" w:rsidRPr="00C50A60" w:rsidRDefault="00431AB6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70B36208" w14:textId="77777777" w:rsidR="00CF664F" w:rsidRPr="00C50A60" w:rsidRDefault="00CF664F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2CC4BAD4" w14:textId="77777777" w:rsidR="00A42630" w:rsidRPr="00C50A60" w:rsidRDefault="00A42630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12401C7A" w14:textId="77777777" w:rsidR="00C863BD" w:rsidRPr="00C50A60" w:rsidRDefault="00C863BD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40913668" w14:textId="77777777" w:rsidR="004319D0" w:rsidRPr="00C50A60" w:rsidRDefault="00FA56AF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  <w:r w:rsidRPr="00C50A60">
        <w:rPr>
          <w:sz w:val="28"/>
          <w:szCs w:val="28"/>
        </w:rPr>
        <w:t>Воронеж</w:t>
      </w:r>
      <w:r w:rsidR="00A23F26" w:rsidRPr="00C50A60">
        <w:rPr>
          <w:sz w:val="28"/>
          <w:szCs w:val="28"/>
        </w:rPr>
        <w:t>,</w:t>
      </w:r>
      <w:r w:rsidRPr="00C50A60">
        <w:rPr>
          <w:sz w:val="28"/>
          <w:szCs w:val="28"/>
        </w:rPr>
        <w:t xml:space="preserve"> </w:t>
      </w:r>
      <w:r w:rsidR="00431AB6" w:rsidRPr="00C50A60">
        <w:rPr>
          <w:sz w:val="28"/>
          <w:szCs w:val="28"/>
        </w:rPr>
        <w:t>20</w:t>
      </w:r>
      <w:r w:rsidR="006E5D32" w:rsidRPr="00C50A60">
        <w:rPr>
          <w:sz w:val="28"/>
          <w:szCs w:val="28"/>
        </w:rPr>
        <w:t>2</w:t>
      </w:r>
      <w:r w:rsidR="003D120B" w:rsidRPr="00C50A60">
        <w:rPr>
          <w:sz w:val="28"/>
          <w:szCs w:val="28"/>
        </w:rPr>
        <w:t>6</w:t>
      </w:r>
    </w:p>
    <w:p w14:paraId="1DE11591" w14:textId="77777777" w:rsidR="004319D0" w:rsidRPr="00C50A60" w:rsidRDefault="004319D0" w:rsidP="00FF1CCA">
      <w:pPr>
        <w:tabs>
          <w:tab w:val="left" w:pos="0"/>
        </w:tabs>
        <w:spacing w:line="360" w:lineRule="auto"/>
        <w:jc w:val="center"/>
        <w:rPr>
          <w:sz w:val="28"/>
          <w:szCs w:val="28"/>
        </w:rPr>
        <w:sectPr w:rsidR="004319D0" w:rsidRPr="00C50A60" w:rsidSect="00944AA4">
          <w:pgSz w:w="11905" w:h="16837"/>
          <w:pgMar w:top="567" w:right="567" w:bottom="567" w:left="1134" w:header="720" w:footer="573" w:gutter="0"/>
          <w:cols w:space="720"/>
          <w:titlePg/>
          <w:docGrid w:linePitch="360"/>
        </w:sectPr>
      </w:pPr>
    </w:p>
    <w:p w14:paraId="5F0510B9" w14:textId="77777777" w:rsidR="008C41B2" w:rsidRPr="00C50A60" w:rsidRDefault="008C41B2" w:rsidP="00D911D1">
      <w:pPr>
        <w:pStyle w:val="1"/>
        <w:numPr>
          <w:ilvl w:val="0"/>
          <w:numId w:val="0"/>
        </w:numPr>
        <w:suppressAutoHyphens/>
        <w:ind w:left="291"/>
        <w:jc w:val="center"/>
      </w:pPr>
      <w:bookmarkStart w:id="3" w:name="_Toc490832015"/>
      <w:bookmarkStart w:id="4" w:name="_Toc493661615"/>
      <w:bookmarkStart w:id="5" w:name="_Toc231898076"/>
      <w:r w:rsidRPr="00C50A60">
        <w:lastRenderedPageBreak/>
        <w:t>Состав документации по планировке территории</w:t>
      </w:r>
      <w:bookmarkEnd w:id="3"/>
      <w:bookmarkEnd w:id="4"/>
      <w:bookmarkEnd w:id="5"/>
    </w:p>
    <w:p w14:paraId="605F7A1F" w14:textId="77777777" w:rsidR="008C41B2" w:rsidRPr="00C50A60" w:rsidRDefault="008C41B2" w:rsidP="008C41B2">
      <w:pPr>
        <w:rPr>
          <w:lang w:eastAsia="x-none"/>
        </w:rPr>
      </w:pPr>
    </w:p>
    <w:tbl>
      <w:tblPr>
        <w:tblpPr w:leftFromText="180" w:rightFromText="180" w:vertAnchor="page" w:horzAnchor="margin" w:tblpXSpec="right" w:tblpY="1784"/>
        <w:tblW w:w="10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2"/>
        <w:gridCol w:w="4943"/>
        <w:gridCol w:w="2419"/>
      </w:tblGrid>
      <w:tr w:rsidR="008C41B2" w:rsidRPr="00C50A60" w14:paraId="30111D26" w14:textId="77777777" w:rsidTr="003F6C75">
        <w:trPr>
          <w:trHeight w:val="495"/>
        </w:trPr>
        <w:tc>
          <w:tcPr>
            <w:tcW w:w="2812" w:type="dxa"/>
            <w:shd w:val="clear" w:color="auto" w:fill="auto"/>
            <w:vAlign w:val="center"/>
          </w:tcPr>
          <w:p w14:paraId="49DCED33" w14:textId="77777777" w:rsidR="008C41B2" w:rsidRPr="00C50A60" w:rsidRDefault="008C41B2" w:rsidP="00A13C0D">
            <w:pPr>
              <w:pStyle w:val="1fb"/>
              <w:ind w:left="0" w:firstLine="0"/>
              <w:jc w:val="center"/>
              <w:rPr>
                <w:b/>
                <w:noProof/>
              </w:rPr>
            </w:pPr>
            <w:r w:rsidRPr="00C50A60">
              <w:rPr>
                <w:b/>
                <w:noProof/>
              </w:rPr>
              <w:t>Обозначение</w:t>
            </w:r>
          </w:p>
        </w:tc>
        <w:tc>
          <w:tcPr>
            <w:tcW w:w="4943" w:type="dxa"/>
            <w:shd w:val="clear" w:color="auto" w:fill="auto"/>
            <w:vAlign w:val="center"/>
          </w:tcPr>
          <w:p w14:paraId="3B84939F" w14:textId="77777777" w:rsidR="008C41B2" w:rsidRPr="00C50A60" w:rsidRDefault="008C41B2" w:rsidP="00A13C0D">
            <w:pPr>
              <w:pStyle w:val="1fb"/>
              <w:ind w:left="0" w:firstLine="0"/>
              <w:jc w:val="center"/>
              <w:rPr>
                <w:b/>
                <w:noProof/>
              </w:rPr>
            </w:pPr>
            <w:r w:rsidRPr="00C50A60">
              <w:rPr>
                <w:b/>
                <w:noProof/>
              </w:rPr>
              <w:t>Наименование</w:t>
            </w:r>
          </w:p>
        </w:tc>
        <w:tc>
          <w:tcPr>
            <w:tcW w:w="2419" w:type="dxa"/>
            <w:shd w:val="clear" w:color="auto" w:fill="auto"/>
            <w:vAlign w:val="center"/>
          </w:tcPr>
          <w:p w14:paraId="68200949" w14:textId="77777777" w:rsidR="008C41B2" w:rsidRPr="00C50A60" w:rsidRDefault="008C41B2" w:rsidP="00A13C0D">
            <w:pPr>
              <w:pStyle w:val="1fb"/>
              <w:ind w:left="0" w:firstLine="0"/>
              <w:jc w:val="center"/>
              <w:rPr>
                <w:b/>
                <w:noProof/>
              </w:rPr>
            </w:pPr>
            <w:r w:rsidRPr="00C50A60">
              <w:rPr>
                <w:b/>
                <w:noProof/>
              </w:rPr>
              <w:t>Примечание</w:t>
            </w:r>
          </w:p>
        </w:tc>
      </w:tr>
      <w:tr w:rsidR="008C41B2" w:rsidRPr="00C50A60" w14:paraId="2FD0A3FE" w14:textId="77777777" w:rsidTr="003F6C75">
        <w:trPr>
          <w:trHeight w:val="495"/>
        </w:trPr>
        <w:tc>
          <w:tcPr>
            <w:tcW w:w="10174" w:type="dxa"/>
            <w:gridSpan w:val="3"/>
            <w:shd w:val="clear" w:color="auto" w:fill="auto"/>
            <w:vAlign w:val="center"/>
          </w:tcPr>
          <w:p w14:paraId="1B97F64D" w14:textId="77777777" w:rsidR="008C41B2" w:rsidRPr="00C50A60" w:rsidRDefault="008C41B2" w:rsidP="00A13C0D">
            <w:pPr>
              <w:pStyle w:val="1fb"/>
              <w:ind w:left="0" w:firstLine="0"/>
              <w:jc w:val="center"/>
              <w:rPr>
                <w:b/>
                <w:noProof/>
              </w:rPr>
            </w:pPr>
            <w:r w:rsidRPr="00C50A60">
              <w:rPr>
                <w:b/>
                <w:noProof/>
              </w:rPr>
              <w:t>Проект планировки территории</w:t>
            </w:r>
          </w:p>
        </w:tc>
      </w:tr>
      <w:tr w:rsidR="008C41B2" w:rsidRPr="00C50A60" w14:paraId="7BB14484" w14:textId="77777777" w:rsidTr="003F6C75">
        <w:trPr>
          <w:trHeight w:val="972"/>
        </w:trPr>
        <w:tc>
          <w:tcPr>
            <w:tcW w:w="2812" w:type="dxa"/>
            <w:shd w:val="clear" w:color="auto" w:fill="auto"/>
          </w:tcPr>
          <w:p w14:paraId="72300DB4" w14:textId="77777777" w:rsidR="008C41B2" w:rsidRPr="00C50A60" w:rsidRDefault="008C41B2" w:rsidP="00A13C0D">
            <w:pPr>
              <w:pStyle w:val="220"/>
              <w:tabs>
                <w:tab w:val="left" w:pos="2814"/>
              </w:tabs>
              <w:ind w:left="0" w:right="89"/>
              <w:rPr>
                <w:b w:val="0"/>
                <w:bCs w:val="0"/>
                <w:noProof/>
                <w:szCs w:val="28"/>
              </w:rPr>
            </w:pPr>
            <w:r w:rsidRPr="00C50A60">
              <w:rPr>
                <w:b w:val="0"/>
                <w:bCs w:val="0"/>
                <w:noProof/>
                <w:szCs w:val="28"/>
              </w:rPr>
              <w:t>ППТ</w:t>
            </w:r>
          </w:p>
        </w:tc>
        <w:tc>
          <w:tcPr>
            <w:tcW w:w="4943" w:type="dxa"/>
            <w:shd w:val="clear" w:color="auto" w:fill="auto"/>
          </w:tcPr>
          <w:p w14:paraId="388AA8B4" w14:textId="29064A3D" w:rsidR="008C41B2" w:rsidRPr="00C50A60" w:rsidRDefault="008C41B2" w:rsidP="00D560D6">
            <w:pPr>
              <w:pStyle w:val="1fb"/>
              <w:spacing w:line="240" w:lineRule="auto"/>
              <w:ind w:left="0" w:firstLine="0"/>
              <w:contextualSpacing/>
              <w:jc w:val="center"/>
              <w:rPr>
                <w:noProof/>
              </w:rPr>
            </w:pPr>
            <w:r w:rsidRPr="00C50A60">
              <w:rPr>
                <w:noProof/>
              </w:rPr>
              <w:t xml:space="preserve">Том </w:t>
            </w:r>
            <w:r w:rsidRPr="00C50A60">
              <w:rPr>
                <w:noProof/>
                <w:lang w:val="en-US"/>
              </w:rPr>
              <w:t>I</w:t>
            </w:r>
            <w:r w:rsidRPr="00C50A60">
              <w:rPr>
                <w:noProof/>
              </w:rPr>
              <w:t>. Основная часть</w:t>
            </w:r>
            <w:r w:rsidR="00D560D6" w:rsidRPr="00C50A60">
              <w:rPr>
                <w:noProof/>
              </w:rPr>
              <w:t xml:space="preserve"> проекта планировки</w:t>
            </w:r>
          </w:p>
        </w:tc>
        <w:tc>
          <w:tcPr>
            <w:tcW w:w="2419" w:type="dxa"/>
            <w:shd w:val="clear" w:color="auto" w:fill="auto"/>
          </w:tcPr>
          <w:p w14:paraId="3A76D40A" w14:textId="77777777" w:rsidR="008C41B2" w:rsidRPr="00C50A60" w:rsidRDefault="008C41B2" w:rsidP="00A13C0D">
            <w:pPr>
              <w:pStyle w:val="1fb"/>
              <w:ind w:left="0" w:firstLine="0"/>
              <w:jc w:val="center"/>
              <w:rPr>
                <w:noProof/>
              </w:rPr>
            </w:pPr>
          </w:p>
        </w:tc>
      </w:tr>
      <w:tr w:rsidR="008C41B2" w:rsidRPr="00C50A60" w14:paraId="0B6B9180" w14:textId="77777777" w:rsidTr="003F6C75">
        <w:trPr>
          <w:trHeight w:val="1327"/>
        </w:trPr>
        <w:tc>
          <w:tcPr>
            <w:tcW w:w="2812" w:type="dxa"/>
            <w:shd w:val="clear" w:color="auto" w:fill="auto"/>
          </w:tcPr>
          <w:p w14:paraId="5A9E87B1" w14:textId="77777777" w:rsidR="008C41B2" w:rsidRPr="00C50A60" w:rsidRDefault="008C41B2" w:rsidP="00A13C0D">
            <w:pPr>
              <w:pStyle w:val="220"/>
              <w:tabs>
                <w:tab w:val="left" w:pos="2814"/>
              </w:tabs>
              <w:ind w:left="0" w:right="89"/>
              <w:rPr>
                <w:b w:val="0"/>
                <w:bCs w:val="0"/>
                <w:noProof/>
                <w:szCs w:val="28"/>
              </w:rPr>
            </w:pPr>
            <w:r w:rsidRPr="00C50A60">
              <w:rPr>
                <w:b w:val="0"/>
                <w:bCs w:val="0"/>
                <w:noProof/>
                <w:szCs w:val="28"/>
              </w:rPr>
              <w:t>ППТ</w:t>
            </w:r>
          </w:p>
        </w:tc>
        <w:tc>
          <w:tcPr>
            <w:tcW w:w="4943" w:type="dxa"/>
            <w:shd w:val="clear" w:color="auto" w:fill="auto"/>
          </w:tcPr>
          <w:p w14:paraId="0EC8885D" w14:textId="42D9650C" w:rsidR="008C41B2" w:rsidRPr="00C50A60" w:rsidRDefault="008C41B2" w:rsidP="00D560D6">
            <w:pPr>
              <w:pStyle w:val="1fb"/>
              <w:spacing w:line="240" w:lineRule="auto"/>
              <w:ind w:left="0" w:firstLine="0"/>
              <w:contextualSpacing/>
              <w:jc w:val="center"/>
              <w:rPr>
                <w:noProof/>
              </w:rPr>
            </w:pPr>
            <w:r w:rsidRPr="00C50A60">
              <w:rPr>
                <w:noProof/>
              </w:rPr>
              <w:t xml:space="preserve">Том </w:t>
            </w:r>
            <w:r w:rsidRPr="00C50A60">
              <w:rPr>
                <w:noProof/>
                <w:lang w:val="en-US"/>
              </w:rPr>
              <w:t>II</w:t>
            </w:r>
            <w:r w:rsidRPr="00C50A60">
              <w:rPr>
                <w:noProof/>
              </w:rPr>
              <w:t>. Материалы по обоснованию проект</w:t>
            </w:r>
            <w:r w:rsidR="00D560D6" w:rsidRPr="00C50A60">
              <w:rPr>
                <w:noProof/>
              </w:rPr>
              <w:t>а</w:t>
            </w:r>
            <w:r w:rsidRPr="00C50A60">
              <w:rPr>
                <w:noProof/>
              </w:rPr>
              <w:t xml:space="preserve"> планировки территории</w:t>
            </w:r>
          </w:p>
        </w:tc>
        <w:tc>
          <w:tcPr>
            <w:tcW w:w="2419" w:type="dxa"/>
            <w:shd w:val="clear" w:color="auto" w:fill="auto"/>
          </w:tcPr>
          <w:p w14:paraId="3E242350" w14:textId="77777777" w:rsidR="008C41B2" w:rsidRPr="00C50A60" w:rsidRDefault="008C41B2" w:rsidP="00A13C0D">
            <w:pPr>
              <w:pStyle w:val="1fb"/>
              <w:ind w:left="0" w:firstLine="0"/>
              <w:jc w:val="center"/>
              <w:rPr>
                <w:noProof/>
              </w:rPr>
            </w:pPr>
          </w:p>
        </w:tc>
      </w:tr>
      <w:tr w:rsidR="008C41B2" w:rsidRPr="00C50A60" w14:paraId="44975CFF" w14:textId="77777777" w:rsidTr="003F6C75">
        <w:trPr>
          <w:trHeight w:val="495"/>
        </w:trPr>
        <w:tc>
          <w:tcPr>
            <w:tcW w:w="10174" w:type="dxa"/>
            <w:gridSpan w:val="3"/>
            <w:shd w:val="clear" w:color="auto" w:fill="auto"/>
          </w:tcPr>
          <w:p w14:paraId="38B9A262" w14:textId="77777777" w:rsidR="008C41B2" w:rsidRPr="00C50A60" w:rsidRDefault="008C41B2" w:rsidP="00A13C0D">
            <w:pPr>
              <w:pStyle w:val="1fb"/>
              <w:ind w:left="0" w:firstLine="0"/>
              <w:jc w:val="center"/>
              <w:rPr>
                <w:noProof/>
              </w:rPr>
            </w:pPr>
            <w:r w:rsidRPr="00C50A60">
              <w:rPr>
                <w:b/>
                <w:noProof/>
              </w:rPr>
              <w:t>Проект межевания территории</w:t>
            </w:r>
          </w:p>
        </w:tc>
      </w:tr>
      <w:tr w:rsidR="008C41B2" w:rsidRPr="00C50A60" w14:paraId="0D897B18" w14:textId="77777777" w:rsidTr="003F6C75">
        <w:trPr>
          <w:trHeight w:val="991"/>
        </w:trPr>
        <w:tc>
          <w:tcPr>
            <w:tcW w:w="2812" w:type="dxa"/>
            <w:shd w:val="clear" w:color="auto" w:fill="auto"/>
          </w:tcPr>
          <w:p w14:paraId="7DD782D7" w14:textId="77777777" w:rsidR="008C41B2" w:rsidRPr="00C50A60" w:rsidRDefault="008C41B2" w:rsidP="00A13C0D">
            <w:pPr>
              <w:pStyle w:val="220"/>
              <w:tabs>
                <w:tab w:val="left" w:pos="2814"/>
              </w:tabs>
              <w:ind w:left="0" w:right="89"/>
              <w:rPr>
                <w:b w:val="0"/>
                <w:bCs w:val="0"/>
                <w:noProof/>
                <w:szCs w:val="28"/>
              </w:rPr>
            </w:pPr>
            <w:r w:rsidRPr="00C50A60">
              <w:rPr>
                <w:b w:val="0"/>
                <w:bCs w:val="0"/>
                <w:noProof/>
                <w:szCs w:val="28"/>
              </w:rPr>
              <w:t>ПМТ</w:t>
            </w:r>
          </w:p>
        </w:tc>
        <w:tc>
          <w:tcPr>
            <w:tcW w:w="4943" w:type="dxa"/>
            <w:shd w:val="clear" w:color="auto" w:fill="auto"/>
          </w:tcPr>
          <w:p w14:paraId="4FC37B00" w14:textId="6906BEFA" w:rsidR="008C41B2" w:rsidRPr="00C50A60" w:rsidRDefault="008C41B2" w:rsidP="00D560D6">
            <w:pPr>
              <w:pStyle w:val="1fb"/>
              <w:spacing w:line="240" w:lineRule="auto"/>
              <w:ind w:left="0" w:firstLine="0"/>
              <w:jc w:val="center"/>
              <w:rPr>
                <w:noProof/>
              </w:rPr>
            </w:pPr>
            <w:r w:rsidRPr="00C50A60">
              <w:rPr>
                <w:noProof/>
              </w:rPr>
              <w:t xml:space="preserve">Том </w:t>
            </w:r>
            <w:r w:rsidRPr="00C50A60">
              <w:rPr>
                <w:noProof/>
                <w:lang w:val="en-US"/>
              </w:rPr>
              <w:t>III</w:t>
            </w:r>
            <w:r w:rsidRPr="00C50A60">
              <w:rPr>
                <w:noProof/>
              </w:rPr>
              <w:t>. Основная часть</w:t>
            </w:r>
            <w:r w:rsidR="00D560D6" w:rsidRPr="00C50A60">
              <w:t xml:space="preserve"> </w:t>
            </w:r>
            <w:r w:rsidR="00D560D6" w:rsidRPr="00C50A60">
              <w:rPr>
                <w:noProof/>
              </w:rPr>
              <w:t>проекта межевания территории</w:t>
            </w:r>
          </w:p>
        </w:tc>
        <w:tc>
          <w:tcPr>
            <w:tcW w:w="2419" w:type="dxa"/>
            <w:shd w:val="clear" w:color="auto" w:fill="auto"/>
          </w:tcPr>
          <w:p w14:paraId="19528372" w14:textId="77777777" w:rsidR="008C41B2" w:rsidRPr="00C50A60" w:rsidRDefault="008C41B2" w:rsidP="00A13C0D">
            <w:pPr>
              <w:pStyle w:val="1fb"/>
              <w:ind w:left="0" w:firstLine="0"/>
              <w:jc w:val="center"/>
              <w:rPr>
                <w:noProof/>
              </w:rPr>
            </w:pPr>
          </w:p>
        </w:tc>
      </w:tr>
      <w:tr w:rsidR="008C41B2" w:rsidRPr="00C50A60" w14:paraId="27A1B6C9" w14:textId="77777777" w:rsidTr="003F6C75">
        <w:trPr>
          <w:trHeight w:val="1507"/>
        </w:trPr>
        <w:tc>
          <w:tcPr>
            <w:tcW w:w="2812" w:type="dxa"/>
            <w:shd w:val="clear" w:color="auto" w:fill="auto"/>
          </w:tcPr>
          <w:p w14:paraId="6E43F08D" w14:textId="77777777" w:rsidR="008C41B2" w:rsidRPr="00C50A60" w:rsidRDefault="008C41B2" w:rsidP="00A13C0D">
            <w:pPr>
              <w:pStyle w:val="220"/>
              <w:tabs>
                <w:tab w:val="left" w:pos="2814"/>
              </w:tabs>
              <w:ind w:left="0" w:right="89"/>
              <w:rPr>
                <w:b w:val="0"/>
                <w:bCs w:val="0"/>
                <w:noProof/>
                <w:szCs w:val="28"/>
              </w:rPr>
            </w:pPr>
            <w:r w:rsidRPr="00C50A60">
              <w:rPr>
                <w:b w:val="0"/>
                <w:bCs w:val="0"/>
                <w:noProof/>
                <w:szCs w:val="28"/>
              </w:rPr>
              <w:t>ПМТ</w:t>
            </w:r>
          </w:p>
        </w:tc>
        <w:tc>
          <w:tcPr>
            <w:tcW w:w="4943" w:type="dxa"/>
            <w:shd w:val="clear" w:color="auto" w:fill="auto"/>
          </w:tcPr>
          <w:p w14:paraId="3F705133" w14:textId="700ACA7B" w:rsidR="008C41B2" w:rsidRPr="00C50A60" w:rsidRDefault="008C41B2" w:rsidP="00D560D6">
            <w:pPr>
              <w:pStyle w:val="1fb"/>
              <w:spacing w:line="240" w:lineRule="auto"/>
              <w:ind w:left="0" w:firstLine="0"/>
              <w:jc w:val="center"/>
              <w:rPr>
                <w:noProof/>
              </w:rPr>
            </w:pPr>
            <w:r w:rsidRPr="00C50A60">
              <w:rPr>
                <w:noProof/>
              </w:rPr>
              <w:t xml:space="preserve">Том </w:t>
            </w:r>
            <w:r w:rsidRPr="00C50A60">
              <w:rPr>
                <w:noProof/>
                <w:lang w:val="en-US"/>
              </w:rPr>
              <w:t>IV</w:t>
            </w:r>
            <w:r w:rsidRPr="00C50A60">
              <w:rPr>
                <w:noProof/>
              </w:rPr>
              <w:t xml:space="preserve">. Материалы по обоснованию </w:t>
            </w:r>
            <w:r w:rsidR="00D560D6" w:rsidRPr="00C50A60">
              <w:rPr>
                <w:noProof/>
              </w:rPr>
              <w:t>проекта межевания территории</w:t>
            </w:r>
          </w:p>
        </w:tc>
        <w:tc>
          <w:tcPr>
            <w:tcW w:w="2419" w:type="dxa"/>
            <w:shd w:val="clear" w:color="auto" w:fill="auto"/>
          </w:tcPr>
          <w:p w14:paraId="52E7F4A8" w14:textId="77777777" w:rsidR="008C41B2" w:rsidRPr="00C50A60" w:rsidRDefault="008C41B2" w:rsidP="00A13C0D">
            <w:pPr>
              <w:pStyle w:val="1fb"/>
              <w:ind w:left="0" w:firstLine="0"/>
              <w:jc w:val="center"/>
              <w:rPr>
                <w:noProof/>
              </w:rPr>
            </w:pPr>
          </w:p>
        </w:tc>
      </w:tr>
    </w:tbl>
    <w:p w14:paraId="01EE0A20" w14:textId="77777777" w:rsidR="009264C6" w:rsidRPr="00C50A60" w:rsidRDefault="009264C6" w:rsidP="00FF1CCA">
      <w:pPr>
        <w:snapToGrid w:val="0"/>
        <w:spacing w:line="360" w:lineRule="auto"/>
      </w:pPr>
    </w:p>
    <w:p w14:paraId="24071D95" w14:textId="77777777" w:rsidR="009264C6" w:rsidRPr="00C50A60" w:rsidRDefault="009264C6" w:rsidP="009264C6">
      <w:pPr>
        <w:snapToGrid w:val="0"/>
        <w:ind w:left="284"/>
        <w:jc w:val="center"/>
        <w:rPr>
          <w:b/>
          <w:bCs/>
          <w:sz w:val="28"/>
          <w:szCs w:val="28"/>
        </w:rPr>
      </w:pPr>
      <w:r w:rsidRPr="00C50A60">
        <w:tab/>
      </w:r>
      <w:r w:rsidRPr="00C50A60">
        <w:rPr>
          <w:b/>
          <w:bCs/>
          <w:sz w:val="28"/>
          <w:szCs w:val="28"/>
        </w:rPr>
        <w:t>Содержание</w:t>
      </w:r>
    </w:p>
    <w:p w14:paraId="40069A33" w14:textId="77777777" w:rsidR="009264C6" w:rsidRPr="00C50A60" w:rsidRDefault="009264C6" w:rsidP="009264C6">
      <w:pPr>
        <w:snapToGrid w:val="0"/>
        <w:jc w:val="both"/>
        <w:rPr>
          <w:sz w:val="28"/>
          <w:szCs w:val="28"/>
        </w:rPr>
      </w:pPr>
    </w:p>
    <w:p w14:paraId="5856626E" w14:textId="77777777" w:rsidR="00D911D1" w:rsidRPr="00C50A60" w:rsidRDefault="00D911D1" w:rsidP="00D911D1">
      <w:pPr>
        <w:pStyle w:val="17"/>
        <w:tabs>
          <w:tab w:val="clear" w:pos="9344"/>
          <w:tab w:val="right" w:leader="dot" w:pos="10204"/>
        </w:tabs>
        <w:ind w:left="14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C50A60">
        <w:rPr>
          <w:szCs w:val="28"/>
        </w:rPr>
        <w:fldChar w:fldCharType="begin"/>
      </w:r>
      <w:r w:rsidRPr="00C50A60">
        <w:rPr>
          <w:szCs w:val="28"/>
        </w:rPr>
        <w:instrText xml:space="preserve"> TOC \o "1-4" \h \z \u </w:instrText>
      </w:r>
      <w:r w:rsidRPr="00C50A60">
        <w:rPr>
          <w:szCs w:val="28"/>
        </w:rPr>
        <w:fldChar w:fldCharType="separate"/>
      </w:r>
      <w:hyperlink w:anchor="_Toc231898076" w:history="1">
        <w:r w:rsidRPr="00C50A60">
          <w:rPr>
            <w:rStyle w:val="a6"/>
            <w:noProof/>
          </w:rPr>
          <w:t>Состав документации по планировке территории</w:t>
        </w:r>
        <w:r w:rsidRPr="00C50A60">
          <w:rPr>
            <w:noProof/>
            <w:webHidden/>
          </w:rPr>
          <w:tab/>
        </w:r>
        <w:r w:rsidRPr="00C50A60">
          <w:rPr>
            <w:noProof/>
            <w:webHidden/>
          </w:rPr>
          <w:fldChar w:fldCharType="begin"/>
        </w:r>
        <w:r w:rsidRPr="00C50A60">
          <w:rPr>
            <w:noProof/>
            <w:webHidden/>
          </w:rPr>
          <w:instrText xml:space="preserve"> PAGEREF _Toc231898076 \h </w:instrText>
        </w:r>
        <w:r w:rsidRPr="00C50A60">
          <w:rPr>
            <w:noProof/>
            <w:webHidden/>
          </w:rPr>
        </w:r>
        <w:r w:rsidRPr="00C50A60">
          <w:rPr>
            <w:noProof/>
            <w:webHidden/>
          </w:rPr>
          <w:fldChar w:fldCharType="separate"/>
        </w:r>
        <w:r w:rsidR="000F5DC3">
          <w:rPr>
            <w:noProof/>
            <w:webHidden/>
          </w:rPr>
          <w:t>3</w:t>
        </w:r>
        <w:r w:rsidRPr="00C50A60">
          <w:rPr>
            <w:noProof/>
            <w:webHidden/>
          </w:rPr>
          <w:fldChar w:fldCharType="end"/>
        </w:r>
      </w:hyperlink>
    </w:p>
    <w:p w14:paraId="050AEFE1" w14:textId="77777777" w:rsidR="00D911D1" w:rsidRPr="00C50A60" w:rsidRDefault="000F5DC3" w:rsidP="00D911D1">
      <w:pPr>
        <w:pStyle w:val="17"/>
        <w:tabs>
          <w:tab w:val="clear" w:pos="9344"/>
          <w:tab w:val="right" w:leader="dot" w:pos="10204"/>
        </w:tabs>
        <w:ind w:left="14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1898077" w:history="1">
        <w:r w:rsidR="00D911D1" w:rsidRPr="00C50A60">
          <w:rPr>
            <w:rStyle w:val="a6"/>
            <w:noProof/>
          </w:rPr>
          <w:t>ПОЛОЖЕНИЕ о характеристиках планируемого развития территории по ул. 45-й Стрелковой Дивизии, ул. Жемчужной в городском округе город Воронеж</w:t>
        </w:r>
        <w:r w:rsidR="00D911D1" w:rsidRPr="00C50A60">
          <w:rPr>
            <w:noProof/>
            <w:webHidden/>
          </w:rPr>
          <w:tab/>
        </w:r>
        <w:r w:rsidR="00C3632A" w:rsidRPr="00C50A60">
          <w:rPr>
            <w:noProof/>
            <w:webHidden/>
          </w:rPr>
          <w:t>4</w:t>
        </w:r>
      </w:hyperlink>
    </w:p>
    <w:p w14:paraId="0FA13D05" w14:textId="77777777" w:rsidR="00D911D1" w:rsidRPr="00C50A60" w:rsidRDefault="000F5DC3" w:rsidP="00D911D1">
      <w:pPr>
        <w:pStyle w:val="17"/>
        <w:tabs>
          <w:tab w:val="clear" w:pos="9344"/>
          <w:tab w:val="right" w:leader="dot" w:pos="10204"/>
        </w:tabs>
        <w:ind w:left="14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1898078" w:history="1">
        <w:r w:rsidR="00D911D1" w:rsidRPr="00C50A60">
          <w:rPr>
            <w:rStyle w:val="a6"/>
            <w:noProof/>
            <w:lang w:val="en-US"/>
          </w:rPr>
          <w:t>I</w:t>
        </w:r>
        <w:r w:rsidR="00D911D1" w:rsidRPr="00C50A60">
          <w:rPr>
            <w:rStyle w:val="a6"/>
            <w:noProof/>
          </w:rPr>
          <w:t>. Общие положения</w:t>
        </w:r>
        <w:r w:rsidR="00D911D1" w:rsidRPr="00C50A60">
          <w:rPr>
            <w:noProof/>
            <w:webHidden/>
          </w:rPr>
          <w:tab/>
        </w:r>
        <w:r w:rsidR="00C3632A" w:rsidRPr="00C50A60">
          <w:rPr>
            <w:noProof/>
            <w:webHidden/>
          </w:rPr>
          <w:t>4</w:t>
        </w:r>
      </w:hyperlink>
    </w:p>
    <w:p w14:paraId="37AE97B9" w14:textId="1AA64656" w:rsidR="00D911D1" w:rsidRPr="00C50A60" w:rsidRDefault="000F5DC3" w:rsidP="00D911D1">
      <w:pPr>
        <w:pStyle w:val="17"/>
        <w:tabs>
          <w:tab w:val="clear" w:pos="9344"/>
          <w:tab w:val="right" w:leader="dot" w:pos="10204"/>
        </w:tabs>
        <w:ind w:left="142"/>
        <w:rPr>
          <w:rStyle w:val="a6"/>
          <w:noProof/>
          <w:color w:val="auto"/>
        </w:rPr>
      </w:pPr>
      <w:hyperlink w:anchor="_Toc231898089" w:history="1">
        <w:r w:rsidR="00D911D1" w:rsidRPr="00C50A60">
          <w:rPr>
            <w:rStyle w:val="a6"/>
            <w:noProof/>
            <w:color w:val="auto"/>
          </w:rPr>
          <w:t>ПОЛОЖЕНИЯ об очередности планируемого развития территории, содержащие этапы и максимальные сроки осуществления</w:t>
        </w:r>
        <w:r w:rsidR="00D911D1" w:rsidRPr="00C50A60">
          <w:rPr>
            <w:noProof/>
            <w:webHidden/>
          </w:rPr>
          <w:tab/>
        </w:r>
        <w:r w:rsidR="009A6F99" w:rsidRPr="00C50A60">
          <w:rPr>
            <w:noProof/>
            <w:webHidden/>
          </w:rPr>
          <w:t>3</w:t>
        </w:r>
        <w:r w:rsidR="00E5023C">
          <w:rPr>
            <w:noProof/>
            <w:webHidden/>
          </w:rPr>
          <w:t>3</w:t>
        </w:r>
      </w:hyperlink>
    </w:p>
    <w:p w14:paraId="3FFF62CF" w14:textId="2A515D3B" w:rsidR="00D911D1" w:rsidRPr="00C50A60" w:rsidRDefault="000F5DC3" w:rsidP="00D911D1">
      <w:pPr>
        <w:pStyle w:val="17"/>
        <w:tabs>
          <w:tab w:val="clear" w:pos="9344"/>
          <w:tab w:val="right" w:leader="dot" w:pos="10204"/>
        </w:tabs>
        <w:ind w:left="14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5154741" w:history="1">
        <w:r w:rsidR="00D911D1" w:rsidRPr="00C50A60">
          <w:rPr>
            <w:rStyle w:val="a6"/>
            <w:noProof/>
          </w:rPr>
          <w:t>Чертеж планировки территории</w:t>
        </w:r>
        <w:r w:rsidR="00D911D1" w:rsidRPr="00C50A60">
          <w:rPr>
            <w:noProof/>
            <w:webHidden/>
          </w:rPr>
          <w:tab/>
          <w:t>3</w:t>
        </w:r>
        <w:r w:rsidR="00E5023C">
          <w:rPr>
            <w:noProof/>
            <w:webHidden/>
          </w:rPr>
          <w:t>5</w:t>
        </w:r>
      </w:hyperlink>
    </w:p>
    <w:p w14:paraId="437E676E" w14:textId="77777777" w:rsidR="00D911D1" w:rsidRPr="00C50A60" w:rsidRDefault="00D911D1" w:rsidP="00D911D1"/>
    <w:p w14:paraId="6352C4B2" w14:textId="77777777" w:rsidR="009264C6" w:rsidRPr="00C50A60" w:rsidRDefault="00D911D1" w:rsidP="00D911D1">
      <w:pPr>
        <w:tabs>
          <w:tab w:val="right" w:leader="dot" w:pos="10204"/>
        </w:tabs>
        <w:spacing w:line="360" w:lineRule="auto"/>
        <w:jc w:val="both"/>
      </w:pPr>
      <w:r w:rsidRPr="00C50A60">
        <w:rPr>
          <w:szCs w:val="28"/>
        </w:rPr>
        <w:fldChar w:fldCharType="end"/>
      </w:r>
    </w:p>
    <w:p w14:paraId="7950C36B" w14:textId="77777777" w:rsidR="00E64F12" w:rsidRPr="00C50A60" w:rsidRDefault="00E64F12" w:rsidP="009264C6">
      <w:pPr>
        <w:sectPr w:rsidR="00E64F12" w:rsidRPr="00C50A60" w:rsidSect="002E7D45">
          <w:headerReference w:type="default" r:id="rId15"/>
          <w:footerReference w:type="default" r:id="rId16"/>
          <w:headerReference w:type="first" r:id="rId17"/>
          <w:footerReference w:type="first" r:id="rId18"/>
          <w:pgSz w:w="11905" w:h="16837"/>
          <w:pgMar w:top="567" w:right="567" w:bottom="1560" w:left="1134" w:header="720" w:footer="573" w:gutter="0"/>
          <w:cols w:space="720"/>
          <w:titlePg/>
          <w:docGrid w:linePitch="360"/>
        </w:sectPr>
      </w:pPr>
    </w:p>
    <w:p w14:paraId="2A65C926" w14:textId="77777777" w:rsidR="009D02DC" w:rsidRPr="00C50A60" w:rsidRDefault="009D02DC" w:rsidP="00D911D1">
      <w:pPr>
        <w:pStyle w:val="1"/>
        <w:numPr>
          <w:ilvl w:val="0"/>
          <w:numId w:val="0"/>
        </w:numPr>
        <w:ind w:left="291"/>
        <w:jc w:val="center"/>
        <w:rPr>
          <w:szCs w:val="28"/>
        </w:rPr>
      </w:pPr>
      <w:bookmarkStart w:id="6" w:name="_Toc231898077"/>
      <w:bookmarkEnd w:id="0"/>
      <w:r w:rsidRPr="00C50A60">
        <w:rPr>
          <w:szCs w:val="28"/>
        </w:rPr>
        <w:t>ПОЛОЖЕНИЕ</w:t>
      </w:r>
      <w:r w:rsidR="00D911D1" w:rsidRPr="00C50A60">
        <w:rPr>
          <w:b w:val="0"/>
          <w:bCs w:val="0"/>
          <w:szCs w:val="28"/>
        </w:rPr>
        <w:t xml:space="preserve"> </w:t>
      </w:r>
      <w:r w:rsidRPr="00C50A60">
        <w:rPr>
          <w:szCs w:val="28"/>
        </w:rPr>
        <w:t>о</w:t>
      </w:r>
      <w:r w:rsidR="00D911D1" w:rsidRPr="00C50A60">
        <w:rPr>
          <w:b w:val="0"/>
          <w:szCs w:val="28"/>
        </w:rPr>
        <w:t> </w:t>
      </w:r>
      <w:r w:rsidRPr="00C50A60">
        <w:rPr>
          <w:szCs w:val="28"/>
        </w:rPr>
        <w:t>характеристиках</w:t>
      </w:r>
      <w:r w:rsidR="00D911D1" w:rsidRPr="00C50A60">
        <w:rPr>
          <w:b w:val="0"/>
          <w:szCs w:val="28"/>
        </w:rPr>
        <w:t> </w:t>
      </w:r>
      <w:r w:rsidRPr="00C50A60">
        <w:rPr>
          <w:szCs w:val="28"/>
        </w:rPr>
        <w:t>планируемого</w:t>
      </w:r>
      <w:r w:rsidR="00D911D1" w:rsidRPr="00C50A60">
        <w:rPr>
          <w:b w:val="0"/>
          <w:szCs w:val="28"/>
        </w:rPr>
        <w:t> </w:t>
      </w:r>
      <w:r w:rsidRPr="00C50A60">
        <w:rPr>
          <w:szCs w:val="28"/>
        </w:rPr>
        <w:t>развития</w:t>
      </w:r>
      <w:r w:rsidR="00D911D1" w:rsidRPr="00C50A60">
        <w:rPr>
          <w:b w:val="0"/>
          <w:szCs w:val="28"/>
        </w:rPr>
        <w:t> </w:t>
      </w:r>
      <w:r w:rsidRPr="00C50A60">
        <w:rPr>
          <w:szCs w:val="28"/>
        </w:rPr>
        <w:t>территории</w:t>
      </w:r>
      <w:r w:rsidR="00D911D1" w:rsidRPr="00C50A60">
        <w:rPr>
          <w:b w:val="0"/>
          <w:szCs w:val="28"/>
        </w:rPr>
        <w:t> </w:t>
      </w:r>
      <w:r w:rsidRPr="00C50A60">
        <w:rPr>
          <w:szCs w:val="28"/>
        </w:rPr>
        <w:t>по</w:t>
      </w:r>
      <w:r w:rsidR="00D911D1" w:rsidRPr="00C50A60">
        <w:rPr>
          <w:b w:val="0"/>
          <w:szCs w:val="28"/>
        </w:rPr>
        <w:t> </w:t>
      </w:r>
      <w:r w:rsidRPr="00C50A60">
        <w:rPr>
          <w:szCs w:val="28"/>
        </w:rPr>
        <w:t>ул.</w:t>
      </w:r>
      <w:r w:rsidR="00D911D1" w:rsidRPr="00C50A60">
        <w:rPr>
          <w:b w:val="0"/>
          <w:szCs w:val="28"/>
        </w:rPr>
        <w:t> </w:t>
      </w:r>
      <w:r w:rsidRPr="00C50A60">
        <w:rPr>
          <w:szCs w:val="28"/>
        </w:rPr>
        <w:t>45-й Стрелковой Дивизии, ул. Жемчужной в городском округе город Воронеж</w:t>
      </w:r>
      <w:bookmarkEnd w:id="6"/>
    </w:p>
    <w:p w14:paraId="1DE2723A" w14:textId="77777777" w:rsidR="009D02DC" w:rsidRPr="00C50A60" w:rsidRDefault="009D02DC" w:rsidP="003F6C75">
      <w:pPr>
        <w:autoSpaceDE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14:paraId="1344D01F" w14:textId="77777777" w:rsidR="008C41B2" w:rsidRPr="00C50A60" w:rsidRDefault="008C41B2" w:rsidP="003F6C75">
      <w:pPr>
        <w:pStyle w:val="1"/>
        <w:numPr>
          <w:ilvl w:val="0"/>
          <w:numId w:val="0"/>
        </w:numPr>
        <w:spacing w:line="360" w:lineRule="auto"/>
        <w:ind w:left="291"/>
        <w:jc w:val="center"/>
        <w:rPr>
          <w:b w:val="0"/>
          <w:szCs w:val="28"/>
        </w:rPr>
      </w:pPr>
      <w:bookmarkStart w:id="7" w:name="_Toc231898078"/>
      <w:r w:rsidRPr="00C50A60">
        <w:rPr>
          <w:szCs w:val="28"/>
          <w:lang w:val="en-US"/>
        </w:rPr>
        <w:t>I</w:t>
      </w:r>
      <w:r w:rsidRPr="00C50A60">
        <w:rPr>
          <w:szCs w:val="28"/>
        </w:rPr>
        <w:t>. Общие положения</w:t>
      </w:r>
      <w:bookmarkEnd w:id="7"/>
    </w:p>
    <w:p w14:paraId="51F0FFD1" w14:textId="77777777" w:rsidR="00EB685E" w:rsidRPr="00C50A60" w:rsidRDefault="00EB685E" w:rsidP="003F6C75">
      <w:pPr>
        <w:autoSpaceDE w:val="0"/>
        <w:autoSpaceDN w:val="0"/>
        <w:adjustRightInd w:val="0"/>
        <w:spacing w:line="360" w:lineRule="auto"/>
        <w:ind w:firstLine="709"/>
        <w:jc w:val="both"/>
        <w:rPr>
          <w:kern w:val="2"/>
          <w:sz w:val="28"/>
          <w:szCs w:val="28"/>
        </w:rPr>
      </w:pPr>
      <w:r w:rsidRPr="00C50A60">
        <w:rPr>
          <w:sz w:val="28"/>
          <w:szCs w:val="28"/>
        </w:rPr>
        <w:t xml:space="preserve">Изменения в документацию по планировки территории по ул. 45-й Стрелковой Дивизии, ул. Жемчужной в городском округе город Воронеж, подготовлены на основании решения ООО СЗ «ВЫБОР» от 12.01.2026 № 1/р «О подготовке </w:t>
      </w:r>
      <w:r w:rsidRPr="00C50A60">
        <w:rPr>
          <w:kern w:val="2"/>
          <w:sz w:val="28"/>
          <w:szCs w:val="28"/>
        </w:rPr>
        <w:t>изменений в документацию по планировке территории</w:t>
      </w:r>
      <w:r w:rsidRPr="00C50A60">
        <w:rPr>
          <w:sz w:val="28"/>
          <w:szCs w:val="28"/>
        </w:rPr>
        <w:t xml:space="preserve">, по ул. 45-й Стрелковой Дивизии, ул. Жемчужной в городском округе город Воронеж, утвержденную постановлением администрации городского округа город Воронеж от </w:t>
      </w:r>
      <w:r w:rsidRPr="00C50A60">
        <w:rPr>
          <w:bCs/>
          <w:caps/>
          <w:sz w:val="28"/>
          <w:szCs w:val="28"/>
        </w:rPr>
        <w:t>25.07.2016 № 678</w:t>
      </w:r>
      <w:r w:rsidR="002B471D" w:rsidRPr="00C50A60">
        <w:rPr>
          <w:bCs/>
          <w:caps/>
          <w:sz w:val="28"/>
          <w:szCs w:val="28"/>
        </w:rPr>
        <w:t>»</w:t>
      </w:r>
      <w:r w:rsidRPr="00C50A60">
        <w:rPr>
          <w:sz w:val="28"/>
          <w:szCs w:val="28"/>
        </w:rPr>
        <w:t>, постановления администрации городского округа город Воронеж от 25.07.2016 № 678 «Об утверждении документации по планировке территории, по ул. 45-й Стрелковой Дивизии, ул. Жемчужной в городском округе город Воронеж», Генерального плана городского округа город Воронеж, утвержденного решением Воронежской городской Думы от 25.12.2024 № 1166-V «Об утверждении Генерального плана городского округа город Воронеж» (далее – Генеральный план),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 (далее – ПЗЗ) и иных нормативно-правовых актов Российской Федерации, Воронежской области, муниципальных правовых актов городского округа город Воронеж.</w:t>
      </w:r>
    </w:p>
    <w:p w14:paraId="2592C480" w14:textId="15C12DE8" w:rsidR="00EB685E" w:rsidRPr="00C50A60" w:rsidRDefault="00074276" w:rsidP="00EB685E">
      <w:pPr>
        <w:pStyle w:val="01"/>
        <w:tabs>
          <w:tab w:val="left" w:pos="993"/>
        </w:tabs>
        <w:spacing w:line="360" w:lineRule="auto"/>
        <w:ind w:firstLine="709"/>
        <w:rPr>
          <w:color w:val="auto"/>
          <w:sz w:val="28"/>
          <w:szCs w:val="28"/>
        </w:rPr>
      </w:pPr>
      <w:r w:rsidRPr="00F675B0">
        <w:rPr>
          <w:color w:val="auto"/>
          <w:sz w:val="28"/>
          <w:szCs w:val="28"/>
        </w:rPr>
        <w:t>И</w:t>
      </w:r>
      <w:r w:rsidR="00EB685E" w:rsidRPr="00F675B0">
        <w:rPr>
          <w:color w:val="auto"/>
          <w:sz w:val="28"/>
          <w:szCs w:val="28"/>
        </w:rPr>
        <w:t>зменени</w:t>
      </w:r>
      <w:r w:rsidRPr="00F675B0">
        <w:rPr>
          <w:color w:val="auto"/>
          <w:sz w:val="28"/>
          <w:szCs w:val="28"/>
        </w:rPr>
        <w:t>я</w:t>
      </w:r>
      <w:r w:rsidR="00EB685E" w:rsidRPr="00F675B0">
        <w:rPr>
          <w:color w:val="auto"/>
          <w:sz w:val="28"/>
          <w:szCs w:val="28"/>
        </w:rPr>
        <w:t xml:space="preserve"> в</w:t>
      </w:r>
      <w:r w:rsidR="00EB685E" w:rsidRPr="00C50A60">
        <w:rPr>
          <w:color w:val="auto"/>
          <w:sz w:val="28"/>
          <w:szCs w:val="28"/>
        </w:rPr>
        <w:t xml:space="preserve"> документацию по планировке территории по ул. 45-й стрелковой дивизии, ул. Жемчужной в городском округе город Воронеж подготовлены в соответствии с требованиями Постановления Правительства РФ от 02.02.2024 № 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значения». </w:t>
      </w:r>
    </w:p>
    <w:p w14:paraId="0A893899" w14:textId="77777777" w:rsidR="00EB685E" w:rsidRPr="00C50A60" w:rsidRDefault="00EB685E" w:rsidP="00EB685E">
      <w:pPr>
        <w:pStyle w:val="01"/>
        <w:tabs>
          <w:tab w:val="left" w:pos="993"/>
        </w:tabs>
        <w:spacing w:line="360" w:lineRule="auto"/>
        <w:ind w:firstLine="709"/>
        <w:rPr>
          <w:color w:val="auto"/>
          <w:sz w:val="28"/>
          <w:szCs w:val="28"/>
        </w:rPr>
      </w:pPr>
      <w:r w:rsidRPr="00C50A60">
        <w:rPr>
          <w:color w:val="auto"/>
          <w:sz w:val="28"/>
          <w:szCs w:val="28"/>
        </w:rPr>
        <w:t>В соответствии с Постановлением Правительства РФ от 02.02.2024 № 112, внесение изменений в проект планировки территории осуществляется в целях:</w:t>
      </w:r>
    </w:p>
    <w:p w14:paraId="4D4CEDBE" w14:textId="77777777" w:rsidR="00EB685E" w:rsidRPr="00C50A60" w:rsidRDefault="00EB685E" w:rsidP="00EB685E">
      <w:pPr>
        <w:pStyle w:val="01"/>
        <w:tabs>
          <w:tab w:val="left" w:pos="993"/>
        </w:tabs>
        <w:spacing w:line="360" w:lineRule="auto"/>
        <w:ind w:firstLine="709"/>
        <w:rPr>
          <w:color w:val="auto"/>
          <w:sz w:val="28"/>
          <w:szCs w:val="28"/>
        </w:rPr>
      </w:pPr>
      <w:r w:rsidRPr="00C50A60">
        <w:rPr>
          <w:color w:val="auto"/>
          <w:sz w:val="28"/>
          <w:szCs w:val="28"/>
        </w:rPr>
        <w:t>−</w:t>
      </w:r>
      <w:r w:rsidRPr="00C50A60">
        <w:rPr>
          <w:color w:val="auto"/>
          <w:sz w:val="28"/>
          <w:szCs w:val="28"/>
        </w:rPr>
        <w:tab/>
        <w:t xml:space="preserve">установления, изменения границ существующих и планируемых элементов планировочной структуры; </w:t>
      </w:r>
    </w:p>
    <w:p w14:paraId="1B4979A7" w14:textId="77777777" w:rsidR="00EB685E" w:rsidRPr="00C50A60" w:rsidRDefault="00EB685E" w:rsidP="00EB685E">
      <w:pPr>
        <w:pStyle w:val="01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rPr>
          <w:color w:val="auto"/>
          <w:sz w:val="28"/>
          <w:szCs w:val="28"/>
        </w:rPr>
      </w:pPr>
      <w:r w:rsidRPr="00C50A60">
        <w:rPr>
          <w:color w:val="auto"/>
          <w:sz w:val="28"/>
          <w:szCs w:val="28"/>
        </w:rPr>
        <w:t>установления, изменения границ зон планируемого размещения объектов капитального строительства, связанного с увеличением или уменьшением площади зон планируемого размещения объектов капитального строительства;</w:t>
      </w:r>
    </w:p>
    <w:p w14:paraId="6CCCB729" w14:textId="77777777" w:rsidR="00EB685E" w:rsidRPr="00C50A60" w:rsidRDefault="00EB685E" w:rsidP="00EB685E">
      <w:pPr>
        <w:pStyle w:val="01"/>
        <w:tabs>
          <w:tab w:val="left" w:pos="993"/>
        </w:tabs>
        <w:spacing w:line="360" w:lineRule="auto"/>
        <w:ind w:firstLine="709"/>
        <w:rPr>
          <w:color w:val="auto"/>
          <w:sz w:val="28"/>
          <w:szCs w:val="28"/>
        </w:rPr>
      </w:pPr>
      <w:r w:rsidRPr="00C50A60">
        <w:rPr>
          <w:color w:val="auto"/>
          <w:sz w:val="28"/>
          <w:szCs w:val="28"/>
        </w:rPr>
        <w:t>−</w:t>
      </w:r>
      <w:r w:rsidRPr="00C50A60">
        <w:rPr>
          <w:color w:val="auto"/>
          <w:sz w:val="28"/>
          <w:szCs w:val="28"/>
        </w:rPr>
        <w:tab/>
        <w:t xml:space="preserve">изменения характеристик и (или) очередности планируемого развития территории; </w:t>
      </w:r>
    </w:p>
    <w:p w14:paraId="049B8248" w14:textId="77777777" w:rsidR="00EB685E" w:rsidRPr="00C50A60" w:rsidRDefault="00EB685E" w:rsidP="00EB685E">
      <w:pPr>
        <w:pStyle w:val="01"/>
        <w:tabs>
          <w:tab w:val="left" w:pos="993"/>
        </w:tabs>
        <w:spacing w:line="360" w:lineRule="auto"/>
        <w:ind w:firstLine="709"/>
        <w:rPr>
          <w:color w:val="auto"/>
          <w:sz w:val="28"/>
          <w:szCs w:val="28"/>
        </w:rPr>
      </w:pPr>
      <w:r w:rsidRPr="00C50A60">
        <w:rPr>
          <w:color w:val="auto"/>
          <w:sz w:val="28"/>
          <w:szCs w:val="28"/>
        </w:rPr>
        <w:t>−</w:t>
      </w:r>
      <w:r w:rsidRPr="00C50A60">
        <w:rPr>
          <w:color w:val="auto"/>
          <w:sz w:val="28"/>
          <w:szCs w:val="28"/>
        </w:rPr>
        <w:tab/>
        <w:t>изменения характеристик объектов капитального строительства (назначения, местоположения, площади объекта капитального строительства и др.)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инфраструктур.</w:t>
      </w:r>
    </w:p>
    <w:p w14:paraId="5CE1A44D" w14:textId="77777777" w:rsidR="00EB685E" w:rsidRPr="00C50A60" w:rsidRDefault="00EB685E" w:rsidP="00EB685E">
      <w:pPr>
        <w:pStyle w:val="01"/>
        <w:tabs>
          <w:tab w:val="left" w:pos="993"/>
        </w:tabs>
        <w:spacing w:line="360" w:lineRule="auto"/>
        <w:ind w:firstLine="709"/>
        <w:rPr>
          <w:color w:val="auto"/>
          <w:sz w:val="28"/>
          <w:szCs w:val="28"/>
        </w:rPr>
      </w:pPr>
      <w:r w:rsidRPr="00C50A60">
        <w:rPr>
          <w:color w:val="auto"/>
          <w:sz w:val="28"/>
          <w:szCs w:val="28"/>
        </w:rPr>
        <w:t xml:space="preserve">В соответствии с ч. 21 ст. 45 </w:t>
      </w:r>
      <w:proofErr w:type="spellStart"/>
      <w:r w:rsidRPr="00C50A60">
        <w:rPr>
          <w:color w:val="auto"/>
          <w:sz w:val="28"/>
          <w:szCs w:val="28"/>
        </w:rPr>
        <w:t>ГрК</w:t>
      </w:r>
      <w:proofErr w:type="spellEnd"/>
      <w:r w:rsidRPr="00C50A60">
        <w:rPr>
          <w:color w:val="auto"/>
          <w:sz w:val="28"/>
          <w:szCs w:val="28"/>
        </w:rPr>
        <w:t xml:space="preserve"> РФ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порядке, установленном законодательством. В указанном случае согласование документации по планировке территории осуществляется применительно к утверждаемым частям.</w:t>
      </w:r>
    </w:p>
    <w:p w14:paraId="25B99C8A" w14:textId="2D6558F5" w:rsidR="00074276" w:rsidRPr="00F675B0" w:rsidRDefault="008C41B2" w:rsidP="00074276">
      <w:pPr>
        <w:spacing w:line="360" w:lineRule="auto"/>
        <w:ind w:firstLine="709"/>
        <w:jc w:val="both"/>
        <w:rPr>
          <w:sz w:val="28"/>
          <w:szCs w:val="28"/>
        </w:rPr>
      </w:pPr>
      <w:r w:rsidRPr="00F675B0">
        <w:rPr>
          <w:sz w:val="28"/>
          <w:szCs w:val="28"/>
        </w:rPr>
        <w:t>Внесение изменений в документацию по планировки территории по ул.</w:t>
      </w:r>
      <w:r w:rsidRPr="00F675B0">
        <w:rPr>
          <w:sz w:val="28"/>
          <w:szCs w:val="28"/>
          <w:lang w:val="en-US"/>
        </w:rPr>
        <w:t> </w:t>
      </w:r>
      <w:r w:rsidRPr="00F675B0">
        <w:rPr>
          <w:sz w:val="28"/>
          <w:szCs w:val="28"/>
        </w:rPr>
        <w:t xml:space="preserve">45-й Стрелковой Дивизии, ул. Жемчужной в городском округе город Воронеж, утвержденную постановлением администрации городского округа город Воронеж от </w:t>
      </w:r>
      <w:r w:rsidRPr="00F675B0">
        <w:rPr>
          <w:bCs/>
          <w:caps/>
          <w:sz w:val="28"/>
          <w:szCs w:val="28"/>
        </w:rPr>
        <w:t>25.07.2016 № 678,</w:t>
      </w:r>
      <w:r w:rsidR="00074276" w:rsidRPr="00F675B0">
        <w:rPr>
          <w:sz w:val="28"/>
          <w:szCs w:val="28"/>
        </w:rPr>
        <w:t xml:space="preserve"> осуществляется в целях изменения зоны планируемого </w:t>
      </w:r>
      <w:r w:rsidR="004E4ADB" w:rsidRPr="00F675B0">
        <w:rPr>
          <w:sz w:val="28"/>
          <w:szCs w:val="28"/>
        </w:rPr>
        <w:t xml:space="preserve">размещения, </w:t>
      </w:r>
      <w:r w:rsidR="00074276" w:rsidRPr="00F675B0">
        <w:rPr>
          <w:sz w:val="28"/>
          <w:szCs w:val="28"/>
        </w:rPr>
        <w:t>местоположения</w:t>
      </w:r>
      <w:r w:rsidR="004E4ADB" w:rsidRPr="00F675B0">
        <w:rPr>
          <w:sz w:val="28"/>
          <w:szCs w:val="28"/>
        </w:rPr>
        <w:t xml:space="preserve"> и характеристик</w:t>
      </w:r>
      <w:r w:rsidR="00074276" w:rsidRPr="00F675B0">
        <w:rPr>
          <w:sz w:val="28"/>
          <w:szCs w:val="28"/>
        </w:rPr>
        <w:t xml:space="preserve"> объекта капитального строительства,  предусмотренного утвержденной документацией – 5-</w:t>
      </w:r>
      <w:r w:rsidR="004E4ADB" w:rsidRPr="00F675B0">
        <w:rPr>
          <w:sz w:val="28"/>
          <w:szCs w:val="28"/>
        </w:rPr>
        <w:t>уровневой парковки на 1760 мест.</w:t>
      </w:r>
    </w:p>
    <w:p w14:paraId="79FE7863" w14:textId="6B87F30B" w:rsidR="00074276" w:rsidRPr="00F675B0" w:rsidRDefault="00074276" w:rsidP="00074276">
      <w:pPr>
        <w:spacing w:line="360" w:lineRule="auto"/>
        <w:ind w:firstLine="709"/>
        <w:jc w:val="both"/>
        <w:rPr>
          <w:sz w:val="28"/>
          <w:szCs w:val="28"/>
        </w:rPr>
      </w:pPr>
      <w:r w:rsidRPr="00F675B0">
        <w:rPr>
          <w:sz w:val="28"/>
          <w:szCs w:val="28"/>
        </w:rPr>
        <w:t>Для этого настоящ</w:t>
      </w:r>
      <w:r w:rsidR="004E4ADB" w:rsidRPr="00F675B0">
        <w:rPr>
          <w:sz w:val="28"/>
          <w:szCs w:val="28"/>
        </w:rPr>
        <w:t>ими изменениями в документацию</w:t>
      </w:r>
      <w:r w:rsidRPr="00F675B0">
        <w:rPr>
          <w:sz w:val="28"/>
          <w:szCs w:val="28"/>
        </w:rPr>
        <w:t xml:space="preserve"> предлагается следующее:</w:t>
      </w:r>
    </w:p>
    <w:p w14:paraId="70879D47" w14:textId="1AF18A2E" w:rsidR="008C41B2" w:rsidRPr="004E4ADB" w:rsidRDefault="00074276" w:rsidP="00074276">
      <w:pPr>
        <w:spacing w:line="360" w:lineRule="auto"/>
        <w:ind w:firstLine="709"/>
        <w:jc w:val="both"/>
        <w:rPr>
          <w:sz w:val="28"/>
          <w:szCs w:val="28"/>
        </w:rPr>
      </w:pPr>
      <w:r w:rsidRPr="004E4ADB">
        <w:rPr>
          <w:sz w:val="28"/>
          <w:szCs w:val="28"/>
        </w:rPr>
        <w:t xml:space="preserve">- </w:t>
      </w:r>
      <w:r w:rsidR="008C41B2" w:rsidRPr="004E4ADB">
        <w:rPr>
          <w:sz w:val="28"/>
          <w:szCs w:val="28"/>
        </w:rPr>
        <w:t>измен</w:t>
      </w:r>
      <w:r w:rsidRPr="004E4ADB">
        <w:rPr>
          <w:sz w:val="28"/>
          <w:szCs w:val="28"/>
        </w:rPr>
        <w:t>ить</w:t>
      </w:r>
      <w:r w:rsidR="008C41B2" w:rsidRPr="004E4ADB">
        <w:rPr>
          <w:sz w:val="28"/>
          <w:szCs w:val="28"/>
        </w:rPr>
        <w:t xml:space="preserve"> границы планируемой территории </w:t>
      </w:r>
      <w:bookmarkStart w:id="8" w:name="_Hlk225173082"/>
      <w:r w:rsidR="008C41B2" w:rsidRPr="004E4ADB">
        <w:rPr>
          <w:sz w:val="28"/>
          <w:szCs w:val="28"/>
        </w:rPr>
        <w:t>путем исключения земельных участков с кадастровыми номерами 36:34:0208079:191, 36:34:0208079:20942 и включения земельного участка с кадастровым номером 36:34:0208079:177 и земель, государственная собственность на которые не разграничена</w:t>
      </w:r>
      <w:bookmarkEnd w:id="8"/>
      <w:r w:rsidR="008C41B2" w:rsidRPr="004E4ADB">
        <w:rPr>
          <w:sz w:val="28"/>
          <w:szCs w:val="28"/>
        </w:rPr>
        <w:t>;</w:t>
      </w:r>
    </w:p>
    <w:p w14:paraId="4FAE9CCA" w14:textId="23DB9171" w:rsidR="004E4ADB" w:rsidRPr="00F675B0" w:rsidRDefault="004E4ADB" w:rsidP="004E4ADB">
      <w:pPr>
        <w:pStyle w:val="01"/>
        <w:widowControl w:val="0"/>
        <w:tabs>
          <w:tab w:val="left" w:pos="993"/>
        </w:tabs>
        <w:spacing w:line="360" w:lineRule="auto"/>
        <w:rPr>
          <w:color w:val="auto"/>
          <w:sz w:val="28"/>
          <w:szCs w:val="28"/>
        </w:rPr>
      </w:pPr>
      <w:r w:rsidRPr="00F675B0">
        <w:rPr>
          <w:color w:val="auto"/>
          <w:sz w:val="28"/>
          <w:szCs w:val="28"/>
        </w:rPr>
        <w:t>- определить зону планируемого размещения объекта капитального строительства и характеристики размещаемого многоуровневого паркинга на альтернативном земельном участке с кадастровым номером 36:34:0208079:177.</w:t>
      </w:r>
    </w:p>
    <w:p w14:paraId="654C33A6" w14:textId="77777777" w:rsidR="004E4ADB" w:rsidRPr="00F675B0" w:rsidRDefault="004E4ADB" w:rsidP="004E4ADB">
      <w:pPr>
        <w:pStyle w:val="01"/>
        <w:widowControl w:val="0"/>
        <w:tabs>
          <w:tab w:val="left" w:pos="993"/>
        </w:tabs>
        <w:spacing w:line="360" w:lineRule="auto"/>
        <w:rPr>
          <w:color w:val="auto"/>
          <w:sz w:val="28"/>
          <w:szCs w:val="28"/>
        </w:rPr>
      </w:pPr>
      <w:r w:rsidRPr="00F675B0">
        <w:rPr>
          <w:color w:val="auto"/>
          <w:sz w:val="28"/>
          <w:szCs w:val="28"/>
        </w:rPr>
        <w:t>Цель подготовки документации по планировке территории обусловлена следующим.</w:t>
      </w:r>
    </w:p>
    <w:p w14:paraId="30BEC160" w14:textId="126A1407" w:rsidR="004E4ADB" w:rsidRPr="00F675B0" w:rsidRDefault="004E4ADB" w:rsidP="004E4ADB">
      <w:pPr>
        <w:pStyle w:val="01"/>
        <w:widowControl w:val="0"/>
        <w:tabs>
          <w:tab w:val="left" w:pos="993"/>
        </w:tabs>
        <w:spacing w:line="360" w:lineRule="auto"/>
        <w:rPr>
          <w:color w:val="auto"/>
          <w:sz w:val="28"/>
          <w:szCs w:val="28"/>
        </w:rPr>
      </w:pPr>
      <w:r w:rsidRPr="00F675B0">
        <w:rPr>
          <w:color w:val="auto"/>
          <w:sz w:val="28"/>
          <w:szCs w:val="28"/>
        </w:rPr>
        <w:t xml:space="preserve">В соответствии с муниципальной программой городского округа город Воронеж «Развитие образования», утвержденной постановлением администрации городского округа город Воронеж от 23.12.2013 № 1250, на смежных с земельным участком, предусмотренным ранее утвержденной документацией для строительства 5-уровневой парковки на 1760 мест </w:t>
      </w:r>
      <w:r w:rsidR="001E1564" w:rsidRPr="00F675B0">
        <w:rPr>
          <w:color w:val="auto"/>
          <w:sz w:val="28"/>
          <w:szCs w:val="28"/>
        </w:rPr>
        <w:t xml:space="preserve">и открытых автостоянок </w:t>
      </w:r>
      <w:r w:rsidRPr="00F675B0">
        <w:rPr>
          <w:color w:val="auto"/>
          <w:sz w:val="28"/>
          <w:szCs w:val="28"/>
        </w:rPr>
        <w:t>(кадастровый номер 36:34:0208079:191) земельных участках с кадастровыми номерами 36:34:0208079:3630, 36:34:0208079:3631 планируется размещение общеобразовательного учреждения на 800 мест.</w:t>
      </w:r>
    </w:p>
    <w:p w14:paraId="1AE7C7B9" w14:textId="3CA0DC00" w:rsidR="004E4ADB" w:rsidRPr="00F675B0" w:rsidRDefault="004E4ADB" w:rsidP="004E4ADB">
      <w:pPr>
        <w:pStyle w:val="01"/>
        <w:widowControl w:val="0"/>
        <w:tabs>
          <w:tab w:val="left" w:pos="993"/>
        </w:tabs>
        <w:spacing w:line="360" w:lineRule="auto"/>
        <w:rPr>
          <w:color w:val="auto"/>
          <w:sz w:val="28"/>
          <w:szCs w:val="28"/>
        </w:rPr>
      </w:pPr>
      <w:r w:rsidRPr="00F675B0">
        <w:rPr>
          <w:color w:val="auto"/>
          <w:sz w:val="28"/>
          <w:szCs w:val="28"/>
        </w:rPr>
        <w:t xml:space="preserve">Согласно таблице 7.1.1 СанПиН 2.2.1/2.1.1.1200-03 «Санитарно-защитные зоны и санитарная классификация предприятий, сооружений и иных объектов» разрыв от территории школ, детских учреждений до открытой автостоянки вместимостью свыше 300 м/м должен составлять – 50 м. </w:t>
      </w:r>
    </w:p>
    <w:p w14:paraId="12B42944" w14:textId="12E8D2FE" w:rsidR="001E1564" w:rsidRPr="00F675B0" w:rsidRDefault="001E1564" w:rsidP="001E156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675B0">
        <w:rPr>
          <w:sz w:val="28"/>
          <w:szCs w:val="28"/>
          <w:shd w:val="clear" w:color="auto" w:fill="FFFFFF"/>
        </w:rPr>
        <w:t>В связи с чем, осуществить проектирование и строительство 5-уровневой парковки вместимостью 1760 м/м и открытых автостоянок с учетом нормативных требований к особым условиям использования территорий для данного типа парковок на земельном участке с кадастровым номером</w:t>
      </w:r>
      <w:r w:rsidRPr="00F675B0">
        <w:t xml:space="preserve"> </w:t>
      </w:r>
      <w:r w:rsidRPr="00F675B0">
        <w:rPr>
          <w:sz w:val="28"/>
          <w:szCs w:val="28"/>
          <w:shd w:val="clear" w:color="auto" w:fill="FFFFFF"/>
        </w:rPr>
        <w:t>36:34:0208079:191 не представляется возможным.</w:t>
      </w:r>
    </w:p>
    <w:p w14:paraId="3262481D" w14:textId="5C38D001" w:rsidR="004E4ADB" w:rsidRPr="001E1564" w:rsidRDefault="001E1564" w:rsidP="004E4ADB">
      <w:pPr>
        <w:pStyle w:val="01"/>
        <w:widowControl w:val="0"/>
        <w:tabs>
          <w:tab w:val="left" w:pos="993"/>
        </w:tabs>
        <w:spacing w:line="360" w:lineRule="auto"/>
        <w:rPr>
          <w:color w:val="auto"/>
          <w:sz w:val="28"/>
          <w:szCs w:val="28"/>
        </w:rPr>
      </w:pPr>
      <w:r w:rsidRPr="00F675B0">
        <w:rPr>
          <w:color w:val="auto"/>
          <w:sz w:val="28"/>
          <w:szCs w:val="28"/>
        </w:rPr>
        <w:t>Земельный участок с кадастровым номером 36:34:0208079:20942, находящийся на праве собственности у ООО СЗ «ВЫБОР», планируется передать под территорию будущей школы.</w:t>
      </w:r>
    </w:p>
    <w:p w14:paraId="747A768D" w14:textId="24D5B012" w:rsidR="001E1564" w:rsidRPr="00F675B0" w:rsidRDefault="001E1564" w:rsidP="00A13C0D">
      <w:pPr>
        <w:spacing w:line="360" w:lineRule="auto"/>
        <w:ind w:firstLine="709"/>
        <w:jc w:val="both"/>
        <w:rPr>
          <w:sz w:val="28"/>
          <w:szCs w:val="28"/>
        </w:rPr>
      </w:pPr>
      <w:r w:rsidRPr="00F675B0">
        <w:rPr>
          <w:sz w:val="28"/>
          <w:szCs w:val="28"/>
        </w:rPr>
        <w:t xml:space="preserve">В соответствии с </w:t>
      </w:r>
      <w:proofErr w:type="spellStart"/>
      <w:r w:rsidRPr="00F675B0">
        <w:rPr>
          <w:sz w:val="28"/>
          <w:szCs w:val="28"/>
        </w:rPr>
        <w:t>пп</w:t>
      </w:r>
      <w:proofErr w:type="spellEnd"/>
      <w:r w:rsidRPr="00F675B0">
        <w:rPr>
          <w:sz w:val="28"/>
          <w:szCs w:val="28"/>
        </w:rPr>
        <w:t>. 6 п. 7 ст. 15 ПЗЗ  подзоны устойчивого развития территорий могут быть изменены путем внесения изменений в ПЗЗ на основании утвержденных изменений в документацию по планировке территории или проект планировки территории, производимых с учетом требований п. 6 ст. 17 ПЗЗ.</w:t>
      </w:r>
    </w:p>
    <w:p w14:paraId="6BE87BCE" w14:textId="01D3A48C" w:rsidR="00056F15" w:rsidRDefault="001E1564" w:rsidP="001E1564">
      <w:pPr>
        <w:spacing w:line="360" w:lineRule="auto"/>
        <w:ind w:firstLine="709"/>
        <w:jc w:val="both"/>
        <w:rPr>
          <w:sz w:val="28"/>
          <w:szCs w:val="28"/>
        </w:rPr>
      </w:pPr>
      <w:bookmarkStart w:id="9" w:name="_Hlk225173775"/>
      <w:r w:rsidRPr="00F675B0">
        <w:rPr>
          <w:sz w:val="28"/>
          <w:szCs w:val="28"/>
        </w:rPr>
        <w:t>Внесение изменений в документацию по планировке территории или проект планировки территории без приведения в соответствие с градостроительными регламентами (ст. 22 - 29 ПЗЗ) допускается в целях установления, изменения границ зон планируемого размещения объектов капитального строительства, в случае отсутствия возможности для установления зоны с особыми условиями использования территорий для объекта капитального строительства, предусмотренного документацией по планировке территории</w:t>
      </w:r>
      <w:r w:rsidR="00056F15" w:rsidRPr="00F675B0">
        <w:rPr>
          <w:sz w:val="28"/>
          <w:szCs w:val="28"/>
        </w:rPr>
        <w:t xml:space="preserve"> (</w:t>
      </w:r>
      <w:proofErr w:type="spellStart"/>
      <w:r w:rsidR="00056F15" w:rsidRPr="00F675B0">
        <w:rPr>
          <w:sz w:val="28"/>
          <w:szCs w:val="28"/>
        </w:rPr>
        <w:t>пп</w:t>
      </w:r>
      <w:proofErr w:type="spellEnd"/>
      <w:r w:rsidR="00056F15" w:rsidRPr="00F675B0">
        <w:rPr>
          <w:sz w:val="28"/>
          <w:szCs w:val="28"/>
        </w:rPr>
        <w:t>. 3 п. 6 ст. 17 ПЗЗ).</w:t>
      </w:r>
      <w:r w:rsidRPr="001E1564">
        <w:rPr>
          <w:sz w:val="28"/>
          <w:szCs w:val="28"/>
        </w:rPr>
        <w:t xml:space="preserve"> </w:t>
      </w:r>
    </w:p>
    <w:p w14:paraId="73DEC2FF" w14:textId="50E28CFD" w:rsidR="008C41B2" w:rsidRPr="00C50A60" w:rsidRDefault="008C41B2" w:rsidP="001E1564">
      <w:pPr>
        <w:spacing w:line="360" w:lineRule="auto"/>
        <w:ind w:firstLine="709"/>
        <w:jc w:val="both"/>
        <w:rPr>
          <w:sz w:val="28"/>
          <w:szCs w:val="28"/>
        </w:rPr>
      </w:pPr>
      <w:r w:rsidRPr="00F675B0">
        <w:rPr>
          <w:sz w:val="28"/>
          <w:szCs w:val="28"/>
        </w:rPr>
        <w:t>После утверждения изменений в документацию по планировке территории, в связи с изменением границы планируемой территории, подлежат изменению границы подзоны устойчивого развития территорий 17-ППТ путем исключения земельных участков с кадастровыми номерами 36:34:0208079:191, 36:34:0208079:20942 и включения земельного участка с кадастровым номером 36:34:0208079:177 и земель, государственная собственность на которые не разграничена.</w:t>
      </w:r>
    </w:p>
    <w:p w14:paraId="43EB95F1" w14:textId="77777777" w:rsidR="008C41B2" w:rsidRPr="00C50A60" w:rsidRDefault="008C41B2" w:rsidP="009D02DC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50A60">
        <w:rPr>
          <w:sz w:val="28"/>
          <w:szCs w:val="28"/>
        </w:rPr>
        <w:t xml:space="preserve">Вносимыми изменениями в документацию по планировке территории по ул. 45-й стрелковой дивизии, ул. Жемчужной в городском округе город Воронеж учитывается нормативное количество машино-мест (постоянных и временных) для проектируемого квартала – 1990, что соответствует утвержденному проекту планировки территории. </w:t>
      </w:r>
      <w:bookmarkStart w:id="10" w:name="_Hlk233193397"/>
      <w:bookmarkEnd w:id="9"/>
      <w:r w:rsidRPr="00C50A60">
        <w:rPr>
          <w:sz w:val="28"/>
          <w:szCs w:val="28"/>
        </w:rPr>
        <w:t xml:space="preserve">Таким образом, расчет </w:t>
      </w:r>
      <w:r w:rsidR="009D02DC" w:rsidRPr="00C50A60">
        <w:rPr>
          <w:sz w:val="28"/>
          <w:szCs w:val="28"/>
        </w:rPr>
        <w:t>потребности</w:t>
      </w:r>
      <w:r w:rsidRPr="00C50A60">
        <w:rPr>
          <w:sz w:val="28"/>
          <w:szCs w:val="28"/>
        </w:rPr>
        <w:t xml:space="preserve"> данной территории </w:t>
      </w:r>
      <w:r w:rsidR="009D02DC" w:rsidRPr="00C50A60">
        <w:rPr>
          <w:sz w:val="28"/>
          <w:szCs w:val="28"/>
        </w:rPr>
        <w:t xml:space="preserve">в парковочных местах </w:t>
      </w:r>
      <w:r w:rsidRPr="00C50A60">
        <w:rPr>
          <w:sz w:val="28"/>
          <w:szCs w:val="28"/>
        </w:rPr>
        <w:t>остается без изменения.</w:t>
      </w:r>
      <w:bookmarkEnd w:id="10"/>
    </w:p>
    <w:p w14:paraId="3FE40835" w14:textId="77777777" w:rsidR="008C41B2" w:rsidRPr="00C50A60" w:rsidRDefault="008C41B2" w:rsidP="009D02DC">
      <w:pPr>
        <w:pStyle w:val="01"/>
        <w:spacing w:line="360" w:lineRule="auto"/>
        <w:ind w:firstLine="0"/>
        <w:jc w:val="center"/>
        <w:rPr>
          <w:color w:val="auto"/>
          <w:sz w:val="28"/>
          <w:szCs w:val="28"/>
        </w:rPr>
      </w:pPr>
      <w:r w:rsidRPr="00C50A60">
        <w:rPr>
          <w:color w:val="auto"/>
          <w:sz w:val="28"/>
          <w:szCs w:val="28"/>
        </w:rPr>
        <w:t>Сведения о границах территории, применительно к которой осуществляется разработка проекта планировки</w:t>
      </w:r>
      <w:r w:rsidR="009D02DC" w:rsidRPr="00C50A60">
        <w:rPr>
          <w:color w:val="auto"/>
          <w:sz w:val="28"/>
          <w:szCs w:val="28"/>
        </w:rPr>
        <w:t>.</w:t>
      </w:r>
    </w:p>
    <w:p w14:paraId="2A1BA1F0" w14:textId="77777777" w:rsidR="009D02DC" w:rsidRPr="00C50A60" w:rsidRDefault="009D02DC" w:rsidP="009D02DC">
      <w:pPr>
        <w:pStyle w:val="01"/>
        <w:spacing w:line="360" w:lineRule="auto"/>
        <w:ind w:firstLine="0"/>
        <w:jc w:val="right"/>
        <w:rPr>
          <w:rFonts w:eastAsia="Times New Roman"/>
          <w:color w:val="auto"/>
          <w:sz w:val="28"/>
          <w:szCs w:val="28"/>
        </w:rPr>
      </w:pPr>
      <w:r w:rsidRPr="00C50A60">
        <w:rPr>
          <w:color w:val="auto"/>
          <w:sz w:val="28"/>
          <w:szCs w:val="28"/>
        </w:rPr>
        <w:t>Таблица № 1</w:t>
      </w:r>
    </w:p>
    <w:tbl>
      <w:tblPr>
        <w:tblW w:w="5524" w:type="dxa"/>
        <w:jc w:val="center"/>
        <w:tblLook w:val="04A0" w:firstRow="1" w:lastRow="0" w:firstColumn="1" w:lastColumn="0" w:noHBand="0" w:noVBand="1"/>
      </w:tblPr>
      <w:tblGrid>
        <w:gridCol w:w="1413"/>
        <w:gridCol w:w="2130"/>
        <w:gridCol w:w="1981"/>
      </w:tblGrid>
      <w:tr w:rsidR="00AA4E42" w:rsidRPr="00704153" w14:paraId="2994A1BC" w14:textId="77777777" w:rsidTr="000C0F9A">
        <w:trPr>
          <w:trHeight w:val="285"/>
          <w:tblHeader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C14B2" w14:textId="77777777" w:rsidR="00AA4E42" w:rsidRPr="00704153" w:rsidRDefault="00AA4E42" w:rsidP="00AA4E42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 w:rsidRPr="00704153">
              <w:rPr>
                <w:sz w:val="22"/>
                <w:szCs w:val="22"/>
              </w:rPr>
              <w:t>№ п/п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2A0FE" w14:textId="77777777" w:rsidR="00AA4E42" w:rsidRPr="00704153" w:rsidRDefault="00AA4E42" w:rsidP="00AA4E4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04153">
              <w:rPr>
                <w:sz w:val="22"/>
                <w:szCs w:val="22"/>
              </w:rPr>
              <w:t>Х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7102E" w14:textId="77777777" w:rsidR="00AA4E42" w:rsidRPr="00704153" w:rsidRDefault="00AA4E42" w:rsidP="00AA4E4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704153">
              <w:rPr>
                <w:sz w:val="22"/>
                <w:szCs w:val="22"/>
              </w:rPr>
              <w:t>Y</w:t>
            </w:r>
          </w:p>
        </w:tc>
      </w:tr>
      <w:tr w:rsidR="00AA4E42" w:rsidRPr="000C0F9A" w14:paraId="0B537698" w14:textId="77777777" w:rsidTr="000C0F9A">
        <w:trPr>
          <w:trHeight w:val="285"/>
          <w:jc w:val="center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0D67C9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Контур 1</w:t>
            </w:r>
          </w:p>
        </w:tc>
      </w:tr>
      <w:tr w:rsidR="00AA4E42" w:rsidRPr="000C0F9A" w14:paraId="6F28AB8E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F96044" w14:textId="77777777" w:rsidR="00AA4E42" w:rsidRPr="00F675B0" w:rsidRDefault="00AA4E42" w:rsidP="00AA4E42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 w:rsidRPr="00F675B0">
              <w:t>1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EEC946" w14:textId="77777777" w:rsidR="00AA4E42" w:rsidRPr="00F675B0" w:rsidRDefault="00AA4E42" w:rsidP="00AA4E4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675B0">
              <w:t>515999.05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AC6198" w14:textId="77777777" w:rsidR="00AA4E42" w:rsidRPr="00F675B0" w:rsidRDefault="00AA4E42" w:rsidP="00AA4E4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F675B0">
              <w:t>1294946.73</w:t>
            </w:r>
          </w:p>
        </w:tc>
      </w:tr>
      <w:tr w:rsidR="00AA4E42" w:rsidRPr="000C0F9A" w14:paraId="0FF29B65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4A4E4A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2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AA2F58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516058.87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E7213A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1295108.35</w:t>
            </w:r>
          </w:p>
        </w:tc>
      </w:tr>
      <w:tr w:rsidR="00AA4E42" w:rsidRPr="000C0F9A" w14:paraId="424B0F10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4025C4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3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F5B342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516068.93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EAC9C2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1295134.50</w:t>
            </w:r>
          </w:p>
        </w:tc>
      </w:tr>
      <w:tr w:rsidR="00AA4E42" w:rsidRPr="000C0F9A" w14:paraId="18A8E652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8DAEC1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3а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760910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516069.0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469AAD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1295134.6</w:t>
            </w:r>
          </w:p>
        </w:tc>
      </w:tr>
      <w:tr w:rsidR="00AA4E42" w:rsidRPr="000C0F9A" w14:paraId="57023E1A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989ADA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4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796679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516084.70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5D2285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1295189.29</w:t>
            </w:r>
          </w:p>
        </w:tc>
      </w:tr>
      <w:tr w:rsidR="00AA4E42" w:rsidRPr="000C0F9A" w14:paraId="462A15FD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1559F8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292F80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516069.33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100204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1295194.32</w:t>
            </w:r>
          </w:p>
        </w:tc>
      </w:tr>
      <w:tr w:rsidR="00AA4E42" w:rsidRPr="000C0F9A" w14:paraId="2A76D22C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9A7023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6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CCD7C3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516078.33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7E4700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1295218.34</w:t>
            </w:r>
          </w:p>
        </w:tc>
      </w:tr>
      <w:tr w:rsidR="00AA4E42" w:rsidRPr="000C0F9A" w14:paraId="60005D77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69AF89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7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7FF489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516081.33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D4F67A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1295226.33</w:t>
            </w:r>
          </w:p>
        </w:tc>
      </w:tr>
      <w:tr w:rsidR="00AA4E42" w:rsidRPr="000C0F9A" w14:paraId="2907EB54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0E9273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8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14EEB1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516155.15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15B685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1295423.03</w:t>
            </w:r>
          </w:p>
        </w:tc>
      </w:tr>
      <w:tr w:rsidR="00AA4E42" w:rsidRPr="000C0F9A" w14:paraId="2FBB59D1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DBB548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9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C654BD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516125.38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AD985F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1295438.82</w:t>
            </w:r>
          </w:p>
        </w:tc>
      </w:tr>
      <w:tr w:rsidR="00AA4E42" w:rsidRPr="000C0F9A" w14:paraId="532633A1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717095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10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F8CCCF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516060.80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D60261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1295614.45</w:t>
            </w:r>
          </w:p>
        </w:tc>
      </w:tr>
      <w:tr w:rsidR="00AA4E42" w:rsidRPr="000C0F9A" w14:paraId="2FC811D6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979302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11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EFA6AC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516021.08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D9BA2D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1295556.96</w:t>
            </w:r>
          </w:p>
        </w:tc>
      </w:tr>
      <w:tr w:rsidR="00AA4E42" w:rsidRPr="000C0F9A" w14:paraId="5CE6C338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611AA4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47BC3E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516002.79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0D4A44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1295569.60</w:t>
            </w:r>
          </w:p>
        </w:tc>
      </w:tr>
      <w:tr w:rsidR="00AA4E42" w:rsidRPr="000C0F9A" w14:paraId="308A9620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DC197E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13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CAC658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515997.50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281A6D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1295561.94</w:t>
            </w:r>
          </w:p>
        </w:tc>
      </w:tr>
      <w:tr w:rsidR="00AA4E42" w:rsidRPr="000C0F9A" w14:paraId="0597226C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AE0AE3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14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E48852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515968.05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4E942B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1295518.45</w:t>
            </w:r>
          </w:p>
        </w:tc>
      </w:tr>
      <w:tr w:rsidR="00AA4E42" w:rsidRPr="000C0F9A" w14:paraId="3E954064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1032D3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15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7A74DD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515959.64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E1FC34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1295506.02</w:t>
            </w:r>
          </w:p>
        </w:tc>
      </w:tr>
      <w:tr w:rsidR="00AA4E42" w:rsidRPr="000C0F9A" w14:paraId="24F1E83B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D40C93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16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F351D9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515973.31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97C1C8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1295499.99</w:t>
            </w:r>
          </w:p>
        </w:tc>
      </w:tr>
      <w:tr w:rsidR="00AA4E42" w:rsidRPr="000C0F9A" w14:paraId="35A35397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66D95A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17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AD3B31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516014.78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C4BD6A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1295481.71</w:t>
            </w:r>
          </w:p>
        </w:tc>
      </w:tr>
      <w:tr w:rsidR="00AA4E42" w:rsidRPr="000C0F9A" w14:paraId="353978E8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CA97A7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18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28CCAA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516015.85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407E49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1295475.93</w:t>
            </w:r>
          </w:p>
        </w:tc>
      </w:tr>
      <w:tr w:rsidR="00AA4E42" w:rsidRPr="000C0F9A" w14:paraId="7C40DB4F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E03392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19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275955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516134.45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9ADDEF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1295417.60</w:t>
            </w:r>
          </w:p>
        </w:tc>
      </w:tr>
      <w:tr w:rsidR="00AA4E42" w:rsidRPr="000C0F9A" w14:paraId="71B9A174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2A5C76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20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29F0F5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516132.60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0DDBE5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1295412.96</w:t>
            </w:r>
          </w:p>
        </w:tc>
      </w:tr>
      <w:tr w:rsidR="00AA4E42" w:rsidRPr="000C0F9A" w14:paraId="164A29DA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73C0FE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21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BFD92A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516131.55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FB1B11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1295410.33</w:t>
            </w:r>
          </w:p>
        </w:tc>
      </w:tr>
      <w:tr w:rsidR="00AA4E42" w:rsidRPr="000C0F9A" w14:paraId="5520D8FB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345F65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22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3C7F4F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516145.31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ECB678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1295404.97</w:t>
            </w:r>
          </w:p>
        </w:tc>
      </w:tr>
      <w:tr w:rsidR="00AA4E42" w:rsidRPr="000C0F9A" w14:paraId="4BC3BC10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3108A5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23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259E9F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516137.00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431D32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1295383.53</w:t>
            </w:r>
          </w:p>
        </w:tc>
      </w:tr>
      <w:tr w:rsidR="00AA4E42" w:rsidRPr="000C0F9A" w14:paraId="3FA7A6AD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1294CB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24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E3078F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516123.01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A5F4A7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1295388.95</w:t>
            </w:r>
          </w:p>
        </w:tc>
      </w:tr>
      <w:tr w:rsidR="00AA4E42" w:rsidRPr="000C0F9A" w14:paraId="5173BB4B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B20601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25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9D0EF5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516114.06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53A87F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1295366.52</w:t>
            </w:r>
          </w:p>
        </w:tc>
      </w:tr>
      <w:tr w:rsidR="00AA4E42" w:rsidRPr="000C0F9A" w14:paraId="4DEDCAFD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E51E0F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26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BF2247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516076.77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92EF2A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1295273.18</w:t>
            </w:r>
          </w:p>
        </w:tc>
      </w:tr>
      <w:tr w:rsidR="00AA4E42" w:rsidRPr="000C0F9A" w14:paraId="4FD3761F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91369C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27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E8CB52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516087.98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CD0206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1295265.37</w:t>
            </w:r>
          </w:p>
        </w:tc>
      </w:tr>
      <w:tr w:rsidR="00AA4E42" w:rsidRPr="000C0F9A" w14:paraId="448A1076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676A36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28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62897C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516090.66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413B3B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1295260.05</w:t>
            </w:r>
          </w:p>
        </w:tc>
      </w:tr>
      <w:tr w:rsidR="00AA4E42" w:rsidRPr="000C0F9A" w14:paraId="6D490EBA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A66A63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29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4C4AE8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516090.96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E27255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1295256.22</w:t>
            </w:r>
          </w:p>
        </w:tc>
      </w:tr>
      <w:tr w:rsidR="00AA4E42" w:rsidRPr="000C0F9A" w14:paraId="30FBA8D0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C6EC55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30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654EF9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516078.83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9374FC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1295226.35</w:t>
            </w:r>
          </w:p>
        </w:tc>
      </w:tr>
      <w:tr w:rsidR="00AA4E42" w:rsidRPr="000C0F9A" w14:paraId="1078147F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87EF0E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31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EACE78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515980.28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FF9807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1295293.65</w:t>
            </w:r>
          </w:p>
        </w:tc>
      </w:tr>
      <w:tr w:rsidR="00AA4E42" w:rsidRPr="000C0F9A" w14:paraId="28EF7E00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B6F858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32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622841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515918.02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AF08BF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1295336.16</w:t>
            </w:r>
          </w:p>
        </w:tc>
      </w:tr>
      <w:tr w:rsidR="00AA4E42" w:rsidRPr="000C0F9A" w14:paraId="04B062F3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C18E29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33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776B4C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515887.71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5C297C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1295356.86</w:t>
            </w:r>
          </w:p>
        </w:tc>
      </w:tr>
      <w:tr w:rsidR="00AA4E42" w:rsidRPr="000C0F9A" w14:paraId="5037F8EE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D0C324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34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DB2521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515888.47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2C2FF1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1295358.96</w:t>
            </w:r>
          </w:p>
        </w:tc>
      </w:tr>
      <w:tr w:rsidR="00AA4E42" w:rsidRPr="000C0F9A" w14:paraId="005F015E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55AE23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35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0628DE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515929.22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5A904E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1295470.33</w:t>
            </w:r>
          </w:p>
        </w:tc>
      </w:tr>
      <w:tr w:rsidR="00AA4E42" w:rsidRPr="000C0F9A" w14:paraId="3F050DFF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C41E88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36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D427C5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515933.83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0662B1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1295468.64</w:t>
            </w:r>
          </w:p>
        </w:tc>
      </w:tr>
      <w:tr w:rsidR="00AA4E42" w:rsidRPr="000C0F9A" w14:paraId="2707F2F3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F6C67B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37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292429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515939.69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5D4409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1295484.71</w:t>
            </w:r>
          </w:p>
        </w:tc>
      </w:tr>
      <w:tr w:rsidR="00AA4E42" w:rsidRPr="000C0F9A" w14:paraId="548C0CBA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001A68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38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020895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515942.38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101F43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1295492.12</w:t>
            </w:r>
          </w:p>
        </w:tc>
      </w:tr>
      <w:tr w:rsidR="00AA4E42" w:rsidRPr="000C0F9A" w14:paraId="337AD400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D12F0A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39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064296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515937.69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3557EC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1295493.84</w:t>
            </w:r>
          </w:p>
        </w:tc>
      </w:tr>
      <w:tr w:rsidR="00AA4E42" w:rsidRPr="000C0F9A" w14:paraId="742359B8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23C09F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40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A14538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515944.46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E92452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1295512.72</w:t>
            </w:r>
          </w:p>
        </w:tc>
      </w:tr>
      <w:tr w:rsidR="00AA4E42" w:rsidRPr="000C0F9A" w14:paraId="35D45354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35D278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41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D80B5B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515949.53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3859A8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1295526.86</w:t>
            </w:r>
          </w:p>
        </w:tc>
      </w:tr>
      <w:tr w:rsidR="00AA4E42" w:rsidRPr="000C0F9A" w14:paraId="636A20B0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8D9A6E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42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6A2A6E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515968.68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EA87D6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1295580.27</w:t>
            </w:r>
          </w:p>
        </w:tc>
      </w:tr>
      <w:tr w:rsidR="00AA4E42" w:rsidRPr="000C0F9A" w14:paraId="1191AEED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74FB31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43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D57F4A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515974.72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80F05A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1295595.29</w:t>
            </w:r>
          </w:p>
        </w:tc>
      </w:tr>
      <w:tr w:rsidR="00AA4E42" w:rsidRPr="000C0F9A" w14:paraId="6E2257D6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F061E3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44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E80640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515987.49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449558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1295645.04</w:t>
            </w:r>
          </w:p>
        </w:tc>
      </w:tr>
      <w:tr w:rsidR="00AA4E42" w:rsidRPr="000C0F9A" w14:paraId="70B29159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90AB26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45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0294C3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515991.53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11F360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1295670.21</w:t>
            </w:r>
          </w:p>
        </w:tc>
      </w:tr>
      <w:tr w:rsidR="00AA4E42" w:rsidRPr="000C0F9A" w14:paraId="25C99542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7EFD9E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46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D45AA8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515991.86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A6CB13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1295673.90</w:t>
            </w:r>
          </w:p>
        </w:tc>
      </w:tr>
      <w:tr w:rsidR="00AA4E42" w:rsidRPr="000C0F9A" w14:paraId="3668B1FF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6FDA78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47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1D1118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515992.39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25CE51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1295686.96</w:t>
            </w:r>
          </w:p>
        </w:tc>
      </w:tr>
      <w:tr w:rsidR="00AA4E42" w:rsidRPr="000C0F9A" w14:paraId="24739D62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8162CB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48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B7F9D0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515972.13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F761E6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1295650.17</w:t>
            </w:r>
          </w:p>
        </w:tc>
      </w:tr>
      <w:tr w:rsidR="00AA4E42" w:rsidRPr="000C0F9A" w14:paraId="05BE8AF6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697081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49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0DA54F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515971.92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8B9422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1295648.69</w:t>
            </w:r>
          </w:p>
        </w:tc>
      </w:tr>
      <w:tr w:rsidR="00AA4E42" w:rsidRPr="000C0F9A" w14:paraId="2AC4556D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E5B217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50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EE26ED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515963.73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585BBD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1295616.61</w:t>
            </w:r>
          </w:p>
        </w:tc>
      </w:tr>
      <w:tr w:rsidR="00AA4E42" w:rsidRPr="000C0F9A" w14:paraId="2728C813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0E0280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82C26A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515959.69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693525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1295600.77</w:t>
            </w:r>
          </w:p>
        </w:tc>
      </w:tr>
      <w:tr w:rsidR="00AA4E42" w:rsidRPr="000C0F9A" w14:paraId="4DC672E5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904F80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52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46D018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515932.56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AA0675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1295526.43</w:t>
            </w:r>
          </w:p>
        </w:tc>
      </w:tr>
      <w:tr w:rsidR="00AA4E42" w:rsidRPr="000C0F9A" w14:paraId="4D98EE87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32A477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53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DC4AF0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515925.06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33ADA3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1295505.90</w:t>
            </w:r>
          </w:p>
        </w:tc>
      </w:tr>
      <w:tr w:rsidR="00AA4E42" w:rsidRPr="000C0F9A" w14:paraId="51B10538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03803D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54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5BA423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515920.37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B4B5D9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1295507.61</w:t>
            </w:r>
          </w:p>
        </w:tc>
      </w:tr>
      <w:tr w:rsidR="00AA4E42" w:rsidRPr="000C0F9A" w14:paraId="5D6464DD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2228D0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55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846385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515910.08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EAA261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1295479.43</w:t>
            </w:r>
          </w:p>
        </w:tc>
      </w:tr>
      <w:tr w:rsidR="00AA4E42" w:rsidRPr="000C0F9A" w14:paraId="067A511D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7E556A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56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9FA942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515914.78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2D3C97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1295477.71</w:t>
            </w:r>
          </w:p>
        </w:tc>
      </w:tr>
      <w:tr w:rsidR="00AA4E42" w:rsidRPr="000C0F9A" w14:paraId="1BC734B7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867A83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57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16B72D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515874.66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7E0D0B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1295369.00</w:t>
            </w:r>
          </w:p>
        </w:tc>
      </w:tr>
      <w:tr w:rsidR="00AA4E42" w:rsidRPr="000C0F9A" w14:paraId="1F098A1E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3E2287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58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BF6AEA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515876.97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754CA1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1295367.32</w:t>
            </w:r>
          </w:p>
        </w:tc>
      </w:tr>
      <w:tr w:rsidR="00AA4E42" w:rsidRPr="000C0F9A" w14:paraId="6EBAB421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045B44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59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2E2CA6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515876.19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73BA31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1295364.63</w:t>
            </w:r>
          </w:p>
        </w:tc>
      </w:tr>
      <w:tr w:rsidR="00AA4E42" w:rsidRPr="000C0F9A" w14:paraId="643D4818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9D3706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60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549D59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515867.68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2533B4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1295370.36</w:t>
            </w:r>
          </w:p>
        </w:tc>
      </w:tr>
      <w:tr w:rsidR="00AA4E42" w:rsidRPr="000C0F9A" w14:paraId="4E8D1E91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03BA68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61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12DAA9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515843.29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5B45AF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1295305.52</w:t>
            </w:r>
          </w:p>
        </w:tc>
      </w:tr>
      <w:tr w:rsidR="00AA4E42" w:rsidRPr="000C0F9A" w14:paraId="38741075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DA9245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62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2A22A1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515832.05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7F51DB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1295275.66</w:t>
            </w:r>
          </w:p>
        </w:tc>
      </w:tr>
      <w:tr w:rsidR="00AA4E42" w:rsidRPr="000C0F9A" w14:paraId="7E1416DB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A8206F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63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F12A8C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515817.36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FA301A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1295236.62</w:t>
            </w:r>
          </w:p>
        </w:tc>
      </w:tr>
      <w:tr w:rsidR="00AA4E42" w:rsidRPr="000C0F9A" w14:paraId="22A30602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BDBF5A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64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62B9D7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515793.79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800DED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1295173.96</w:t>
            </w:r>
          </w:p>
        </w:tc>
      </w:tr>
      <w:tr w:rsidR="00AA4E42" w:rsidRPr="000C0F9A" w14:paraId="7A526643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2A2F8D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65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6F103C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515782.80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CEA9BD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1295144.74</w:t>
            </w:r>
          </w:p>
        </w:tc>
      </w:tr>
      <w:tr w:rsidR="00AA4E42" w:rsidRPr="000C0F9A" w14:paraId="2408962E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2A17CB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66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DF9F89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515768.10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F82DFA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1295105.69</w:t>
            </w:r>
          </w:p>
        </w:tc>
      </w:tr>
      <w:tr w:rsidR="00AA4E42" w:rsidRPr="000C0F9A" w14:paraId="2DF1F49B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762BB0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67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76FBFE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515741.39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AE1F42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1295034.69</w:t>
            </w:r>
          </w:p>
        </w:tc>
      </w:tr>
      <w:tr w:rsidR="00AA4E42" w:rsidRPr="000C0F9A" w14:paraId="6371EF2E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4198AE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68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8B11CC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515796.79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3676A2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1295013.93</w:t>
            </w:r>
          </w:p>
        </w:tc>
      </w:tr>
      <w:tr w:rsidR="00AA4E42" w:rsidRPr="000C0F9A" w14:paraId="18704ED3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F198BF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69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7D937A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515804.03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8FA315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1295011.21</w:t>
            </w:r>
          </w:p>
        </w:tc>
      </w:tr>
      <w:tr w:rsidR="00AA4E42" w:rsidRPr="000C0F9A" w14:paraId="6F0C7996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8CA13D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70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12578F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515830.19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B5DDD8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1295001.42</w:t>
            </w:r>
          </w:p>
        </w:tc>
      </w:tr>
      <w:tr w:rsidR="00AA4E42" w:rsidRPr="000C0F9A" w14:paraId="4E806C14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A172B1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71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B9CC3C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515976.36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DD1521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1294946.70</w:t>
            </w:r>
          </w:p>
        </w:tc>
      </w:tr>
      <w:tr w:rsidR="00AA4E42" w:rsidRPr="000C0F9A" w14:paraId="052E0A17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BF13FB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72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6E606B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515983.05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75D9B7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1294944.38</w:t>
            </w:r>
          </w:p>
        </w:tc>
      </w:tr>
      <w:tr w:rsidR="00AA4E42" w:rsidRPr="000C0F9A" w14:paraId="36B51BC6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45C834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73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1E6767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515993.86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71C590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1294947.22</w:t>
            </w:r>
          </w:p>
        </w:tc>
      </w:tr>
      <w:tr w:rsidR="00AA4E42" w:rsidRPr="000C0F9A" w14:paraId="2122AD7F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F75B70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7BAFBB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515999.05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115CD1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1294946.73</w:t>
            </w:r>
          </w:p>
        </w:tc>
      </w:tr>
      <w:tr w:rsidR="00AA4E42" w:rsidRPr="000C0F9A" w14:paraId="5F095E0E" w14:textId="77777777" w:rsidTr="000C0F9A">
        <w:trPr>
          <w:trHeight w:val="285"/>
          <w:jc w:val="center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66A65F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Контур 2 (вкрапленный земельный участок)</w:t>
            </w:r>
          </w:p>
        </w:tc>
      </w:tr>
      <w:tr w:rsidR="00AA4E42" w:rsidRPr="000C0F9A" w14:paraId="79D8C72D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6A2D3C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74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560AB9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515870.58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E63053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1294993.11</w:t>
            </w:r>
          </w:p>
        </w:tc>
      </w:tr>
      <w:tr w:rsidR="00AA4E42" w:rsidRPr="000C0F9A" w14:paraId="46FA3DCA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5E0030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75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39E837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515873.54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8E30FE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1294996.01</w:t>
            </w:r>
          </w:p>
        </w:tc>
      </w:tr>
      <w:tr w:rsidR="00AA4E42" w:rsidRPr="000C0F9A" w14:paraId="75B0D329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214D19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76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97676F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515882.63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6805BD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1295019.23</w:t>
            </w:r>
          </w:p>
        </w:tc>
      </w:tr>
      <w:tr w:rsidR="00AA4E42" w:rsidRPr="000C0F9A" w14:paraId="291CDA9C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A1D23E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77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0B623A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515882.10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C40C69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1295023.06</w:t>
            </w:r>
          </w:p>
        </w:tc>
      </w:tr>
      <w:tr w:rsidR="00AA4E42" w:rsidRPr="000C0F9A" w14:paraId="1FCBC64F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FB4A91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78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6889DA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515852.82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7D1641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1295034.35</w:t>
            </w:r>
          </w:p>
        </w:tc>
      </w:tr>
      <w:tr w:rsidR="00AA4E42" w:rsidRPr="000C0F9A" w14:paraId="2C1BD331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838091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79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E81989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515848.76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2874F5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1295033.51</w:t>
            </w:r>
          </w:p>
        </w:tc>
      </w:tr>
      <w:tr w:rsidR="00AA4E42" w:rsidRPr="000C0F9A" w14:paraId="0C2A937D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81BFC4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80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A68831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515844.51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C365F1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1295030.81</w:t>
            </w:r>
          </w:p>
        </w:tc>
      </w:tr>
      <w:tr w:rsidR="00AA4E42" w:rsidRPr="000C0F9A" w14:paraId="1E1D4C64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68DA15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81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832FE5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515841.81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D13CFB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1295024.15</w:t>
            </w:r>
          </w:p>
        </w:tc>
      </w:tr>
      <w:tr w:rsidR="00AA4E42" w:rsidRPr="000C0F9A" w14:paraId="2C7899B9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085EAF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82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254EEC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515845.10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516410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1295022.88</w:t>
            </w:r>
          </w:p>
        </w:tc>
      </w:tr>
      <w:tr w:rsidR="00AA4E42" w:rsidRPr="000C0F9A" w14:paraId="7B712FEC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AE14DE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83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634724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515843.39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ACF648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1295018.42</w:t>
            </w:r>
          </w:p>
        </w:tc>
      </w:tr>
      <w:tr w:rsidR="00AA4E42" w:rsidRPr="000C0F9A" w14:paraId="542EA7F7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487608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84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E4F024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515842.80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DD69C0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1295017.84</w:t>
            </w:r>
          </w:p>
        </w:tc>
      </w:tr>
      <w:tr w:rsidR="00AA4E42" w:rsidRPr="000C0F9A" w14:paraId="4DFA3005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EE97EF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85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476034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515841.74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425D18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1295014.45</w:t>
            </w:r>
          </w:p>
        </w:tc>
      </w:tr>
      <w:tr w:rsidR="00AA4E42" w:rsidRPr="000C0F9A" w14:paraId="1C33E89F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11028A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86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9B2FFE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515841.24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8CDE2B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1295007.98</w:t>
            </w:r>
          </w:p>
        </w:tc>
      </w:tr>
      <w:tr w:rsidR="00AA4E42" w:rsidRPr="000C0F9A" w14:paraId="787FA4A4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6FDCCE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87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76716C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515843.34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EA2AFA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1295004.12</w:t>
            </w:r>
          </w:p>
        </w:tc>
      </w:tr>
      <w:tr w:rsidR="00AA4E42" w:rsidRPr="000C0F9A" w14:paraId="7E79AC52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DC101A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74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629E45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515870.58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5E9B54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1294993.11</w:t>
            </w:r>
          </w:p>
        </w:tc>
      </w:tr>
      <w:tr w:rsidR="00AA4E42" w:rsidRPr="000C0F9A" w14:paraId="27B9EA19" w14:textId="77777777" w:rsidTr="000C0F9A">
        <w:trPr>
          <w:trHeight w:val="285"/>
          <w:jc w:val="center"/>
        </w:trPr>
        <w:tc>
          <w:tcPr>
            <w:tcW w:w="5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D4B895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Контур 3 (вкрапленный земельный участок)</w:t>
            </w:r>
          </w:p>
        </w:tc>
      </w:tr>
      <w:tr w:rsidR="00AA4E42" w:rsidRPr="000C0F9A" w14:paraId="40E100E7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567CE0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88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017543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515916.15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FC8E04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1295297.22</w:t>
            </w:r>
          </w:p>
        </w:tc>
      </w:tr>
      <w:tr w:rsidR="00AA4E42" w:rsidRPr="000C0F9A" w14:paraId="134BD89B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EC6268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89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87E402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515926.42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42EB5B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1295299.22</w:t>
            </w:r>
          </w:p>
        </w:tc>
      </w:tr>
      <w:tr w:rsidR="00AA4E42" w:rsidRPr="000C0F9A" w14:paraId="42D75B3C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C15DEA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90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3CCF46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515941.95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E86E2B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1295300.38</w:t>
            </w:r>
          </w:p>
        </w:tc>
      </w:tr>
      <w:tr w:rsidR="00AA4E42" w:rsidRPr="000C0F9A" w14:paraId="3294F12C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D3F120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91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D63AC9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515959.81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99E28D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1295298.03</w:t>
            </w:r>
          </w:p>
        </w:tc>
      </w:tr>
      <w:tr w:rsidR="00AA4E42" w:rsidRPr="000C0F9A" w14:paraId="2A90F703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F4F66F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92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9EC4CF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515969.48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F113CA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1295294.67</w:t>
            </w:r>
          </w:p>
        </w:tc>
      </w:tr>
      <w:tr w:rsidR="00AA4E42" w:rsidRPr="000C0F9A" w14:paraId="34508A54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6104A3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93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FB8CD3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515977.12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56498E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1295289.02</w:t>
            </w:r>
          </w:p>
        </w:tc>
      </w:tr>
      <w:tr w:rsidR="00AA4E42" w:rsidRPr="000C0F9A" w14:paraId="4FA68D50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D785C5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94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339475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515978.79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D327B1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1295285.52</w:t>
            </w:r>
          </w:p>
        </w:tc>
      </w:tr>
      <w:tr w:rsidR="00AA4E42" w:rsidRPr="000C0F9A" w14:paraId="3FFFC8CA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881200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95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275EF8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515979.57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73292F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1295280.99</w:t>
            </w:r>
          </w:p>
        </w:tc>
      </w:tr>
      <w:tr w:rsidR="00AA4E42" w:rsidRPr="000C0F9A" w14:paraId="0938AE35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C6C99E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96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31A33E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515979.02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504A22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1295277.51</w:t>
            </w:r>
          </w:p>
        </w:tc>
      </w:tr>
      <w:tr w:rsidR="00AA4E42" w:rsidRPr="000C0F9A" w14:paraId="1B2EB9A0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7FCF0A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97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369DC7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515977.70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4FD1C2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1295274.10</w:t>
            </w:r>
          </w:p>
        </w:tc>
      </w:tr>
      <w:tr w:rsidR="00AA4E42" w:rsidRPr="000C0F9A" w14:paraId="21DF73BE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93E0CD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98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2402B9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515974.54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893C69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1295269.65</w:t>
            </w:r>
          </w:p>
        </w:tc>
      </w:tr>
      <w:tr w:rsidR="00AA4E42" w:rsidRPr="000C0F9A" w14:paraId="288713F6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681392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99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C38FD1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515970.69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714594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1295264.22</w:t>
            </w:r>
          </w:p>
        </w:tc>
      </w:tr>
      <w:tr w:rsidR="00AA4E42" w:rsidRPr="000C0F9A" w14:paraId="5F71995D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158BFF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100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A8A85B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515969.00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4F620E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1295263.32</w:t>
            </w:r>
          </w:p>
        </w:tc>
      </w:tr>
      <w:tr w:rsidR="00AA4E42" w:rsidRPr="000C0F9A" w14:paraId="5773AEA4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155C61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101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85B5AD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515958.78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978FC8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1295266.23</w:t>
            </w:r>
          </w:p>
        </w:tc>
      </w:tr>
      <w:tr w:rsidR="00AA4E42" w:rsidRPr="000C0F9A" w14:paraId="0C0E0CEB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FFB242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102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6637EF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515949.47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7CC13D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1295269.84</w:t>
            </w:r>
          </w:p>
        </w:tc>
      </w:tr>
      <w:tr w:rsidR="00AA4E42" w:rsidRPr="000C0F9A" w14:paraId="26973054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1238FD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103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20FC6D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515939.37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80DC7A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1295274.55</w:t>
            </w:r>
          </w:p>
        </w:tc>
      </w:tr>
      <w:tr w:rsidR="00AA4E42" w:rsidRPr="000C0F9A" w14:paraId="6BC54DB5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25D1AC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104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E96E13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515928.82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30D0C2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1295279.46</w:t>
            </w:r>
          </w:p>
        </w:tc>
      </w:tr>
      <w:tr w:rsidR="00AA4E42" w:rsidRPr="000C0F9A" w14:paraId="76378751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43118B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105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04BBDE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515924.44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A7FA3A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1295282.19</w:t>
            </w:r>
          </w:p>
        </w:tc>
      </w:tr>
      <w:tr w:rsidR="00AA4E42" w:rsidRPr="000C0F9A" w14:paraId="6CB7CCDD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4F1F31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106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6C82E1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515917.87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E5B0AE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1295287.40</w:t>
            </w:r>
          </w:p>
        </w:tc>
      </w:tr>
      <w:tr w:rsidR="00AA4E42" w:rsidRPr="000C0F9A" w14:paraId="01571D65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3B2954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107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AD5CDA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515914.39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CFC8CD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1295292.56</w:t>
            </w:r>
          </w:p>
        </w:tc>
      </w:tr>
      <w:tr w:rsidR="00AA4E42" w:rsidRPr="00704153" w14:paraId="46356BBD" w14:textId="77777777" w:rsidTr="000C0F9A">
        <w:trPr>
          <w:trHeight w:val="28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0F52A8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88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E2BBE5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515916.15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4EFC64" w14:textId="77777777" w:rsidR="00AA4E42" w:rsidRPr="00F675B0" w:rsidRDefault="00AA4E42" w:rsidP="00AA4E42">
            <w:pPr>
              <w:spacing w:line="360" w:lineRule="auto"/>
              <w:jc w:val="center"/>
            </w:pPr>
            <w:r w:rsidRPr="00F675B0">
              <w:t>1295297.22</w:t>
            </w:r>
          </w:p>
        </w:tc>
      </w:tr>
    </w:tbl>
    <w:p w14:paraId="44E5CD86" w14:textId="77777777" w:rsidR="008C41B2" w:rsidRPr="00C50A60" w:rsidRDefault="008C41B2" w:rsidP="00AA4E42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3F0A6007" w14:textId="77777777" w:rsidR="008C41B2" w:rsidRPr="00C50A60" w:rsidRDefault="008C41B2" w:rsidP="00D911D1">
      <w:pPr>
        <w:pStyle w:val="1"/>
        <w:numPr>
          <w:ilvl w:val="0"/>
          <w:numId w:val="0"/>
        </w:numPr>
        <w:spacing w:line="360" w:lineRule="auto"/>
        <w:ind w:left="291"/>
        <w:jc w:val="center"/>
        <w:rPr>
          <w:b w:val="0"/>
          <w:szCs w:val="28"/>
        </w:rPr>
      </w:pPr>
      <w:bookmarkStart w:id="11" w:name="_Toc231898079"/>
      <w:r w:rsidRPr="00C50A60">
        <w:rPr>
          <w:szCs w:val="28"/>
          <w:lang w:val="en-US"/>
        </w:rPr>
        <w:t>II</w:t>
      </w:r>
      <w:r w:rsidRPr="00C50A60">
        <w:rPr>
          <w:szCs w:val="28"/>
        </w:rPr>
        <w:t>. Современное использование проектируемой территории</w:t>
      </w:r>
      <w:bookmarkEnd w:id="11"/>
    </w:p>
    <w:p w14:paraId="0C12B7ED" w14:textId="368F7224" w:rsidR="008C41B2" w:rsidRPr="00C50A60" w:rsidRDefault="008C41B2" w:rsidP="00D911D1">
      <w:pPr>
        <w:autoSpaceDE w:val="0"/>
        <w:adjustRightInd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50A60">
        <w:rPr>
          <w:sz w:val="28"/>
          <w:szCs w:val="28"/>
        </w:rPr>
        <w:t xml:space="preserve">Рассматриваемая территория площадью </w:t>
      </w:r>
      <w:r w:rsidR="00192838" w:rsidRPr="00F675B0">
        <w:rPr>
          <w:sz w:val="28"/>
          <w:szCs w:val="28"/>
        </w:rPr>
        <w:t>10,7396</w:t>
      </w:r>
      <w:r w:rsidR="00192838" w:rsidRPr="00192838">
        <w:rPr>
          <w:sz w:val="28"/>
          <w:szCs w:val="28"/>
        </w:rPr>
        <w:t xml:space="preserve"> </w:t>
      </w:r>
      <w:r w:rsidRPr="00C50A60">
        <w:rPr>
          <w:sz w:val="28"/>
          <w:szCs w:val="28"/>
        </w:rPr>
        <w:t>га расположена в правобережной части города Воронежа, Коминтерновском районе.</w:t>
      </w:r>
      <w:r w:rsidRPr="00C50A60">
        <w:rPr>
          <w:b/>
          <w:bCs/>
          <w:sz w:val="28"/>
          <w:szCs w:val="28"/>
        </w:rPr>
        <w:t xml:space="preserve"> </w:t>
      </w:r>
    </w:p>
    <w:p w14:paraId="4526A83C" w14:textId="77777777" w:rsidR="008C41B2" w:rsidRPr="00C50A60" w:rsidRDefault="008C41B2" w:rsidP="00A13C0D">
      <w:pPr>
        <w:tabs>
          <w:tab w:val="left" w:pos="9356"/>
        </w:tabs>
        <w:spacing w:line="360" w:lineRule="auto"/>
        <w:ind w:firstLine="709"/>
        <w:jc w:val="both"/>
        <w:rPr>
          <w:kern w:val="2"/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 xml:space="preserve">Ранее в границах проектируемой территории располагался Воронежский ремонтный трамвайно-троллейбусный завод, построенный в Воронеже в 1974 году для обеспечения капитально-восстановительного ремонта и создания специальных вагонов трамваев и троллейбусов. </w:t>
      </w:r>
      <w:r w:rsidRPr="00C50A60">
        <w:rPr>
          <w:kern w:val="2"/>
          <w:sz w:val="28"/>
          <w:szCs w:val="28"/>
          <w:lang w:eastAsia="ar-SA"/>
        </w:rPr>
        <w:t>На территории предприятия располагался один из двух трамвайно-железнодорожных гейтов Воронежа. Завод закрыт в 2006 году.</w:t>
      </w:r>
    </w:p>
    <w:p w14:paraId="7710D4EB" w14:textId="2F5C3693" w:rsidR="008C41B2" w:rsidRPr="00C50A60" w:rsidRDefault="008C41B2" w:rsidP="00A13C0D">
      <w:pPr>
        <w:tabs>
          <w:tab w:val="left" w:pos="9356"/>
        </w:tabs>
        <w:spacing w:line="360" w:lineRule="auto"/>
        <w:ind w:firstLine="709"/>
        <w:jc w:val="both"/>
        <w:rPr>
          <w:kern w:val="3"/>
          <w:sz w:val="28"/>
          <w:szCs w:val="28"/>
        </w:rPr>
      </w:pPr>
      <w:r w:rsidRPr="00C50A60">
        <w:rPr>
          <w:sz w:val="28"/>
          <w:szCs w:val="28"/>
        </w:rPr>
        <w:t>В настоящее время в границах рассматриваемой территории реализовано строительство многоэтажной многоквартирной застройки ЖК «Цветной бульвар» с встроенно-пристроенным детским дошкольным учреждением, медицинским центром «Медика жизнь +»</w:t>
      </w:r>
      <w:r w:rsidRPr="00C50A60">
        <w:t xml:space="preserve">, </w:t>
      </w:r>
      <w:r w:rsidRPr="00C50A60">
        <w:rPr>
          <w:sz w:val="28"/>
          <w:szCs w:val="28"/>
        </w:rPr>
        <w:t>объектов бытового обслуживания, магазинов. Благоустройство существующей территории представлено озелененными дворами, дорогами и проездами. Транспортная связь с городским центром осуществляется по магистральным улицам общегородского значения регулируемого движения – ул. 45 Стрелковой Дивизии и ул. 9 Января, а также по улицам и дорогам местного значения.</w:t>
      </w:r>
      <w:r w:rsidRPr="00C50A60">
        <w:rPr>
          <w:b/>
          <w:bCs/>
          <w:sz w:val="28"/>
          <w:szCs w:val="28"/>
        </w:rPr>
        <w:t xml:space="preserve"> </w:t>
      </w:r>
    </w:p>
    <w:p w14:paraId="5BC53461" w14:textId="77777777" w:rsidR="008C41B2" w:rsidRPr="00C50A60" w:rsidRDefault="008C41B2" w:rsidP="00A13C0D">
      <w:pPr>
        <w:tabs>
          <w:tab w:val="left" w:pos="9356"/>
        </w:tabs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>С севера, за красной линией, участок граничит с магистралью общегородского назначения – ул. 45-й Стрелковой Дивизии. За ул. 45-й Стрелковой Дивизии располагается жилой квартал, граничащий с рекреационной зоной площадью 3,3 га (кадастровый номер 36:34:0208001:2434). Внутри рекреационной зоны располагается территория детского сада площадью 0,99 га (кадастровый номер 36:34:0208001:17).</w:t>
      </w:r>
    </w:p>
    <w:p w14:paraId="37775491" w14:textId="77777777" w:rsidR="008C41B2" w:rsidRPr="00C50A60" w:rsidRDefault="008C41B2" w:rsidP="00A13C0D">
      <w:pPr>
        <w:tabs>
          <w:tab w:val="left" w:pos="9356"/>
        </w:tabs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>Ул. 9 Января и площадку проектирования связывает существующий проезд. Проезд имеет асфальтобетонное покрытие и пересекает рекреационную зону с юго-запада на северо-восток. Рекреационная зона площадью 2,6 га расположена севернее проезда и учтена в государственном кадастре недвижимости с кадастровым номером 36:34:0208079:6422. Участок рекреационной зоны южнее проезда не учтен в государственном кадастре недвижимости, однако используется жителями города для прогулок и выгула собак. На участке произрастают многолетние зеленые насаждения. По факту данный участок является лесопарковой зоной площадью 3,631956 га.</w:t>
      </w:r>
    </w:p>
    <w:p w14:paraId="77F404A8" w14:textId="77777777" w:rsidR="008C41B2" w:rsidRPr="00C50A60" w:rsidRDefault="008C41B2" w:rsidP="00737817">
      <w:pPr>
        <w:tabs>
          <w:tab w:val="left" w:pos="9356"/>
        </w:tabs>
        <w:spacing w:line="360" w:lineRule="auto"/>
        <w:ind w:firstLine="709"/>
        <w:jc w:val="both"/>
        <w:rPr>
          <w:sz w:val="28"/>
          <w:szCs w:val="28"/>
          <w:shd w:val="clear" w:color="auto" w:fill="FFFF00"/>
          <w:lang w:eastAsia="ar-SA"/>
        </w:rPr>
      </w:pPr>
      <w:r w:rsidRPr="00C50A60">
        <w:rPr>
          <w:sz w:val="28"/>
          <w:szCs w:val="28"/>
          <w:lang w:eastAsia="ar-SA"/>
        </w:rPr>
        <w:t>Рекреационная зона вокруг площадки, отведенной для жилищного строительства, составляет 10,521956 га. Зона зеленых насаждений, ранее выполнявшая функцию санитарно-защитной зоны, в соответствии с документацией по планировке территории определена в качестве парковой зоны для организации отдыха жителей микрорайона.</w:t>
      </w:r>
    </w:p>
    <w:p w14:paraId="676393E5" w14:textId="77777777" w:rsidR="008C41B2" w:rsidRPr="00C50A60" w:rsidRDefault="008C41B2" w:rsidP="00737817">
      <w:pPr>
        <w:spacing w:line="360" w:lineRule="auto"/>
        <w:ind w:firstLine="709"/>
        <w:jc w:val="both"/>
        <w:rPr>
          <w:sz w:val="28"/>
          <w:szCs w:val="28"/>
        </w:rPr>
      </w:pPr>
      <w:r w:rsidRPr="00C50A60">
        <w:rPr>
          <w:sz w:val="28"/>
          <w:szCs w:val="28"/>
        </w:rPr>
        <w:t xml:space="preserve">Рассматриваемая территория согласно Генеральному плану расположена в функциональных зонах: </w:t>
      </w:r>
      <w:r w:rsidRPr="00C50A60">
        <w:rPr>
          <w:noProof/>
          <w:kern w:val="2"/>
          <w:sz w:val="28"/>
          <w:szCs w:val="28"/>
        </w:rPr>
        <w:t>общественно-деловой зоне</w:t>
      </w:r>
      <w:r w:rsidRPr="00C50A60">
        <w:rPr>
          <w:sz w:val="28"/>
          <w:szCs w:val="28"/>
        </w:rPr>
        <w:t>, зона застройки многоэтажными жилыми домами (9 этажей и более), зона магистральной улично-дорожной сети.</w:t>
      </w:r>
    </w:p>
    <w:p w14:paraId="722DA390" w14:textId="77777777" w:rsidR="008C41B2" w:rsidRPr="00C50A60" w:rsidRDefault="008C41B2" w:rsidP="00737817">
      <w:pPr>
        <w:pStyle w:val="Standard"/>
        <w:autoSpaceDE w:val="0"/>
        <w:spacing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C50A60">
        <w:rPr>
          <w:sz w:val="28"/>
          <w:szCs w:val="28"/>
        </w:rPr>
        <w:t>Согласно Правилам землепользования и застройки городского округа город Воронеж, утвержденным решением Воронежской городской Думы от 20.04.2022 № 466-</w:t>
      </w:r>
      <w:r w:rsidRPr="00C50A60">
        <w:rPr>
          <w:sz w:val="28"/>
          <w:szCs w:val="28"/>
          <w:lang w:val="en-US"/>
        </w:rPr>
        <w:t>V</w:t>
      </w:r>
      <w:r w:rsidR="00573EB7" w:rsidRPr="00C50A60">
        <w:rPr>
          <w:sz w:val="28"/>
          <w:szCs w:val="28"/>
        </w:rPr>
        <w:t xml:space="preserve"> (далее – Правила)</w:t>
      </w:r>
      <w:r w:rsidR="00B47098" w:rsidRPr="00C50A60">
        <w:rPr>
          <w:sz w:val="28"/>
          <w:szCs w:val="28"/>
        </w:rPr>
        <w:t xml:space="preserve">, </w:t>
      </w:r>
      <w:r w:rsidRPr="00C50A60">
        <w:rPr>
          <w:sz w:val="28"/>
          <w:szCs w:val="28"/>
        </w:rPr>
        <w:t>рассматриваемая территория расположен</w:t>
      </w:r>
      <w:r w:rsidR="00A42630" w:rsidRPr="00C50A60">
        <w:rPr>
          <w:sz w:val="28"/>
          <w:szCs w:val="28"/>
        </w:rPr>
        <w:t>а</w:t>
      </w:r>
      <w:r w:rsidRPr="00C50A60">
        <w:rPr>
          <w:sz w:val="28"/>
          <w:szCs w:val="28"/>
        </w:rPr>
        <w:t xml:space="preserve"> в территориальных зонах: общественно-деловой коммерческой застройки с индексом ОДК-25, особого регламента многоэтажной жилой застройки с индексом ЖМ(о)-48, нового строительства многоэтажной жилой застройки с индексом ЖМ(н)-6. </w:t>
      </w:r>
    </w:p>
    <w:p w14:paraId="5BE8B051" w14:textId="77777777" w:rsidR="008C41B2" w:rsidRPr="00C50A60" w:rsidRDefault="008C41B2" w:rsidP="00A13C0D">
      <w:pPr>
        <w:spacing w:line="360" w:lineRule="auto"/>
        <w:ind w:firstLine="709"/>
        <w:jc w:val="both"/>
        <w:rPr>
          <w:sz w:val="28"/>
          <w:szCs w:val="28"/>
        </w:rPr>
      </w:pPr>
      <w:bookmarkStart w:id="12" w:name="_Hlk226454330"/>
      <w:r w:rsidRPr="00C50A60">
        <w:rPr>
          <w:sz w:val="28"/>
          <w:szCs w:val="28"/>
        </w:rPr>
        <w:t>Рассматриваемая территория отнесена к подзоне устойчивого развития 17-ППТ, для которой приложением № 2 к Правилам землепользования и застройки установлены следующие характеристики планируемого развития территории:</w:t>
      </w:r>
    </w:p>
    <w:tbl>
      <w:tblPr>
        <w:tblW w:w="10375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"/>
        <w:gridCol w:w="2801"/>
        <w:gridCol w:w="2050"/>
        <w:gridCol w:w="5071"/>
      </w:tblGrid>
      <w:tr w:rsidR="008C41B2" w:rsidRPr="00C50A60" w14:paraId="180F4F0B" w14:textId="77777777" w:rsidTr="00B47098">
        <w:trPr>
          <w:tblHeader/>
          <w:jc w:val="center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E793" w14:textId="77777777" w:rsidR="008C41B2" w:rsidRPr="00C50A60" w:rsidRDefault="008C41B2" w:rsidP="00B47098">
            <w:pPr>
              <w:autoSpaceDE w:val="0"/>
              <w:adjustRightInd w:val="0"/>
              <w:spacing w:line="360" w:lineRule="auto"/>
              <w:jc w:val="center"/>
              <w:rPr>
                <w:sz w:val="22"/>
                <w:szCs w:val="22"/>
              </w:rPr>
            </w:pPr>
            <w:r w:rsidRPr="00C50A60">
              <w:rPr>
                <w:sz w:val="22"/>
                <w:szCs w:val="22"/>
              </w:rPr>
              <w:t>№ п/п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0A534" w14:textId="77777777" w:rsidR="008C41B2" w:rsidRPr="00C50A60" w:rsidRDefault="008C41B2" w:rsidP="00B47098">
            <w:pPr>
              <w:autoSpaceDE w:val="0"/>
              <w:adjustRightInd w:val="0"/>
              <w:spacing w:line="360" w:lineRule="auto"/>
              <w:jc w:val="center"/>
              <w:rPr>
                <w:sz w:val="22"/>
                <w:szCs w:val="22"/>
              </w:rPr>
            </w:pPr>
            <w:r w:rsidRPr="00C50A60">
              <w:rPr>
                <w:sz w:val="22"/>
                <w:szCs w:val="22"/>
              </w:rPr>
              <w:t>Вид документации и ее наименование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E9B93" w14:textId="77777777" w:rsidR="008C41B2" w:rsidRPr="00C50A60" w:rsidRDefault="008C41B2" w:rsidP="00B47098">
            <w:pPr>
              <w:autoSpaceDE w:val="0"/>
              <w:adjustRightInd w:val="0"/>
              <w:spacing w:line="360" w:lineRule="auto"/>
              <w:jc w:val="center"/>
              <w:rPr>
                <w:sz w:val="22"/>
                <w:szCs w:val="22"/>
              </w:rPr>
            </w:pPr>
            <w:r w:rsidRPr="00C50A60">
              <w:rPr>
                <w:sz w:val="22"/>
                <w:szCs w:val="22"/>
              </w:rPr>
              <w:t>Сведения о документе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32E97" w14:textId="77777777" w:rsidR="008C41B2" w:rsidRPr="00C50A60" w:rsidRDefault="008C41B2" w:rsidP="00B47098">
            <w:pPr>
              <w:autoSpaceDE w:val="0"/>
              <w:adjustRightInd w:val="0"/>
              <w:spacing w:line="360" w:lineRule="auto"/>
              <w:jc w:val="center"/>
              <w:rPr>
                <w:sz w:val="22"/>
                <w:szCs w:val="22"/>
              </w:rPr>
            </w:pPr>
            <w:r w:rsidRPr="00C50A60">
              <w:rPr>
                <w:sz w:val="22"/>
                <w:szCs w:val="22"/>
              </w:rPr>
              <w:t>Характеристики планируемого развития территории</w:t>
            </w:r>
          </w:p>
        </w:tc>
      </w:tr>
      <w:tr w:rsidR="008C41B2" w:rsidRPr="00C50A60" w14:paraId="55CE8A61" w14:textId="77777777" w:rsidTr="00B47098">
        <w:trPr>
          <w:jc w:val="center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19F6" w14:textId="77777777" w:rsidR="008C41B2" w:rsidRPr="00C50A60" w:rsidRDefault="008C41B2" w:rsidP="00B47098">
            <w:pPr>
              <w:autoSpaceDE w:val="0"/>
              <w:adjustRightInd w:val="0"/>
              <w:spacing w:line="360" w:lineRule="auto"/>
              <w:jc w:val="center"/>
              <w:rPr>
                <w:sz w:val="22"/>
                <w:szCs w:val="22"/>
              </w:rPr>
            </w:pPr>
            <w:r w:rsidRPr="00C50A60">
              <w:rPr>
                <w:sz w:val="22"/>
                <w:szCs w:val="22"/>
              </w:rPr>
              <w:t>17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B85A" w14:textId="77777777" w:rsidR="008C41B2" w:rsidRPr="00C50A60" w:rsidRDefault="008C41B2" w:rsidP="00A13C0D">
            <w:pPr>
              <w:autoSpaceDE w:val="0"/>
              <w:adjustRightInd w:val="0"/>
              <w:spacing w:line="360" w:lineRule="auto"/>
              <w:jc w:val="both"/>
              <w:rPr>
                <w:sz w:val="22"/>
                <w:szCs w:val="22"/>
              </w:rPr>
            </w:pPr>
            <w:r w:rsidRPr="00C50A60">
              <w:rPr>
                <w:sz w:val="22"/>
                <w:szCs w:val="22"/>
              </w:rPr>
              <w:t>Документация по планировке территории по ул. 45-й Стрелковой Дивизии, ул. Жемчужной в городском округе город Воронеж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2132" w14:textId="77777777" w:rsidR="008C41B2" w:rsidRPr="00C50A60" w:rsidRDefault="000F5DC3" w:rsidP="00A13C0D">
            <w:pPr>
              <w:autoSpaceDE w:val="0"/>
              <w:adjustRightInd w:val="0"/>
              <w:spacing w:line="360" w:lineRule="auto"/>
              <w:jc w:val="both"/>
              <w:rPr>
                <w:sz w:val="22"/>
                <w:szCs w:val="22"/>
              </w:rPr>
            </w:pPr>
            <w:hyperlink r:id="rId19" w:history="1">
              <w:r w:rsidR="008C41B2" w:rsidRPr="00C50A60">
                <w:rPr>
                  <w:rStyle w:val="a6"/>
                  <w:color w:val="auto"/>
                  <w:sz w:val="22"/>
                  <w:szCs w:val="22"/>
                </w:rPr>
                <w:t>Постановление</w:t>
              </w:r>
            </w:hyperlink>
            <w:r w:rsidR="008C41B2" w:rsidRPr="00C50A60">
              <w:rPr>
                <w:sz w:val="22"/>
                <w:szCs w:val="22"/>
              </w:rPr>
              <w:t xml:space="preserve"> от 25.07.2016 № 678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76675" w14:textId="77777777" w:rsidR="008C41B2" w:rsidRPr="00C50A60" w:rsidRDefault="008C41B2" w:rsidP="00A13C0D">
            <w:pPr>
              <w:autoSpaceDE w:val="0"/>
              <w:adjustRightInd w:val="0"/>
              <w:spacing w:line="360" w:lineRule="auto"/>
              <w:jc w:val="both"/>
              <w:rPr>
                <w:sz w:val="22"/>
                <w:szCs w:val="22"/>
              </w:rPr>
            </w:pPr>
            <w:r w:rsidRPr="00C50A60">
              <w:rPr>
                <w:sz w:val="22"/>
                <w:szCs w:val="22"/>
              </w:rPr>
              <w:t>Общая площадь застройки - не определена;</w:t>
            </w:r>
          </w:p>
          <w:p w14:paraId="1FF29AE8" w14:textId="77777777" w:rsidR="008C41B2" w:rsidRPr="00C50A60" w:rsidRDefault="008C41B2" w:rsidP="00A13C0D">
            <w:pPr>
              <w:autoSpaceDE w:val="0"/>
              <w:adjustRightInd w:val="0"/>
              <w:spacing w:line="360" w:lineRule="auto"/>
              <w:jc w:val="both"/>
              <w:rPr>
                <w:sz w:val="22"/>
                <w:szCs w:val="22"/>
              </w:rPr>
            </w:pPr>
            <w:r w:rsidRPr="00C50A60">
              <w:rPr>
                <w:sz w:val="22"/>
                <w:szCs w:val="22"/>
              </w:rPr>
              <w:t>общая площадь зданий и сооружений - 255138,67</w:t>
            </w:r>
            <w:r w:rsidR="00B47098" w:rsidRPr="00C50A60">
              <w:rPr>
                <w:sz w:val="22"/>
                <w:szCs w:val="22"/>
              </w:rPr>
              <w:t> </w:t>
            </w:r>
            <w:r w:rsidRPr="00C50A60">
              <w:rPr>
                <w:sz w:val="22"/>
                <w:szCs w:val="22"/>
              </w:rPr>
              <w:t>кв. м;</w:t>
            </w:r>
          </w:p>
          <w:p w14:paraId="392D6842" w14:textId="77777777" w:rsidR="008C41B2" w:rsidRPr="00C50A60" w:rsidRDefault="008C41B2" w:rsidP="00A13C0D">
            <w:pPr>
              <w:autoSpaceDE w:val="0"/>
              <w:adjustRightInd w:val="0"/>
              <w:spacing w:line="360" w:lineRule="auto"/>
              <w:jc w:val="both"/>
              <w:rPr>
                <w:sz w:val="22"/>
                <w:szCs w:val="22"/>
              </w:rPr>
            </w:pPr>
            <w:r w:rsidRPr="00C50A60">
              <w:rPr>
                <w:sz w:val="22"/>
                <w:szCs w:val="22"/>
              </w:rPr>
              <w:t>общая жилая площадь - 172437,08 кв. м;</w:t>
            </w:r>
          </w:p>
          <w:p w14:paraId="1E058BBD" w14:textId="77777777" w:rsidR="008C41B2" w:rsidRPr="00C50A60" w:rsidRDefault="008C41B2" w:rsidP="00A13C0D">
            <w:pPr>
              <w:autoSpaceDE w:val="0"/>
              <w:adjustRightInd w:val="0"/>
              <w:spacing w:line="360" w:lineRule="auto"/>
              <w:jc w:val="both"/>
              <w:rPr>
                <w:sz w:val="22"/>
                <w:szCs w:val="22"/>
              </w:rPr>
            </w:pPr>
            <w:r w:rsidRPr="00C50A60">
              <w:rPr>
                <w:sz w:val="22"/>
                <w:szCs w:val="22"/>
              </w:rPr>
              <w:t>население - 5749 человек; максимальное значение этажности - 26</w:t>
            </w:r>
          </w:p>
        </w:tc>
      </w:tr>
      <w:bookmarkEnd w:id="12"/>
    </w:tbl>
    <w:p w14:paraId="6F9F9855" w14:textId="77777777" w:rsidR="008C41B2" w:rsidRPr="00C50A60" w:rsidRDefault="008C41B2" w:rsidP="00EB685E">
      <w:pPr>
        <w:pStyle w:val="Standard"/>
        <w:autoSpaceDE w:val="0"/>
        <w:spacing w:line="360" w:lineRule="auto"/>
        <w:jc w:val="both"/>
        <w:rPr>
          <w:bCs/>
          <w:shd w:val="clear" w:color="auto" w:fill="FFFFFF"/>
        </w:rPr>
      </w:pPr>
    </w:p>
    <w:p w14:paraId="4DCE32C8" w14:textId="12535FBF" w:rsidR="009C0664" w:rsidRDefault="009C0664" w:rsidP="00A13C0D">
      <w:pPr>
        <w:pStyle w:val="Standard"/>
        <w:autoSpaceDE w:val="0"/>
        <w:spacing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F675B0">
        <w:rPr>
          <w:bCs/>
          <w:sz w:val="28"/>
          <w:szCs w:val="28"/>
          <w:shd w:val="clear" w:color="auto" w:fill="FFFFFF"/>
        </w:rPr>
        <w:t>На планируемой территории объекты федерального, регионального и местного значения отсутствуют.</w:t>
      </w:r>
    </w:p>
    <w:p w14:paraId="58A3E0B3" w14:textId="77777777" w:rsidR="008C41B2" w:rsidRPr="00C50A60" w:rsidRDefault="008C41B2" w:rsidP="00A13C0D">
      <w:pPr>
        <w:pStyle w:val="Standard"/>
        <w:autoSpaceDE w:val="0"/>
        <w:spacing w:line="360" w:lineRule="auto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C50A60">
        <w:rPr>
          <w:bCs/>
          <w:sz w:val="28"/>
          <w:szCs w:val="28"/>
          <w:shd w:val="clear" w:color="auto" w:fill="FFFFFF"/>
        </w:rPr>
        <w:t xml:space="preserve">В соответствии с актом государственной историко-культурной экспертизы от 21.01.2015, на земельном участке по ул. </w:t>
      </w:r>
      <w:r w:rsidRPr="00C50A60">
        <w:rPr>
          <w:sz w:val="28"/>
          <w:szCs w:val="28"/>
          <w:lang w:eastAsia="ar-SA"/>
        </w:rPr>
        <w:t>45-й Стрелковой Дивизии</w:t>
      </w:r>
      <w:r w:rsidRPr="00C50A60">
        <w:rPr>
          <w:bCs/>
          <w:sz w:val="28"/>
          <w:szCs w:val="28"/>
          <w:shd w:val="clear" w:color="auto" w:fill="FFFFFF"/>
        </w:rPr>
        <w:t>, 259д площадью 79553 кв. м (кадастровый номер 36:34:0208079:54) отсутствуют объекты культурного наследия, выявленные объекты культурного наследия и объекты, обладающие признаками объекта культурного наследия.</w:t>
      </w:r>
    </w:p>
    <w:p w14:paraId="21F01B8E" w14:textId="77777777" w:rsidR="008C41B2" w:rsidRPr="00C50A60" w:rsidRDefault="008C41B2" w:rsidP="00644421">
      <w:pPr>
        <w:tabs>
          <w:tab w:val="left" w:pos="360"/>
        </w:tabs>
        <w:autoSpaceDE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  <w:bookmarkStart w:id="13" w:name="_Hlk231909771"/>
      <w:r w:rsidRPr="00C50A60">
        <w:rPr>
          <w:sz w:val="28"/>
          <w:szCs w:val="28"/>
          <w:lang w:eastAsia="ar-SA"/>
        </w:rPr>
        <w:t>Основные решения по развитию территории приняты с учетом установленных Правилами ограничений использования земельных участков и объектов капитального строительства, связанных с:</w:t>
      </w:r>
      <w:r w:rsidR="002617EE" w:rsidRPr="00C50A60">
        <w:rPr>
          <w:sz w:val="28"/>
          <w:szCs w:val="28"/>
          <w:lang w:eastAsia="ar-SA"/>
        </w:rPr>
        <w:t xml:space="preserve"> </w:t>
      </w:r>
    </w:p>
    <w:p w14:paraId="135DD8FA" w14:textId="77777777" w:rsidR="00573EB7" w:rsidRPr="00C50A60" w:rsidRDefault="00573EB7" w:rsidP="00644421">
      <w:pPr>
        <w:pStyle w:val="af5"/>
        <w:numPr>
          <w:ilvl w:val="0"/>
          <w:numId w:val="18"/>
        </w:numPr>
        <w:tabs>
          <w:tab w:val="left" w:pos="993"/>
        </w:tabs>
        <w:autoSpaceDE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ar-SA"/>
        </w:rPr>
      </w:pPr>
      <w:r w:rsidRPr="00C50A60">
        <w:rPr>
          <w:rFonts w:ascii="Times New Roman" w:hAnsi="Times New Roman"/>
          <w:sz w:val="28"/>
          <w:szCs w:val="28"/>
          <w:lang w:val="ru-RU" w:eastAsia="ar-SA"/>
        </w:rPr>
        <w:t>о</w:t>
      </w:r>
      <w:r w:rsidR="00644421" w:rsidRPr="00C50A60">
        <w:rPr>
          <w:rFonts w:ascii="Times New Roman" w:hAnsi="Times New Roman"/>
          <w:sz w:val="28"/>
          <w:szCs w:val="28"/>
          <w:lang w:val="ru-RU" w:eastAsia="ar-SA"/>
        </w:rPr>
        <w:t>хранной</w:t>
      </w:r>
      <w:r w:rsidRPr="00C50A60">
        <w:rPr>
          <w:rFonts w:ascii="Times New Roman" w:hAnsi="Times New Roman"/>
          <w:sz w:val="28"/>
          <w:szCs w:val="28"/>
          <w:lang w:eastAsia="ar-SA"/>
        </w:rPr>
        <w:t xml:space="preserve"> зон</w:t>
      </w:r>
      <w:r w:rsidRPr="00C50A60">
        <w:rPr>
          <w:rFonts w:ascii="Times New Roman" w:hAnsi="Times New Roman"/>
          <w:sz w:val="28"/>
          <w:szCs w:val="28"/>
          <w:lang w:val="ru-RU" w:eastAsia="ar-SA"/>
        </w:rPr>
        <w:t>ой</w:t>
      </w:r>
      <w:r w:rsidRPr="00C50A60">
        <w:rPr>
          <w:rFonts w:ascii="Times New Roman" w:hAnsi="Times New Roman"/>
          <w:sz w:val="28"/>
          <w:szCs w:val="28"/>
          <w:lang w:eastAsia="ar-SA"/>
        </w:rPr>
        <w:t xml:space="preserve"> технического водопровода, расположенного по адресу: Воронежская обл., территория Советского и Коминтерновского р-на г. Воронежа, от границы </w:t>
      </w:r>
      <w:r w:rsidR="00644421" w:rsidRPr="00C50A60">
        <w:rPr>
          <w:rFonts w:ascii="Times New Roman" w:hAnsi="Times New Roman"/>
          <w:sz w:val="28"/>
          <w:szCs w:val="28"/>
          <w:lang w:val="ru-RU" w:eastAsia="ar-SA"/>
        </w:rPr>
        <w:t>г</w:t>
      </w:r>
      <w:r w:rsidRPr="00C50A60">
        <w:rPr>
          <w:rFonts w:ascii="Times New Roman" w:hAnsi="Times New Roman"/>
          <w:sz w:val="28"/>
          <w:szCs w:val="28"/>
          <w:lang w:eastAsia="ar-SA"/>
        </w:rPr>
        <w:t>.</w:t>
      </w:r>
      <w:r w:rsidR="00644421" w:rsidRPr="00C50A60">
        <w:rPr>
          <w:rFonts w:ascii="Times New Roman" w:hAnsi="Times New Roman"/>
          <w:sz w:val="28"/>
          <w:szCs w:val="28"/>
          <w:lang w:val="ru-RU" w:eastAsia="ar-SA"/>
        </w:rPr>
        <w:t> </w:t>
      </w:r>
      <w:r w:rsidRPr="00C50A60">
        <w:rPr>
          <w:rFonts w:ascii="Times New Roman" w:hAnsi="Times New Roman"/>
          <w:sz w:val="28"/>
          <w:szCs w:val="28"/>
          <w:lang w:eastAsia="ar-SA"/>
        </w:rPr>
        <w:t>о.</w:t>
      </w:r>
      <w:r w:rsidR="00644421" w:rsidRPr="00C50A60">
        <w:rPr>
          <w:rFonts w:ascii="Times New Roman" w:hAnsi="Times New Roman"/>
          <w:sz w:val="28"/>
          <w:szCs w:val="28"/>
          <w:lang w:val="ru-RU" w:eastAsia="ar-SA"/>
        </w:rPr>
        <w:t> </w:t>
      </w:r>
      <w:r w:rsidRPr="00C50A60">
        <w:rPr>
          <w:rFonts w:ascii="Times New Roman" w:hAnsi="Times New Roman"/>
          <w:sz w:val="28"/>
          <w:szCs w:val="28"/>
          <w:lang w:eastAsia="ar-SA"/>
        </w:rPr>
        <w:t>г.</w:t>
      </w:r>
      <w:r w:rsidR="00644421" w:rsidRPr="00C50A60">
        <w:rPr>
          <w:rFonts w:ascii="Times New Roman" w:hAnsi="Times New Roman"/>
          <w:sz w:val="28"/>
          <w:szCs w:val="28"/>
          <w:lang w:val="ru-RU" w:eastAsia="ar-SA"/>
        </w:rPr>
        <w:t> </w:t>
      </w:r>
      <w:r w:rsidRPr="00C50A60">
        <w:rPr>
          <w:rFonts w:ascii="Times New Roman" w:hAnsi="Times New Roman"/>
          <w:sz w:val="28"/>
          <w:szCs w:val="28"/>
          <w:lang w:eastAsia="ar-SA"/>
        </w:rPr>
        <w:t>Воронеж до границы земельных участков, занимаемых «Воронежской ТЭЦ 2»</w:t>
      </w:r>
      <w:r w:rsidR="00644421" w:rsidRPr="00C50A60">
        <w:rPr>
          <w:rFonts w:ascii="Times New Roman" w:hAnsi="Times New Roman"/>
          <w:sz w:val="28"/>
          <w:szCs w:val="28"/>
          <w:lang w:val="ru-RU" w:eastAsia="ar-SA"/>
        </w:rPr>
        <w:t>;</w:t>
      </w:r>
    </w:p>
    <w:p w14:paraId="12599FC0" w14:textId="77777777" w:rsidR="00644421" w:rsidRPr="00C50A60" w:rsidRDefault="00644421" w:rsidP="00644421">
      <w:pPr>
        <w:pStyle w:val="af5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ar-SA"/>
        </w:rPr>
      </w:pPr>
      <w:r w:rsidRPr="00C50A60">
        <w:rPr>
          <w:rFonts w:ascii="Times New Roman" w:hAnsi="Times New Roman"/>
          <w:sz w:val="28"/>
          <w:szCs w:val="28"/>
          <w:lang w:val="ru-RU" w:eastAsia="ar-SA"/>
        </w:rPr>
        <w:t xml:space="preserve">шестой </w:t>
      </w:r>
      <w:proofErr w:type="spellStart"/>
      <w:r w:rsidRPr="00C50A60">
        <w:rPr>
          <w:rFonts w:ascii="Times New Roman" w:hAnsi="Times New Roman"/>
          <w:sz w:val="28"/>
          <w:szCs w:val="28"/>
          <w:lang w:val="ru-RU" w:eastAsia="ar-SA"/>
        </w:rPr>
        <w:t>подзоной</w:t>
      </w:r>
      <w:proofErr w:type="spellEnd"/>
      <w:r w:rsidRPr="00C50A60">
        <w:rPr>
          <w:rFonts w:ascii="Times New Roman" w:hAnsi="Times New Roman"/>
          <w:sz w:val="28"/>
          <w:szCs w:val="28"/>
          <w:lang w:val="ru-RU" w:eastAsia="ar-SA"/>
        </w:rPr>
        <w:t xml:space="preserve"> </w:t>
      </w:r>
      <w:proofErr w:type="spellStart"/>
      <w:r w:rsidRPr="00C50A60">
        <w:rPr>
          <w:rFonts w:ascii="Times New Roman" w:hAnsi="Times New Roman"/>
          <w:sz w:val="28"/>
          <w:szCs w:val="28"/>
          <w:lang w:val="ru-RU" w:eastAsia="ar-SA"/>
        </w:rPr>
        <w:t>приаэродромной</w:t>
      </w:r>
      <w:proofErr w:type="spellEnd"/>
      <w:r w:rsidRPr="00C50A60">
        <w:rPr>
          <w:rFonts w:ascii="Times New Roman" w:hAnsi="Times New Roman"/>
          <w:sz w:val="28"/>
          <w:szCs w:val="28"/>
          <w:lang w:val="ru-RU" w:eastAsia="ar-SA"/>
        </w:rPr>
        <w:t xml:space="preserve"> территории аэродрома экспериментальной авиации «Воронеж (Придача)»;</w:t>
      </w:r>
    </w:p>
    <w:p w14:paraId="135253AE" w14:textId="77777777" w:rsidR="008C41B2" w:rsidRPr="00C50A60" w:rsidRDefault="00573EB7" w:rsidP="00644421">
      <w:pPr>
        <w:pStyle w:val="af5"/>
        <w:numPr>
          <w:ilvl w:val="0"/>
          <w:numId w:val="17"/>
        </w:numPr>
        <w:tabs>
          <w:tab w:val="left" w:pos="993"/>
        </w:tabs>
        <w:autoSpaceDE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50A60">
        <w:rPr>
          <w:rFonts w:ascii="Times New Roman" w:hAnsi="Times New Roman"/>
          <w:sz w:val="28"/>
          <w:szCs w:val="28"/>
          <w:lang w:eastAsia="ar-SA"/>
        </w:rPr>
        <w:t xml:space="preserve">санитарно-защитной зоной </w:t>
      </w:r>
      <w:r w:rsidR="008C41B2" w:rsidRPr="00C50A60">
        <w:rPr>
          <w:rFonts w:ascii="Times New Roman" w:hAnsi="Times New Roman"/>
          <w:sz w:val="28"/>
          <w:szCs w:val="28"/>
          <w:lang w:eastAsia="ar-SA"/>
        </w:rPr>
        <w:t>базы ООО «Самсон-опт»;</w:t>
      </w:r>
    </w:p>
    <w:p w14:paraId="58610643" w14:textId="77777777" w:rsidR="00573EB7" w:rsidRPr="00C50A60" w:rsidRDefault="00573EB7" w:rsidP="00644421">
      <w:pPr>
        <w:pStyle w:val="af5"/>
        <w:numPr>
          <w:ilvl w:val="0"/>
          <w:numId w:val="17"/>
        </w:numPr>
        <w:tabs>
          <w:tab w:val="left" w:pos="993"/>
        </w:tabs>
        <w:autoSpaceDE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50A60">
        <w:rPr>
          <w:rFonts w:ascii="Times New Roman" w:hAnsi="Times New Roman"/>
          <w:sz w:val="28"/>
          <w:szCs w:val="28"/>
          <w:lang w:val="ru-RU" w:eastAsia="ar-SA"/>
        </w:rPr>
        <w:t>охранными зонами инженерных коммуникаций;</w:t>
      </w:r>
    </w:p>
    <w:p w14:paraId="1D3A2031" w14:textId="77777777" w:rsidR="008C41B2" w:rsidRPr="00C50A60" w:rsidRDefault="00644421" w:rsidP="00644421">
      <w:pPr>
        <w:pStyle w:val="af5"/>
        <w:numPr>
          <w:ilvl w:val="0"/>
          <w:numId w:val="17"/>
        </w:numPr>
        <w:tabs>
          <w:tab w:val="left" w:pos="993"/>
        </w:tabs>
        <w:autoSpaceDE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50A60">
        <w:rPr>
          <w:rFonts w:ascii="Times New Roman" w:hAnsi="Times New Roman"/>
          <w:sz w:val="28"/>
          <w:szCs w:val="28"/>
          <w:lang w:eastAsia="ar-SA"/>
        </w:rPr>
        <w:t>подзон</w:t>
      </w:r>
      <w:r w:rsidRPr="00C50A60">
        <w:rPr>
          <w:rFonts w:ascii="Times New Roman" w:hAnsi="Times New Roman"/>
          <w:sz w:val="28"/>
          <w:szCs w:val="28"/>
          <w:lang w:val="ru-RU" w:eastAsia="ar-SA"/>
        </w:rPr>
        <w:t>ой</w:t>
      </w:r>
      <w:r w:rsidRPr="00C50A60">
        <w:rPr>
          <w:rFonts w:ascii="Times New Roman" w:hAnsi="Times New Roman"/>
          <w:sz w:val="28"/>
          <w:szCs w:val="28"/>
          <w:lang w:eastAsia="ar-SA"/>
        </w:rPr>
        <w:t xml:space="preserve"> строгого ограничения застройки</w:t>
      </w:r>
      <w:r w:rsidRPr="00C50A60">
        <w:rPr>
          <w:rFonts w:ascii="Times New Roman" w:hAnsi="Times New Roman"/>
          <w:sz w:val="28"/>
          <w:szCs w:val="28"/>
          <w:lang w:val="ru-RU" w:eastAsia="ar-SA"/>
        </w:rPr>
        <w:t>.</w:t>
      </w:r>
    </w:p>
    <w:bookmarkEnd w:id="13"/>
    <w:p w14:paraId="59F1C833" w14:textId="77777777" w:rsidR="008C41B2" w:rsidRPr="00C50A60" w:rsidRDefault="008C41B2" w:rsidP="00A13C0D">
      <w:pPr>
        <w:pStyle w:val="afff1"/>
        <w:tabs>
          <w:tab w:val="left" w:pos="994"/>
        </w:tabs>
        <w:suppressAutoHyphens/>
        <w:spacing w:after="0" w:line="360" w:lineRule="auto"/>
        <w:ind w:firstLine="709"/>
        <w:jc w:val="both"/>
        <w:rPr>
          <w:szCs w:val="28"/>
          <w:shd w:val="clear" w:color="auto" w:fill="FFFFFF"/>
        </w:rPr>
      </w:pPr>
      <w:r w:rsidRPr="00C50A60">
        <w:rPr>
          <w:szCs w:val="28"/>
          <w:lang w:eastAsia="ar-SA"/>
        </w:rPr>
        <w:t>Размещение квартала по ул. 45-й Стрелковой Дивизии, ул. Жемчужной в городском округе город Воронеж согласовано с аэродромом Воронеж (Балтимор) – заключение от 29.01.2015, ООО УК «АВИАСЕРВИС» – заключение от 15.02.2015, ОАО «ВАСО» – заключение от 26.02.2015, Межрегиональным территориальным управлением воздушного транспорта центральных районов Федерального агентства воздушного транспорта – заключение от 20.03.2015 № 3.15.2-702.</w:t>
      </w:r>
    </w:p>
    <w:p w14:paraId="2B9A228C" w14:textId="77777777" w:rsidR="008C41B2" w:rsidRPr="00C50A60" w:rsidRDefault="008C41B2" w:rsidP="00A13C0D">
      <w:pPr>
        <w:tabs>
          <w:tab w:val="left" w:pos="360"/>
        </w:tabs>
        <w:autoSpaceDE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 xml:space="preserve">Согласно перечисленным заключениям размещение квартала возможно при следующих условиях: </w:t>
      </w:r>
    </w:p>
    <w:p w14:paraId="532C1C6A" w14:textId="77777777" w:rsidR="008C41B2" w:rsidRPr="00C50A60" w:rsidRDefault="008C41B2" w:rsidP="00A13C0D">
      <w:pPr>
        <w:tabs>
          <w:tab w:val="left" w:pos="360"/>
        </w:tabs>
        <w:autoSpaceDE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>- высота строений не должна превышать 78 м относительно абсолютной отметки уровня земли;</w:t>
      </w:r>
    </w:p>
    <w:p w14:paraId="5E4AFA41" w14:textId="77777777" w:rsidR="008C41B2" w:rsidRPr="00C50A60" w:rsidRDefault="008C41B2" w:rsidP="00A13C0D">
      <w:pPr>
        <w:tabs>
          <w:tab w:val="left" w:pos="360"/>
        </w:tabs>
        <w:autoSpaceDE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 xml:space="preserve">- на верхних точках зданий жилых домов необходимо установить по два заградительных огня; </w:t>
      </w:r>
    </w:p>
    <w:p w14:paraId="7D6F7117" w14:textId="77777777" w:rsidR="008C41B2" w:rsidRPr="00C50A60" w:rsidRDefault="008C41B2" w:rsidP="00A13C0D">
      <w:pPr>
        <w:tabs>
          <w:tab w:val="left" w:pos="360"/>
        </w:tabs>
        <w:autoSpaceDE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bCs/>
          <w:sz w:val="28"/>
          <w:szCs w:val="28"/>
          <w:lang w:eastAsia="ar-SA"/>
        </w:rPr>
        <w:t xml:space="preserve">- </w:t>
      </w:r>
      <w:r w:rsidRPr="00C50A60">
        <w:rPr>
          <w:sz w:val="28"/>
          <w:szCs w:val="28"/>
          <w:lang w:eastAsia="ar-SA"/>
        </w:rPr>
        <w:t xml:space="preserve">эксплуатация заградительных огней возлагается на собственников здания; </w:t>
      </w:r>
    </w:p>
    <w:p w14:paraId="37528B9F" w14:textId="77777777" w:rsidR="008C41B2" w:rsidRPr="00C50A60" w:rsidRDefault="008C41B2" w:rsidP="00A13C0D">
      <w:pPr>
        <w:tabs>
          <w:tab w:val="left" w:pos="360"/>
        </w:tabs>
        <w:autoSpaceDE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bCs/>
          <w:sz w:val="28"/>
          <w:szCs w:val="28"/>
          <w:lang w:eastAsia="ar-SA"/>
        </w:rPr>
        <w:t xml:space="preserve">- </w:t>
      </w:r>
      <w:r w:rsidRPr="00C50A60">
        <w:rPr>
          <w:sz w:val="28"/>
          <w:szCs w:val="28"/>
          <w:lang w:eastAsia="ar-SA"/>
        </w:rPr>
        <w:t>запрещается размещение на зданиях радиотехнических средств и антенн.</w:t>
      </w:r>
    </w:p>
    <w:p w14:paraId="74C32DCC" w14:textId="77777777" w:rsidR="008C41B2" w:rsidRPr="00C50A60" w:rsidRDefault="008C41B2" w:rsidP="00A13C0D">
      <w:pPr>
        <w:pStyle w:val="ConsPlusNormal"/>
        <w:spacing w:line="36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  <w:lang w:eastAsia="ru-RU"/>
        </w:rPr>
      </w:pPr>
      <w:r w:rsidRPr="00C50A60">
        <w:rPr>
          <w:rFonts w:ascii="Times New Roman" w:hAnsi="Times New Roman" w:cs="Times New Roman"/>
          <w:sz w:val="28"/>
          <w:szCs w:val="28"/>
        </w:rPr>
        <w:t xml:space="preserve">Согласно картам зон боевых действий на территории города Воронежа в 1942–43 годах рассматриваемая территория расположена в зоне боевых действий на территории города Воронежа в 1942–1943 годах, в связи с чем необходимо соблюдение Закона Российской Федерации от 14.01.1993 № 4292-1 «Об увековечении памяти погибших при защите Отечества» и Закона Воронежской области от </w:t>
      </w:r>
      <w:r w:rsidRPr="00C50A60">
        <w:rPr>
          <w:rFonts w:ascii="Times New Roman" w:eastAsia="Lucida Sans Unicode" w:hAnsi="Times New Roman" w:cs="Times New Roman"/>
          <w:sz w:val="28"/>
          <w:szCs w:val="28"/>
        </w:rPr>
        <w:t>29.04.2016 № 45-ОЗ «Об отдельных мерах по поддержке проведения поисковой работы на территории Воронежской области».</w:t>
      </w:r>
    </w:p>
    <w:p w14:paraId="4175F487" w14:textId="77777777" w:rsidR="00F66CA2" w:rsidRPr="0080581E" w:rsidRDefault="00F66CA2" w:rsidP="00F66CA2">
      <w:pPr>
        <w:pStyle w:val="afffc"/>
        <w:tabs>
          <w:tab w:val="left" w:pos="994"/>
        </w:tabs>
        <w:suppressAutoHyphens/>
        <w:spacing w:before="0" w:beforeAutospacing="0" w:after="0" w:line="360" w:lineRule="auto"/>
        <w:ind w:firstLine="709"/>
        <w:jc w:val="both"/>
        <w:rPr>
          <w:sz w:val="28"/>
          <w:szCs w:val="28"/>
          <w:lang w:eastAsia="ar-SA"/>
        </w:rPr>
      </w:pPr>
      <w:bookmarkStart w:id="14" w:name="_Toc231898080"/>
      <w:r w:rsidRPr="0080581E">
        <w:rPr>
          <w:sz w:val="28"/>
          <w:szCs w:val="28"/>
          <w:lang w:eastAsia="ar-SA"/>
        </w:rPr>
        <w:t>Заключен договор с поисковым объединением «Дон» на обследование территории с целью обнаружения предметов ВОВ и выявления санитарных и боевых захоронений воинов РККА, погибших при защите Отечества, с последующей эксгумацией и перезахоронением вне планируемой территории.</w:t>
      </w:r>
    </w:p>
    <w:p w14:paraId="59B5A72D" w14:textId="77777777" w:rsidR="00F66CA2" w:rsidRPr="0080581E" w:rsidRDefault="00F66CA2" w:rsidP="00F66CA2">
      <w:pPr>
        <w:tabs>
          <w:tab w:val="left" w:pos="360"/>
        </w:tabs>
        <w:autoSpaceDE w:val="0"/>
        <w:spacing w:line="360" w:lineRule="auto"/>
        <w:ind w:firstLine="709"/>
        <w:rPr>
          <w:sz w:val="28"/>
          <w:szCs w:val="28"/>
          <w:lang w:eastAsia="ar-SA"/>
        </w:rPr>
      </w:pPr>
      <w:r w:rsidRPr="0080581E">
        <w:rPr>
          <w:sz w:val="28"/>
          <w:szCs w:val="28"/>
          <w:lang w:eastAsia="ar-SA"/>
        </w:rPr>
        <w:t>Комплексная оценка территории позволяет определить ряд направлений ее развития:</w:t>
      </w:r>
    </w:p>
    <w:p w14:paraId="28DB442A" w14:textId="77777777" w:rsidR="00F66CA2" w:rsidRPr="0080581E" w:rsidRDefault="00F66CA2" w:rsidP="00F66CA2">
      <w:pPr>
        <w:tabs>
          <w:tab w:val="left" w:pos="360"/>
        </w:tabs>
        <w:autoSpaceDE w:val="0"/>
        <w:spacing w:line="360" w:lineRule="auto"/>
        <w:ind w:firstLine="709"/>
        <w:rPr>
          <w:sz w:val="28"/>
          <w:szCs w:val="28"/>
          <w:lang w:eastAsia="ar-SA"/>
        </w:rPr>
      </w:pPr>
      <w:r w:rsidRPr="0080581E">
        <w:rPr>
          <w:sz w:val="28"/>
          <w:szCs w:val="28"/>
          <w:lang w:eastAsia="ar-SA"/>
        </w:rPr>
        <w:t>- формирование современной застройки с полным инженерным обеспечением;</w:t>
      </w:r>
    </w:p>
    <w:p w14:paraId="7ED2B86D" w14:textId="6C9A7F62" w:rsidR="00F66CA2" w:rsidRDefault="00F66CA2" w:rsidP="00F66CA2">
      <w:pPr>
        <w:tabs>
          <w:tab w:val="left" w:pos="360"/>
        </w:tabs>
        <w:autoSpaceDE w:val="0"/>
        <w:spacing w:line="360" w:lineRule="auto"/>
        <w:ind w:firstLine="709"/>
        <w:rPr>
          <w:sz w:val="28"/>
          <w:szCs w:val="28"/>
          <w:lang w:eastAsia="ar-SA"/>
        </w:rPr>
      </w:pPr>
      <w:r w:rsidRPr="0080581E">
        <w:rPr>
          <w:sz w:val="28"/>
          <w:szCs w:val="28"/>
          <w:lang w:eastAsia="ar-SA"/>
        </w:rPr>
        <w:t>- повышение эффективности использования городской территории за счет повышения плотности застройки.</w:t>
      </w:r>
    </w:p>
    <w:p w14:paraId="7E15CB26" w14:textId="77777777" w:rsidR="00F66CA2" w:rsidRPr="0080581E" w:rsidRDefault="00F66CA2" w:rsidP="00F66CA2">
      <w:pPr>
        <w:tabs>
          <w:tab w:val="left" w:pos="360"/>
        </w:tabs>
        <w:autoSpaceDE w:val="0"/>
        <w:spacing w:line="360" w:lineRule="auto"/>
        <w:ind w:firstLine="709"/>
        <w:rPr>
          <w:sz w:val="28"/>
          <w:szCs w:val="28"/>
          <w:lang w:eastAsia="ar-SA"/>
        </w:rPr>
      </w:pPr>
    </w:p>
    <w:p w14:paraId="484CE230" w14:textId="77777777" w:rsidR="008C41B2" w:rsidRPr="00C50A60" w:rsidRDefault="008C41B2" w:rsidP="00D911D1">
      <w:pPr>
        <w:pStyle w:val="1"/>
        <w:numPr>
          <w:ilvl w:val="0"/>
          <w:numId w:val="0"/>
        </w:numPr>
        <w:spacing w:line="360" w:lineRule="auto"/>
        <w:ind w:left="291"/>
        <w:jc w:val="center"/>
        <w:rPr>
          <w:b w:val="0"/>
          <w:szCs w:val="28"/>
        </w:rPr>
      </w:pPr>
      <w:r w:rsidRPr="00C50A60">
        <w:rPr>
          <w:szCs w:val="28"/>
          <w:lang w:val="en-US"/>
        </w:rPr>
        <w:t>III</w:t>
      </w:r>
      <w:r w:rsidRPr="00C50A60">
        <w:rPr>
          <w:szCs w:val="28"/>
        </w:rPr>
        <w:t>. Архитектурно-планировочные решения</w:t>
      </w:r>
      <w:bookmarkEnd w:id="14"/>
    </w:p>
    <w:p w14:paraId="488E2DAB" w14:textId="77777777" w:rsidR="008C41B2" w:rsidRPr="00C50A60" w:rsidRDefault="008C41B2" w:rsidP="00D911D1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>Структуру проектируемой территории жилого квартала составят:</w:t>
      </w:r>
    </w:p>
    <w:p w14:paraId="117AD7FC" w14:textId="77777777" w:rsidR="008C41B2" w:rsidRPr="00C50A60" w:rsidRDefault="008C41B2" w:rsidP="00D911D1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>- зоны планируемого размещения многоэтажной жилой застройки;</w:t>
      </w:r>
    </w:p>
    <w:p w14:paraId="30BC9060" w14:textId="77777777" w:rsidR="008C41B2" w:rsidRPr="00C50A60" w:rsidRDefault="008C41B2" w:rsidP="00D911D1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>- зона планируемого размещения объектов социального обслуживания;</w:t>
      </w:r>
    </w:p>
    <w:p w14:paraId="4CFB84B2" w14:textId="77777777" w:rsidR="008C41B2" w:rsidRPr="00C50A60" w:rsidRDefault="008C41B2" w:rsidP="00D911D1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>- зоны планируемого размещения зеленых насаждений с организацией в них игровых площадок и площадок для отдыха;</w:t>
      </w:r>
    </w:p>
    <w:p w14:paraId="681E87FD" w14:textId="77777777" w:rsidR="008C41B2" w:rsidRPr="00C50A60" w:rsidRDefault="008C41B2" w:rsidP="00A13C0D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>- зоны инженерной и транспортной инфраструктуры.</w:t>
      </w:r>
    </w:p>
    <w:p w14:paraId="7653E141" w14:textId="77777777" w:rsidR="008C41B2" w:rsidRPr="00C50A60" w:rsidRDefault="008C41B2" w:rsidP="00A13C0D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>Рядом с проектируемой территорией с севера и юга расположены существующие рекреационные зоны площадью 10,521956 га. Таким образом, площадь рассматриваемой территории, включая проектируемую, составит 21,261556 га.</w:t>
      </w:r>
    </w:p>
    <w:p w14:paraId="0AF56D7B" w14:textId="77777777" w:rsidR="008C41B2" w:rsidRPr="00C50A60" w:rsidRDefault="008C41B2" w:rsidP="00A13C0D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>Документацией по планировке территории предлагается на рассматриваемой территории оставить две функции: жилую и деловую.</w:t>
      </w:r>
    </w:p>
    <w:p w14:paraId="0475CCB2" w14:textId="77777777" w:rsidR="008C41B2" w:rsidRPr="00C50A60" w:rsidRDefault="008C41B2" w:rsidP="00A13C0D">
      <w:pPr>
        <w:spacing w:line="360" w:lineRule="auto"/>
        <w:ind w:firstLine="709"/>
        <w:jc w:val="both"/>
        <w:rPr>
          <w:sz w:val="28"/>
          <w:szCs w:val="28"/>
        </w:rPr>
      </w:pPr>
      <w:r w:rsidRPr="00C50A60">
        <w:rPr>
          <w:sz w:val="28"/>
          <w:szCs w:val="28"/>
        </w:rPr>
        <w:t>Квартал формируется жилыми домами, состоящими из 17-этажных блок-секций объемно-блочного домостроения и 18-26-этажных блок-секций из монолитного железобетона (в этажности зданий 18-26-этажных монолитных домов учитывается технический этаж и не учитывается подвал). Линия домов, выходящая на ул. 45-й Стрелковой Дивизии, на первых двух этажах имеет встроенно-пристроенные помещения общественного назначения, в которых предполагается размещение детского сада на 242 места, помещения амбулаторно-поликлинического обслуживания на 144 посещения в смену, помещений социального и культурно-бытового назначения. В отдельно стоящем здании (позиция 25) будет находиться магазин повседневного спроса. На территории жилой застройки запроектированы подземные и надземные стоянки для легковых автомобилей.</w:t>
      </w:r>
    </w:p>
    <w:p w14:paraId="363A874E" w14:textId="77777777" w:rsidR="008C41B2" w:rsidRPr="00C50A60" w:rsidRDefault="008C41B2" w:rsidP="00A13C0D">
      <w:pPr>
        <w:spacing w:line="360" w:lineRule="auto"/>
        <w:ind w:firstLine="709"/>
        <w:jc w:val="both"/>
        <w:rPr>
          <w:sz w:val="28"/>
          <w:szCs w:val="28"/>
        </w:rPr>
      </w:pPr>
      <w:r w:rsidRPr="00C50A60">
        <w:rPr>
          <w:sz w:val="28"/>
          <w:szCs w:val="28"/>
        </w:rPr>
        <w:t xml:space="preserve">Площадь занимаемой территории с учетом существующих зон рекреации – 21,261556 га, в том числе: </w:t>
      </w:r>
    </w:p>
    <w:p w14:paraId="7E658F7A" w14:textId="77777777" w:rsidR="008C41B2" w:rsidRPr="00C50A60" w:rsidRDefault="008C41B2" w:rsidP="00A13C0D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 xml:space="preserve">- площадь землеотвода под жилую застройку – 10,7396 га; </w:t>
      </w:r>
    </w:p>
    <w:p w14:paraId="193E3ADA" w14:textId="77777777" w:rsidR="008C41B2" w:rsidRPr="00C50A60" w:rsidRDefault="008C41B2" w:rsidP="00A13C0D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>- площадь зоны существующей рекреации – 10,521956 га.</w:t>
      </w:r>
    </w:p>
    <w:p w14:paraId="036476AB" w14:textId="77777777" w:rsidR="008C41B2" w:rsidRPr="00C50A60" w:rsidRDefault="008C41B2" w:rsidP="00A13C0D">
      <w:pPr>
        <w:spacing w:line="360" w:lineRule="auto"/>
        <w:ind w:firstLine="709"/>
        <w:jc w:val="both"/>
        <w:rPr>
          <w:sz w:val="28"/>
          <w:szCs w:val="28"/>
        </w:rPr>
      </w:pPr>
      <w:r w:rsidRPr="00C50A60">
        <w:rPr>
          <w:sz w:val="28"/>
          <w:szCs w:val="28"/>
        </w:rPr>
        <w:t>Общая площадь всех зданий (надземная) – 255 138,67 кв. м.</w:t>
      </w:r>
    </w:p>
    <w:p w14:paraId="40293DCF" w14:textId="77777777" w:rsidR="008C41B2" w:rsidRPr="00C50A60" w:rsidRDefault="008C41B2" w:rsidP="000B372D">
      <w:pPr>
        <w:spacing w:line="360" w:lineRule="auto"/>
        <w:ind w:firstLine="709"/>
        <w:jc w:val="both"/>
        <w:rPr>
          <w:sz w:val="28"/>
          <w:szCs w:val="28"/>
          <w:vertAlign w:val="superscript"/>
        </w:rPr>
      </w:pPr>
      <w:r w:rsidRPr="00C50A60">
        <w:rPr>
          <w:sz w:val="28"/>
          <w:szCs w:val="28"/>
        </w:rPr>
        <w:t>Общая площадь встроенно-пристроенных помещений – 10 753,09 кв. м,</w:t>
      </w:r>
      <w:r w:rsidR="000B372D" w:rsidRPr="00C50A60">
        <w:rPr>
          <w:sz w:val="28"/>
          <w:szCs w:val="28"/>
        </w:rPr>
        <w:t xml:space="preserve"> </w:t>
      </w:r>
      <w:r w:rsidRPr="00C50A60">
        <w:rPr>
          <w:sz w:val="28"/>
          <w:szCs w:val="28"/>
        </w:rPr>
        <w:t>в том числе:</w:t>
      </w:r>
    </w:p>
    <w:p w14:paraId="0935172D" w14:textId="77777777" w:rsidR="008C41B2" w:rsidRPr="00C50A60" w:rsidRDefault="008C41B2" w:rsidP="00A13C0D">
      <w:pPr>
        <w:spacing w:line="360" w:lineRule="auto"/>
        <w:ind w:firstLine="709"/>
        <w:jc w:val="both"/>
        <w:rPr>
          <w:sz w:val="28"/>
          <w:szCs w:val="28"/>
        </w:rPr>
      </w:pPr>
      <w:r w:rsidRPr="00C50A60">
        <w:rPr>
          <w:sz w:val="28"/>
          <w:szCs w:val="28"/>
        </w:rPr>
        <w:t>- поликлиника на 144 посещения в смену – 3000 кв. м;</w:t>
      </w:r>
    </w:p>
    <w:p w14:paraId="54C6DF2E" w14:textId="77777777" w:rsidR="008C41B2" w:rsidRPr="00C50A60" w:rsidRDefault="008C41B2" w:rsidP="00A13C0D">
      <w:pPr>
        <w:spacing w:line="360" w:lineRule="auto"/>
        <w:ind w:firstLine="709"/>
        <w:jc w:val="both"/>
        <w:rPr>
          <w:sz w:val="28"/>
          <w:szCs w:val="28"/>
        </w:rPr>
      </w:pPr>
      <w:r w:rsidRPr="00C50A60">
        <w:rPr>
          <w:sz w:val="28"/>
          <w:szCs w:val="28"/>
        </w:rPr>
        <w:t>- детский сад на 242 места – 3558,26 кв. м;</w:t>
      </w:r>
    </w:p>
    <w:p w14:paraId="6C6CCCA3" w14:textId="77777777" w:rsidR="008C41B2" w:rsidRPr="00C50A60" w:rsidRDefault="008C41B2" w:rsidP="00A13C0D">
      <w:pPr>
        <w:spacing w:line="360" w:lineRule="auto"/>
        <w:ind w:firstLine="709"/>
        <w:jc w:val="both"/>
        <w:rPr>
          <w:sz w:val="28"/>
          <w:szCs w:val="28"/>
        </w:rPr>
      </w:pPr>
      <w:r w:rsidRPr="00C50A60">
        <w:rPr>
          <w:sz w:val="28"/>
          <w:szCs w:val="28"/>
        </w:rPr>
        <w:t>- учреждения культурно-досугового типа – 460 кв. м;</w:t>
      </w:r>
    </w:p>
    <w:p w14:paraId="24F37CC2" w14:textId="77777777" w:rsidR="008C41B2" w:rsidRPr="00C50A60" w:rsidRDefault="008C41B2" w:rsidP="00A13C0D">
      <w:pPr>
        <w:spacing w:line="360" w:lineRule="auto"/>
        <w:ind w:firstLine="709"/>
        <w:jc w:val="both"/>
        <w:rPr>
          <w:sz w:val="28"/>
          <w:szCs w:val="28"/>
        </w:rPr>
      </w:pPr>
      <w:r w:rsidRPr="00C50A60">
        <w:rPr>
          <w:sz w:val="28"/>
          <w:szCs w:val="28"/>
        </w:rPr>
        <w:t>- аптека – 390 кв. м;</w:t>
      </w:r>
    </w:p>
    <w:p w14:paraId="2C05D58D" w14:textId="77777777" w:rsidR="008C41B2" w:rsidRPr="00C50A60" w:rsidRDefault="008C41B2" w:rsidP="00A13C0D">
      <w:pPr>
        <w:spacing w:line="360" w:lineRule="auto"/>
        <w:ind w:firstLine="709"/>
        <w:jc w:val="both"/>
        <w:rPr>
          <w:sz w:val="28"/>
          <w:szCs w:val="28"/>
        </w:rPr>
      </w:pPr>
      <w:r w:rsidRPr="00C50A60">
        <w:rPr>
          <w:sz w:val="28"/>
          <w:szCs w:val="28"/>
        </w:rPr>
        <w:t>- раздаточный пункт молочной кухни – 24 кв. м;</w:t>
      </w:r>
    </w:p>
    <w:p w14:paraId="76DE491A" w14:textId="77777777" w:rsidR="008C41B2" w:rsidRPr="00C50A60" w:rsidRDefault="008C41B2" w:rsidP="00A13C0D">
      <w:pPr>
        <w:spacing w:line="360" w:lineRule="auto"/>
        <w:ind w:firstLine="709"/>
        <w:jc w:val="both"/>
        <w:rPr>
          <w:sz w:val="28"/>
          <w:szCs w:val="28"/>
        </w:rPr>
      </w:pPr>
      <w:r w:rsidRPr="00C50A60">
        <w:rPr>
          <w:sz w:val="28"/>
          <w:szCs w:val="28"/>
        </w:rPr>
        <w:t>- предприятия торговли –1 413,83 кв. м;</w:t>
      </w:r>
    </w:p>
    <w:p w14:paraId="48A76434" w14:textId="77777777" w:rsidR="008C41B2" w:rsidRPr="00C50A60" w:rsidRDefault="008C41B2" w:rsidP="00A13C0D">
      <w:pPr>
        <w:spacing w:line="360" w:lineRule="auto"/>
        <w:ind w:firstLine="709"/>
        <w:jc w:val="both"/>
        <w:rPr>
          <w:sz w:val="28"/>
          <w:szCs w:val="28"/>
        </w:rPr>
      </w:pPr>
      <w:r w:rsidRPr="00C50A60">
        <w:rPr>
          <w:sz w:val="28"/>
          <w:szCs w:val="28"/>
        </w:rPr>
        <w:t>- предприятия общественного питания – 500 кв. м;</w:t>
      </w:r>
    </w:p>
    <w:p w14:paraId="58BBFF2C" w14:textId="77777777" w:rsidR="008C41B2" w:rsidRPr="00C50A60" w:rsidRDefault="008C41B2" w:rsidP="00A13C0D">
      <w:pPr>
        <w:spacing w:line="360" w:lineRule="auto"/>
        <w:ind w:firstLine="709"/>
        <w:jc w:val="both"/>
        <w:rPr>
          <w:sz w:val="28"/>
          <w:szCs w:val="28"/>
        </w:rPr>
      </w:pPr>
      <w:r w:rsidRPr="00C50A60">
        <w:rPr>
          <w:sz w:val="28"/>
          <w:szCs w:val="28"/>
        </w:rPr>
        <w:t>- предприятия бытового обслуживания – 230 кв. м;</w:t>
      </w:r>
    </w:p>
    <w:p w14:paraId="3F39247C" w14:textId="77777777" w:rsidR="008C41B2" w:rsidRPr="00C50A60" w:rsidRDefault="008C41B2" w:rsidP="00A13C0D">
      <w:pPr>
        <w:spacing w:line="360" w:lineRule="auto"/>
        <w:ind w:firstLine="709"/>
        <w:jc w:val="both"/>
        <w:rPr>
          <w:sz w:val="28"/>
          <w:szCs w:val="28"/>
        </w:rPr>
      </w:pPr>
      <w:r w:rsidRPr="00C50A60">
        <w:rPr>
          <w:sz w:val="28"/>
          <w:szCs w:val="28"/>
        </w:rPr>
        <w:t>- отделение связи – 200 кв. м;</w:t>
      </w:r>
    </w:p>
    <w:p w14:paraId="0E39794C" w14:textId="77777777" w:rsidR="008C41B2" w:rsidRPr="00C50A60" w:rsidRDefault="008C41B2" w:rsidP="00A13C0D">
      <w:pPr>
        <w:spacing w:line="360" w:lineRule="auto"/>
        <w:ind w:firstLine="709"/>
        <w:jc w:val="both"/>
        <w:rPr>
          <w:rStyle w:val="712pt"/>
          <w:rFonts w:eastAsia="HG Mincho Light J"/>
          <w:b w:val="0"/>
          <w:sz w:val="28"/>
          <w:szCs w:val="28"/>
        </w:rPr>
      </w:pPr>
      <w:r w:rsidRPr="00C50A60">
        <w:rPr>
          <w:sz w:val="28"/>
          <w:szCs w:val="28"/>
        </w:rPr>
        <w:t>- отделение банка</w:t>
      </w:r>
      <w:r w:rsidRPr="00C50A60">
        <w:rPr>
          <w:rStyle w:val="712pt"/>
          <w:rFonts w:eastAsia="HG Mincho Light J"/>
          <w:sz w:val="28"/>
          <w:szCs w:val="28"/>
        </w:rPr>
        <w:t xml:space="preserve"> – </w:t>
      </w:r>
      <w:r w:rsidRPr="00C50A60">
        <w:rPr>
          <w:rStyle w:val="712pt"/>
          <w:rFonts w:eastAsia="HG Mincho Light J"/>
          <w:b w:val="0"/>
          <w:sz w:val="28"/>
          <w:szCs w:val="28"/>
        </w:rPr>
        <w:t xml:space="preserve">350 </w:t>
      </w:r>
      <w:r w:rsidRPr="00C50A60">
        <w:rPr>
          <w:sz w:val="28"/>
          <w:szCs w:val="28"/>
        </w:rPr>
        <w:t>кв. м</w:t>
      </w:r>
      <w:r w:rsidRPr="00C50A60">
        <w:rPr>
          <w:rStyle w:val="712pt"/>
          <w:rFonts w:eastAsia="HG Mincho Light J"/>
          <w:b w:val="0"/>
          <w:sz w:val="28"/>
          <w:szCs w:val="28"/>
        </w:rPr>
        <w:t>;</w:t>
      </w:r>
    </w:p>
    <w:p w14:paraId="4DEF20B1" w14:textId="77777777" w:rsidR="008C41B2" w:rsidRPr="00C50A60" w:rsidRDefault="008C41B2" w:rsidP="00A13C0D">
      <w:pPr>
        <w:spacing w:line="360" w:lineRule="auto"/>
        <w:ind w:firstLine="709"/>
        <w:jc w:val="both"/>
      </w:pPr>
      <w:r w:rsidRPr="00C50A60">
        <w:rPr>
          <w:sz w:val="28"/>
          <w:szCs w:val="28"/>
        </w:rPr>
        <w:t>- опорный пункт охраны порядка – 60 кв. м;</w:t>
      </w:r>
    </w:p>
    <w:p w14:paraId="69C5F619" w14:textId="77777777" w:rsidR="008C41B2" w:rsidRPr="00C50A60" w:rsidRDefault="008C41B2" w:rsidP="00A13C0D">
      <w:pPr>
        <w:spacing w:line="360" w:lineRule="auto"/>
        <w:ind w:firstLine="709"/>
        <w:jc w:val="both"/>
        <w:rPr>
          <w:sz w:val="28"/>
          <w:szCs w:val="28"/>
        </w:rPr>
      </w:pPr>
      <w:r w:rsidRPr="00C50A60">
        <w:rPr>
          <w:sz w:val="28"/>
          <w:szCs w:val="28"/>
        </w:rPr>
        <w:t>- помещения для занятий спортом (фитнес-клуб) – 480 кв. м;</w:t>
      </w:r>
    </w:p>
    <w:p w14:paraId="6A7F0814" w14:textId="77777777" w:rsidR="008C41B2" w:rsidRPr="00C50A60" w:rsidRDefault="008C41B2" w:rsidP="00A13C0D">
      <w:pPr>
        <w:spacing w:line="360" w:lineRule="auto"/>
        <w:ind w:firstLine="709"/>
        <w:jc w:val="both"/>
        <w:rPr>
          <w:sz w:val="28"/>
          <w:szCs w:val="28"/>
        </w:rPr>
      </w:pPr>
      <w:r w:rsidRPr="00C50A60">
        <w:rPr>
          <w:sz w:val="28"/>
          <w:szCs w:val="28"/>
        </w:rPr>
        <w:t>- приемный пункт прачечной, химчистки – 100 кв. м.</w:t>
      </w:r>
    </w:p>
    <w:p w14:paraId="2665CFCB" w14:textId="77777777" w:rsidR="008C41B2" w:rsidRPr="00C50A60" w:rsidRDefault="008C41B2" w:rsidP="00A3668A">
      <w:pPr>
        <w:spacing w:line="360" w:lineRule="auto"/>
        <w:ind w:firstLine="709"/>
        <w:jc w:val="both"/>
        <w:rPr>
          <w:sz w:val="28"/>
          <w:szCs w:val="28"/>
        </w:rPr>
      </w:pPr>
      <w:r w:rsidRPr="00C50A60">
        <w:rPr>
          <w:sz w:val="28"/>
          <w:szCs w:val="28"/>
        </w:rPr>
        <w:t>Отдельно стоящий магазин – 900 кв. м.</w:t>
      </w:r>
    </w:p>
    <w:p w14:paraId="2AE16122" w14:textId="5288074A" w:rsidR="008C41B2" w:rsidRPr="00F675B0" w:rsidRDefault="008C41B2" w:rsidP="00A3668A">
      <w:pPr>
        <w:spacing w:line="360" w:lineRule="auto"/>
        <w:ind w:firstLine="709"/>
        <w:jc w:val="both"/>
        <w:rPr>
          <w:sz w:val="28"/>
          <w:szCs w:val="28"/>
        </w:rPr>
      </w:pPr>
      <w:bookmarkStart w:id="15" w:name="_Hlk231894070"/>
      <w:r w:rsidRPr="00F675B0">
        <w:rPr>
          <w:sz w:val="28"/>
          <w:szCs w:val="28"/>
        </w:rPr>
        <w:t xml:space="preserve">Подземный 2-этажный паркинг на </w:t>
      </w:r>
      <w:r w:rsidR="00BA41E8" w:rsidRPr="00F675B0">
        <w:rPr>
          <w:sz w:val="28"/>
          <w:szCs w:val="28"/>
        </w:rPr>
        <w:t xml:space="preserve">74 </w:t>
      </w:r>
      <w:r w:rsidRPr="00F675B0">
        <w:rPr>
          <w:sz w:val="28"/>
          <w:szCs w:val="28"/>
        </w:rPr>
        <w:t>места (надземная часть) – 75 кв. м.</w:t>
      </w:r>
    </w:p>
    <w:bookmarkEnd w:id="15"/>
    <w:p w14:paraId="72495116" w14:textId="77777777" w:rsidR="00A3668A" w:rsidRPr="00F675B0" w:rsidRDefault="00A3668A" w:rsidP="00A3668A">
      <w:pPr>
        <w:pStyle w:val="37"/>
        <w:tabs>
          <w:tab w:val="left" w:pos="724"/>
        </w:tabs>
        <w:spacing w:before="0" w:line="360" w:lineRule="auto"/>
        <w:ind w:firstLine="709"/>
        <w:rPr>
          <w:sz w:val="28"/>
          <w:szCs w:val="28"/>
        </w:rPr>
      </w:pPr>
      <w:r w:rsidRPr="00F675B0">
        <w:rPr>
          <w:sz w:val="28"/>
          <w:szCs w:val="28"/>
        </w:rPr>
        <w:t>Подземный 2-этажный паркинг на 76 мест (надземная часть) – 75 кв. м.</w:t>
      </w:r>
    </w:p>
    <w:p w14:paraId="01B8B6A7" w14:textId="07C350D5" w:rsidR="00A3668A" w:rsidRPr="00F675B0" w:rsidRDefault="00A3668A" w:rsidP="00A3668A">
      <w:pPr>
        <w:pStyle w:val="37"/>
        <w:tabs>
          <w:tab w:val="left" w:pos="724"/>
        </w:tabs>
        <w:spacing w:before="0" w:line="360" w:lineRule="auto"/>
        <w:ind w:firstLine="709"/>
        <w:rPr>
          <w:sz w:val="28"/>
          <w:szCs w:val="28"/>
        </w:rPr>
      </w:pPr>
      <w:r w:rsidRPr="00F675B0">
        <w:rPr>
          <w:sz w:val="28"/>
          <w:szCs w:val="28"/>
        </w:rPr>
        <w:t>Подземный 2-этажный паркинг на 100 мест (надземная часть) –75 кв. м.</w:t>
      </w:r>
    </w:p>
    <w:p w14:paraId="234ACDBB" w14:textId="6B00C34F" w:rsidR="00A3668A" w:rsidRDefault="00A3668A" w:rsidP="00A3668A">
      <w:pPr>
        <w:pStyle w:val="37"/>
        <w:shd w:val="clear" w:color="auto" w:fill="auto"/>
        <w:tabs>
          <w:tab w:val="left" w:pos="724"/>
        </w:tabs>
        <w:spacing w:before="0" w:line="360" w:lineRule="auto"/>
        <w:ind w:firstLine="709"/>
        <w:rPr>
          <w:sz w:val="28"/>
          <w:szCs w:val="28"/>
        </w:rPr>
      </w:pPr>
      <w:r w:rsidRPr="00F675B0">
        <w:rPr>
          <w:sz w:val="28"/>
          <w:szCs w:val="28"/>
        </w:rPr>
        <w:t>Подземный 2-этажный паркинг на 100 мест (надземная часть) –75 кв. м.</w:t>
      </w:r>
    </w:p>
    <w:p w14:paraId="23582CA5" w14:textId="55A691E4" w:rsidR="008C41B2" w:rsidRPr="00C50A60" w:rsidRDefault="008C41B2" w:rsidP="00E92730">
      <w:pPr>
        <w:pStyle w:val="37"/>
        <w:shd w:val="clear" w:color="auto" w:fill="auto"/>
        <w:tabs>
          <w:tab w:val="left" w:pos="724"/>
        </w:tabs>
        <w:spacing w:before="0" w:line="360" w:lineRule="auto"/>
        <w:ind w:firstLine="709"/>
        <w:rPr>
          <w:sz w:val="28"/>
          <w:szCs w:val="28"/>
        </w:rPr>
      </w:pPr>
      <w:bookmarkStart w:id="16" w:name="_Hlk233126714"/>
      <w:r w:rsidRPr="00C50A60">
        <w:rPr>
          <w:sz w:val="28"/>
          <w:szCs w:val="28"/>
        </w:rPr>
        <w:t xml:space="preserve">Многоуровневый паркинг на 1339 мест – </w:t>
      </w:r>
      <w:r w:rsidR="00A3668A" w:rsidRPr="00F675B0">
        <w:t>16418,1</w:t>
      </w:r>
      <w:r w:rsidR="00A3668A">
        <w:t xml:space="preserve"> </w:t>
      </w:r>
      <w:r w:rsidRPr="00C50A60">
        <w:rPr>
          <w:sz w:val="28"/>
          <w:szCs w:val="28"/>
        </w:rPr>
        <w:t>кв. м</w:t>
      </w:r>
      <w:r w:rsidR="00DF7796" w:rsidRPr="00C50A60">
        <w:rPr>
          <w:sz w:val="28"/>
          <w:szCs w:val="28"/>
        </w:rPr>
        <w:t xml:space="preserve"> </w:t>
      </w:r>
      <w:r w:rsidR="00E92730" w:rsidRPr="00EE05D9">
        <w:rPr>
          <w:sz w:val="28"/>
          <w:szCs w:val="28"/>
        </w:rPr>
        <w:t>со следующими характеристиками: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4040"/>
        <w:gridCol w:w="1840"/>
        <w:gridCol w:w="2960"/>
      </w:tblGrid>
      <w:tr w:rsidR="00743BAD" w:rsidRPr="00C50A60" w14:paraId="5ED53D5F" w14:textId="77777777" w:rsidTr="000C0F9A">
        <w:trPr>
          <w:trHeight w:val="750"/>
          <w:tblHeader/>
          <w:jc w:val="center"/>
        </w:trPr>
        <w:tc>
          <w:tcPr>
            <w:tcW w:w="640" w:type="dxa"/>
            <w:shd w:val="clear" w:color="auto" w:fill="auto"/>
            <w:vAlign w:val="center"/>
            <w:hideMark/>
          </w:tcPr>
          <w:bookmarkEnd w:id="16"/>
          <w:p w14:paraId="7027CACA" w14:textId="77777777" w:rsidR="00743BAD" w:rsidRPr="00C50A60" w:rsidRDefault="00743BAD" w:rsidP="000C0F9A">
            <w:pPr>
              <w:spacing w:line="360" w:lineRule="auto"/>
              <w:jc w:val="center"/>
            </w:pPr>
            <w:r w:rsidRPr="00C50A60">
              <w:t>№ п/п</w:t>
            </w:r>
          </w:p>
        </w:tc>
        <w:tc>
          <w:tcPr>
            <w:tcW w:w="4040" w:type="dxa"/>
            <w:shd w:val="clear" w:color="auto" w:fill="auto"/>
            <w:vAlign w:val="center"/>
            <w:hideMark/>
          </w:tcPr>
          <w:p w14:paraId="419B90A8" w14:textId="77777777" w:rsidR="00743BAD" w:rsidRPr="00C50A60" w:rsidRDefault="00743BAD" w:rsidP="000C0F9A">
            <w:pPr>
              <w:spacing w:line="360" w:lineRule="auto"/>
              <w:jc w:val="center"/>
            </w:pPr>
            <w:r w:rsidRPr="00C50A60">
              <w:t>Наименование показателя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08095ED1" w14:textId="77777777" w:rsidR="00743BAD" w:rsidRPr="00C50A60" w:rsidRDefault="00743BAD" w:rsidP="000C0F9A">
            <w:pPr>
              <w:spacing w:line="360" w:lineRule="auto"/>
              <w:jc w:val="center"/>
            </w:pPr>
            <w:r w:rsidRPr="00C50A60">
              <w:t>Единица измерения</w:t>
            </w:r>
          </w:p>
        </w:tc>
        <w:tc>
          <w:tcPr>
            <w:tcW w:w="2960" w:type="dxa"/>
            <w:shd w:val="clear" w:color="auto" w:fill="auto"/>
            <w:vAlign w:val="center"/>
            <w:hideMark/>
          </w:tcPr>
          <w:p w14:paraId="6A872CF9" w14:textId="77777777" w:rsidR="00743BAD" w:rsidRPr="00C50A60" w:rsidRDefault="00743BAD" w:rsidP="000C0F9A">
            <w:pPr>
              <w:spacing w:line="360" w:lineRule="auto"/>
              <w:jc w:val="center"/>
            </w:pPr>
            <w:r w:rsidRPr="00C50A60">
              <w:t>Показатель</w:t>
            </w:r>
          </w:p>
        </w:tc>
      </w:tr>
      <w:tr w:rsidR="00E06C5D" w:rsidRPr="00C50A60" w14:paraId="1F80B88D" w14:textId="77777777" w:rsidTr="000C0F9A">
        <w:trPr>
          <w:trHeight w:val="375"/>
          <w:jc w:val="center"/>
        </w:trPr>
        <w:tc>
          <w:tcPr>
            <w:tcW w:w="640" w:type="dxa"/>
            <w:shd w:val="clear" w:color="auto" w:fill="auto"/>
            <w:vAlign w:val="center"/>
            <w:hideMark/>
          </w:tcPr>
          <w:p w14:paraId="35A05B73" w14:textId="77777777" w:rsidR="00E06C5D" w:rsidRPr="00C50A60" w:rsidRDefault="00E06C5D" w:rsidP="00E06C5D">
            <w:pPr>
              <w:spacing w:line="360" w:lineRule="auto"/>
              <w:jc w:val="center"/>
            </w:pPr>
            <w:r w:rsidRPr="00C50A60">
              <w:t>1</w:t>
            </w:r>
          </w:p>
        </w:tc>
        <w:tc>
          <w:tcPr>
            <w:tcW w:w="4040" w:type="dxa"/>
            <w:shd w:val="clear" w:color="auto" w:fill="auto"/>
            <w:vAlign w:val="center"/>
            <w:hideMark/>
          </w:tcPr>
          <w:p w14:paraId="63E120DE" w14:textId="77777777" w:rsidR="00E06C5D" w:rsidRPr="00C50A60" w:rsidRDefault="00E06C5D" w:rsidP="00E06C5D">
            <w:pPr>
              <w:spacing w:line="360" w:lineRule="auto"/>
            </w:pPr>
            <w:r w:rsidRPr="00C50A60">
              <w:t>Площадь застройки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4EB6D989" w14:textId="77777777" w:rsidR="00E06C5D" w:rsidRPr="00C50A60" w:rsidRDefault="00E06C5D" w:rsidP="00E06C5D">
            <w:pPr>
              <w:spacing w:line="360" w:lineRule="auto"/>
              <w:jc w:val="center"/>
            </w:pPr>
            <w:r w:rsidRPr="00C50A60">
              <w:t>кв. м</w:t>
            </w:r>
          </w:p>
        </w:tc>
        <w:tc>
          <w:tcPr>
            <w:tcW w:w="2960" w:type="dxa"/>
            <w:shd w:val="clear" w:color="auto" w:fill="auto"/>
            <w:vAlign w:val="center"/>
            <w:hideMark/>
          </w:tcPr>
          <w:p w14:paraId="57C44465" w14:textId="64A2856E" w:rsidR="00E06C5D" w:rsidRPr="00C50A60" w:rsidRDefault="00E06C5D" w:rsidP="00E06C5D">
            <w:pPr>
              <w:spacing w:line="360" w:lineRule="auto"/>
              <w:jc w:val="center"/>
            </w:pPr>
            <w:r w:rsidRPr="00C50A60">
              <w:t>3051</w:t>
            </w:r>
          </w:p>
        </w:tc>
      </w:tr>
      <w:tr w:rsidR="00A3668A" w:rsidRPr="00C50A60" w14:paraId="505139E6" w14:textId="77777777" w:rsidTr="000C0F9A">
        <w:trPr>
          <w:trHeight w:val="375"/>
          <w:jc w:val="center"/>
        </w:trPr>
        <w:tc>
          <w:tcPr>
            <w:tcW w:w="640" w:type="dxa"/>
            <w:shd w:val="clear" w:color="auto" w:fill="auto"/>
            <w:vAlign w:val="center"/>
            <w:hideMark/>
          </w:tcPr>
          <w:p w14:paraId="2834B53E" w14:textId="77777777" w:rsidR="00A3668A" w:rsidRPr="00C50A60" w:rsidRDefault="00A3668A" w:rsidP="00A3668A">
            <w:pPr>
              <w:spacing w:line="360" w:lineRule="auto"/>
              <w:jc w:val="center"/>
            </w:pPr>
            <w:r w:rsidRPr="00C50A60">
              <w:t>2</w:t>
            </w:r>
          </w:p>
        </w:tc>
        <w:tc>
          <w:tcPr>
            <w:tcW w:w="4040" w:type="dxa"/>
            <w:shd w:val="clear" w:color="auto" w:fill="auto"/>
            <w:vAlign w:val="center"/>
            <w:hideMark/>
          </w:tcPr>
          <w:p w14:paraId="0919D1F6" w14:textId="77777777" w:rsidR="00A3668A" w:rsidRPr="00C50A60" w:rsidRDefault="00A3668A" w:rsidP="00A3668A">
            <w:pPr>
              <w:spacing w:line="360" w:lineRule="auto"/>
            </w:pPr>
            <w:r w:rsidRPr="00C50A60">
              <w:t>Общая площадь здания (надземная часть)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3E9873F4" w14:textId="77777777" w:rsidR="00A3668A" w:rsidRPr="00C50A60" w:rsidRDefault="00A3668A" w:rsidP="00A3668A">
            <w:pPr>
              <w:spacing w:line="360" w:lineRule="auto"/>
              <w:jc w:val="center"/>
            </w:pPr>
            <w:r w:rsidRPr="00C50A60">
              <w:t>кв. м</w:t>
            </w:r>
          </w:p>
        </w:tc>
        <w:tc>
          <w:tcPr>
            <w:tcW w:w="2960" w:type="dxa"/>
            <w:shd w:val="clear" w:color="auto" w:fill="auto"/>
            <w:vAlign w:val="center"/>
            <w:hideMark/>
          </w:tcPr>
          <w:p w14:paraId="79A52A35" w14:textId="6F92D81F" w:rsidR="00A3668A" w:rsidRPr="00F675B0" w:rsidRDefault="00A3668A" w:rsidP="00A3668A">
            <w:pPr>
              <w:spacing w:line="360" w:lineRule="auto"/>
              <w:jc w:val="center"/>
            </w:pPr>
            <w:r w:rsidRPr="00F675B0">
              <w:t>16418,1</w:t>
            </w:r>
          </w:p>
        </w:tc>
      </w:tr>
      <w:tr w:rsidR="00A3668A" w:rsidRPr="00C50A60" w14:paraId="61D3D5A4" w14:textId="77777777" w:rsidTr="000C0F9A">
        <w:trPr>
          <w:trHeight w:val="375"/>
          <w:jc w:val="center"/>
        </w:trPr>
        <w:tc>
          <w:tcPr>
            <w:tcW w:w="640" w:type="dxa"/>
            <w:shd w:val="clear" w:color="auto" w:fill="auto"/>
            <w:vAlign w:val="center"/>
            <w:hideMark/>
          </w:tcPr>
          <w:p w14:paraId="57271621" w14:textId="77777777" w:rsidR="00A3668A" w:rsidRPr="00C50A60" w:rsidRDefault="00A3668A" w:rsidP="00A3668A">
            <w:pPr>
              <w:spacing w:line="360" w:lineRule="auto"/>
              <w:jc w:val="center"/>
            </w:pPr>
            <w:r w:rsidRPr="00C50A60">
              <w:t>3</w:t>
            </w:r>
          </w:p>
        </w:tc>
        <w:tc>
          <w:tcPr>
            <w:tcW w:w="4040" w:type="dxa"/>
            <w:shd w:val="clear" w:color="auto" w:fill="auto"/>
            <w:vAlign w:val="center"/>
            <w:hideMark/>
          </w:tcPr>
          <w:p w14:paraId="1188C735" w14:textId="77777777" w:rsidR="00A3668A" w:rsidRPr="00C50A60" w:rsidRDefault="00A3668A" w:rsidP="00A3668A">
            <w:r w:rsidRPr="00C50A60">
              <w:t>Суммарная поэтажная площадь здания в габаритах наружных стен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474F0037" w14:textId="77777777" w:rsidR="00A3668A" w:rsidRPr="00C50A60" w:rsidRDefault="00A3668A" w:rsidP="00A3668A">
            <w:pPr>
              <w:spacing w:line="360" w:lineRule="auto"/>
              <w:jc w:val="center"/>
            </w:pPr>
            <w:r w:rsidRPr="00C50A60">
              <w:t>кв. м</w:t>
            </w:r>
          </w:p>
        </w:tc>
        <w:tc>
          <w:tcPr>
            <w:tcW w:w="2960" w:type="dxa"/>
            <w:shd w:val="clear" w:color="auto" w:fill="auto"/>
            <w:vAlign w:val="center"/>
            <w:hideMark/>
          </w:tcPr>
          <w:p w14:paraId="3CC80E27" w14:textId="380EAF54" w:rsidR="00A3668A" w:rsidRPr="00F675B0" w:rsidRDefault="00A3668A" w:rsidP="00A3668A">
            <w:pPr>
              <w:spacing w:line="360" w:lineRule="auto"/>
              <w:jc w:val="center"/>
              <w:rPr>
                <w:lang w:val="en-US"/>
              </w:rPr>
            </w:pPr>
            <w:r w:rsidRPr="00F675B0">
              <w:t>18242,3</w:t>
            </w:r>
          </w:p>
        </w:tc>
      </w:tr>
      <w:tr w:rsidR="00E06C5D" w:rsidRPr="00C50A60" w14:paraId="615D27E7" w14:textId="77777777" w:rsidTr="000C0F9A">
        <w:trPr>
          <w:trHeight w:val="375"/>
          <w:jc w:val="center"/>
        </w:trPr>
        <w:tc>
          <w:tcPr>
            <w:tcW w:w="640" w:type="dxa"/>
            <w:shd w:val="clear" w:color="auto" w:fill="auto"/>
            <w:vAlign w:val="center"/>
            <w:hideMark/>
          </w:tcPr>
          <w:p w14:paraId="16B7EEDD" w14:textId="77777777" w:rsidR="00E06C5D" w:rsidRPr="00C50A60" w:rsidRDefault="00E06C5D" w:rsidP="00E06C5D">
            <w:pPr>
              <w:spacing w:line="360" w:lineRule="auto"/>
              <w:jc w:val="center"/>
            </w:pPr>
            <w:r w:rsidRPr="00C50A60">
              <w:t>4</w:t>
            </w:r>
          </w:p>
        </w:tc>
        <w:tc>
          <w:tcPr>
            <w:tcW w:w="4040" w:type="dxa"/>
            <w:shd w:val="clear" w:color="auto" w:fill="auto"/>
            <w:vAlign w:val="center"/>
            <w:hideMark/>
          </w:tcPr>
          <w:p w14:paraId="2953588C" w14:textId="77777777" w:rsidR="00E06C5D" w:rsidRPr="00C50A60" w:rsidRDefault="00E06C5D" w:rsidP="00E06C5D">
            <w:pPr>
              <w:spacing w:line="360" w:lineRule="auto"/>
            </w:pPr>
            <w:r w:rsidRPr="00C50A60">
              <w:t>Количество парковочных мест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7D78B88A" w14:textId="77777777" w:rsidR="00E06C5D" w:rsidRPr="00C50A60" w:rsidRDefault="00E06C5D" w:rsidP="00E06C5D">
            <w:pPr>
              <w:spacing w:line="360" w:lineRule="auto"/>
              <w:jc w:val="center"/>
            </w:pPr>
            <w:r w:rsidRPr="00C50A60">
              <w:t>п/м</w:t>
            </w:r>
          </w:p>
        </w:tc>
        <w:tc>
          <w:tcPr>
            <w:tcW w:w="2960" w:type="dxa"/>
            <w:shd w:val="clear" w:color="auto" w:fill="auto"/>
            <w:vAlign w:val="center"/>
            <w:hideMark/>
          </w:tcPr>
          <w:p w14:paraId="1B4C837E" w14:textId="662029AE" w:rsidR="00E06C5D" w:rsidRPr="00C50A60" w:rsidRDefault="00E06C5D" w:rsidP="00E06C5D">
            <w:pPr>
              <w:spacing w:line="360" w:lineRule="auto"/>
              <w:jc w:val="center"/>
            </w:pPr>
            <w:r w:rsidRPr="00C50A60">
              <w:t>1339</w:t>
            </w:r>
          </w:p>
        </w:tc>
      </w:tr>
      <w:tr w:rsidR="00E06C5D" w:rsidRPr="00C50A60" w14:paraId="5971C3AE" w14:textId="77777777" w:rsidTr="000C0F9A">
        <w:trPr>
          <w:trHeight w:val="375"/>
          <w:jc w:val="center"/>
        </w:trPr>
        <w:tc>
          <w:tcPr>
            <w:tcW w:w="640" w:type="dxa"/>
            <w:shd w:val="clear" w:color="auto" w:fill="auto"/>
            <w:vAlign w:val="center"/>
          </w:tcPr>
          <w:p w14:paraId="4DD0AC6C" w14:textId="77777777" w:rsidR="00E06C5D" w:rsidRPr="00C50A60" w:rsidRDefault="00E06C5D" w:rsidP="00E06C5D">
            <w:pPr>
              <w:spacing w:line="360" w:lineRule="auto"/>
              <w:jc w:val="center"/>
            </w:pPr>
            <w:r w:rsidRPr="00C50A60">
              <w:t>5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59738D77" w14:textId="77777777" w:rsidR="00E06C5D" w:rsidRPr="00C50A60" w:rsidRDefault="00E06C5D" w:rsidP="00E06C5D">
            <w:pPr>
              <w:spacing w:line="360" w:lineRule="auto"/>
            </w:pPr>
            <w:r w:rsidRPr="00C50A60">
              <w:t>Этажность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4106ED17" w14:textId="77777777" w:rsidR="00E06C5D" w:rsidRPr="00C50A60" w:rsidRDefault="00E06C5D" w:rsidP="00E06C5D">
            <w:pPr>
              <w:spacing w:line="360" w:lineRule="auto"/>
              <w:jc w:val="center"/>
            </w:pPr>
            <w:proofErr w:type="spellStart"/>
            <w:r w:rsidRPr="00C50A60">
              <w:t>эт</w:t>
            </w:r>
            <w:proofErr w:type="spellEnd"/>
            <w:r w:rsidRPr="00C50A60">
              <w:t>.</w:t>
            </w:r>
          </w:p>
        </w:tc>
        <w:tc>
          <w:tcPr>
            <w:tcW w:w="2960" w:type="dxa"/>
            <w:shd w:val="clear" w:color="auto" w:fill="auto"/>
            <w:vAlign w:val="center"/>
          </w:tcPr>
          <w:p w14:paraId="41C2638C" w14:textId="17528E28" w:rsidR="00E06C5D" w:rsidRPr="00C50A60" w:rsidRDefault="0009124D" w:rsidP="00E06C5D">
            <w:pPr>
              <w:spacing w:line="360" w:lineRule="auto"/>
              <w:jc w:val="center"/>
            </w:pPr>
            <w:r w:rsidRPr="00C50A60">
              <w:t>6</w:t>
            </w:r>
            <w:r w:rsidR="00E06C5D" w:rsidRPr="00C50A60">
              <w:t>*</w:t>
            </w:r>
          </w:p>
        </w:tc>
      </w:tr>
      <w:tr w:rsidR="00743BAD" w:rsidRPr="00C50A60" w14:paraId="3DC8BA62" w14:textId="77777777" w:rsidTr="000C0F9A">
        <w:trPr>
          <w:trHeight w:val="375"/>
          <w:jc w:val="center"/>
        </w:trPr>
        <w:tc>
          <w:tcPr>
            <w:tcW w:w="9480" w:type="dxa"/>
            <w:gridSpan w:val="4"/>
            <w:shd w:val="clear" w:color="auto" w:fill="auto"/>
            <w:vAlign w:val="center"/>
          </w:tcPr>
          <w:p w14:paraId="7C6CD189" w14:textId="77777777" w:rsidR="00743BAD" w:rsidRPr="00C50A60" w:rsidRDefault="00743BAD" w:rsidP="000C0F9A">
            <w:pPr>
              <w:ind w:firstLine="25"/>
              <w:jc w:val="both"/>
              <w:rPr>
                <w:sz w:val="20"/>
                <w:szCs w:val="20"/>
              </w:rPr>
            </w:pPr>
            <w:r w:rsidRPr="00C50A60">
              <w:rPr>
                <w:sz w:val="20"/>
                <w:szCs w:val="20"/>
              </w:rPr>
              <w:t xml:space="preserve">Примечание: </w:t>
            </w:r>
          </w:p>
          <w:p w14:paraId="75AF611D" w14:textId="77777777" w:rsidR="00743BAD" w:rsidRPr="00C50A60" w:rsidRDefault="00743BAD" w:rsidP="000C0F9A">
            <w:pPr>
              <w:ind w:firstLine="25"/>
              <w:jc w:val="both"/>
              <w:rPr>
                <w:sz w:val="20"/>
                <w:szCs w:val="20"/>
              </w:rPr>
            </w:pPr>
            <w:r w:rsidRPr="00C50A60">
              <w:rPr>
                <w:sz w:val="20"/>
                <w:szCs w:val="20"/>
              </w:rPr>
              <w:t>*Согласно п. 5.2 СП 506.1311500.2021 допустимую этажность в пределах пожарного отсека для зданий или сооружений стоянок автомобилей следует принимать в соответствии с СП 2.13130.</w:t>
            </w:r>
          </w:p>
          <w:p w14:paraId="642D888C" w14:textId="77777777" w:rsidR="00743BAD" w:rsidRPr="00C50A60" w:rsidRDefault="00743BAD" w:rsidP="000C0F9A">
            <w:pPr>
              <w:ind w:firstLine="25"/>
              <w:jc w:val="both"/>
              <w:rPr>
                <w:sz w:val="20"/>
                <w:szCs w:val="20"/>
              </w:rPr>
            </w:pPr>
            <w:r w:rsidRPr="00C50A60">
              <w:rPr>
                <w:sz w:val="20"/>
                <w:szCs w:val="20"/>
              </w:rPr>
              <w:t>Согласно п. 6.3.1 СП 2.13130.2020, допустимое количество этажей класса конструктивной пожарной опасности здания (сооружения) С0 в пределах одного пожарного отсека для подземной автостоянки – 5.</w:t>
            </w:r>
          </w:p>
          <w:p w14:paraId="41DC5C2B" w14:textId="77777777" w:rsidR="00743BAD" w:rsidRPr="00C50A60" w:rsidRDefault="00743BAD" w:rsidP="000C0F9A">
            <w:pPr>
              <w:jc w:val="both"/>
            </w:pPr>
            <w:r w:rsidRPr="00C50A60">
              <w:rPr>
                <w:sz w:val="20"/>
                <w:szCs w:val="20"/>
              </w:rPr>
              <w:t>Согласно п. 6.3.2 СП 2.13130.2020, допустимое количество этажей класса конструктивной пожарной опасности здания (сооружения) С0 в пределах одного пожарного отсека для надземной автостоянки закрытого типа – 9.</w:t>
            </w:r>
          </w:p>
        </w:tc>
      </w:tr>
    </w:tbl>
    <w:p w14:paraId="73FCD60A" w14:textId="77777777" w:rsidR="00743BAD" w:rsidRPr="00C50A60" w:rsidRDefault="00743BAD" w:rsidP="00EB685E">
      <w:pPr>
        <w:pStyle w:val="37"/>
        <w:shd w:val="clear" w:color="auto" w:fill="auto"/>
        <w:tabs>
          <w:tab w:val="left" w:pos="724"/>
        </w:tabs>
        <w:spacing w:before="0" w:line="360" w:lineRule="auto"/>
        <w:ind w:firstLine="709"/>
        <w:rPr>
          <w:sz w:val="28"/>
          <w:szCs w:val="28"/>
        </w:rPr>
      </w:pPr>
    </w:p>
    <w:p w14:paraId="08B580E0" w14:textId="1ADB8EAA" w:rsidR="008C41B2" w:rsidRPr="00C50A60" w:rsidRDefault="008C41B2" w:rsidP="00EB685E">
      <w:pPr>
        <w:pStyle w:val="37"/>
        <w:shd w:val="clear" w:color="auto" w:fill="auto"/>
        <w:tabs>
          <w:tab w:val="left" w:pos="724"/>
        </w:tabs>
        <w:spacing w:before="0" w:line="360" w:lineRule="auto"/>
        <w:ind w:firstLine="709"/>
        <w:rPr>
          <w:sz w:val="28"/>
          <w:szCs w:val="28"/>
        </w:rPr>
      </w:pPr>
      <w:r w:rsidRPr="00C50A60">
        <w:rPr>
          <w:sz w:val="28"/>
          <w:szCs w:val="28"/>
        </w:rPr>
        <w:t>Общая площадь квартир – 172 437,08 кв. м.</w:t>
      </w:r>
    </w:p>
    <w:p w14:paraId="361DB711" w14:textId="77777777" w:rsidR="008C41B2" w:rsidRPr="00C50A60" w:rsidRDefault="008C41B2" w:rsidP="00EB685E">
      <w:pPr>
        <w:pStyle w:val="37"/>
        <w:shd w:val="clear" w:color="auto" w:fill="auto"/>
        <w:tabs>
          <w:tab w:val="left" w:pos="159"/>
        </w:tabs>
        <w:spacing w:before="0" w:line="360" w:lineRule="auto"/>
        <w:ind w:firstLine="709"/>
        <w:rPr>
          <w:sz w:val="28"/>
          <w:szCs w:val="28"/>
        </w:rPr>
      </w:pPr>
      <w:r w:rsidRPr="00C50A60">
        <w:rPr>
          <w:sz w:val="28"/>
          <w:szCs w:val="28"/>
        </w:rPr>
        <w:t>Количество квартир – 3 377 шт., из них:</w:t>
      </w:r>
    </w:p>
    <w:p w14:paraId="2D04C8AA" w14:textId="77777777" w:rsidR="008C41B2" w:rsidRPr="00C50A60" w:rsidRDefault="008C41B2" w:rsidP="00EB685E">
      <w:pPr>
        <w:pStyle w:val="37"/>
        <w:shd w:val="clear" w:color="auto" w:fill="auto"/>
        <w:tabs>
          <w:tab w:val="left" w:pos="2314"/>
        </w:tabs>
        <w:spacing w:before="0" w:line="360" w:lineRule="auto"/>
        <w:ind w:firstLine="709"/>
        <w:rPr>
          <w:sz w:val="28"/>
          <w:szCs w:val="28"/>
        </w:rPr>
      </w:pPr>
      <w:r w:rsidRPr="00C50A60">
        <w:rPr>
          <w:sz w:val="28"/>
          <w:szCs w:val="28"/>
        </w:rPr>
        <w:t>1-комнатные – 2 233 шт. (66%);</w:t>
      </w:r>
    </w:p>
    <w:p w14:paraId="2B92F228" w14:textId="77777777" w:rsidR="008C41B2" w:rsidRPr="00C50A60" w:rsidRDefault="008C41B2" w:rsidP="00EB685E">
      <w:pPr>
        <w:pStyle w:val="37"/>
        <w:shd w:val="clear" w:color="auto" w:fill="auto"/>
        <w:tabs>
          <w:tab w:val="left" w:pos="2347"/>
        </w:tabs>
        <w:spacing w:before="0" w:line="360" w:lineRule="auto"/>
        <w:ind w:firstLine="709"/>
        <w:rPr>
          <w:sz w:val="28"/>
          <w:szCs w:val="28"/>
        </w:rPr>
      </w:pPr>
      <w:r w:rsidRPr="00C50A60">
        <w:rPr>
          <w:sz w:val="28"/>
          <w:szCs w:val="28"/>
        </w:rPr>
        <w:t>2-комнатные – 631 шт. (19%);</w:t>
      </w:r>
    </w:p>
    <w:p w14:paraId="3F60BE8D" w14:textId="77777777" w:rsidR="008C41B2" w:rsidRPr="00C50A60" w:rsidRDefault="008C41B2" w:rsidP="00EB685E">
      <w:pPr>
        <w:pStyle w:val="37"/>
        <w:shd w:val="clear" w:color="auto" w:fill="auto"/>
        <w:tabs>
          <w:tab w:val="left" w:pos="2342"/>
        </w:tabs>
        <w:spacing w:before="0" w:line="360" w:lineRule="auto"/>
        <w:ind w:firstLine="709"/>
        <w:rPr>
          <w:sz w:val="28"/>
          <w:szCs w:val="28"/>
        </w:rPr>
      </w:pPr>
      <w:r w:rsidRPr="00C50A60">
        <w:rPr>
          <w:sz w:val="28"/>
          <w:szCs w:val="28"/>
        </w:rPr>
        <w:t>3-комнатые – 513 шт. (15%);</w:t>
      </w:r>
    </w:p>
    <w:p w14:paraId="7D7AEEC7" w14:textId="77777777" w:rsidR="008C41B2" w:rsidRPr="00C50A60" w:rsidRDefault="008C41B2" w:rsidP="00EB685E">
      <w:pPr>
        <w:pStyle w:val="37"/>
        <w:shd w:val="clear" w:color="auto" w:fill="auto"/>
        <w:tabs>
          <w:tab w:val="left" w:pos="724"/>
        </w:tabs>
        <w:spacing w:before="0" w:line="360" w:lineRule="auto"/>
        <w:ind w:firstLine="709"/>
        <w:rPr>
          <w:sz w:val="28"/>
          <w:szCs w:val="28"/>
        </w:rPr>
      </w:pPr>
      <w:r w:rsidRPr="00C50A60">
        <w:rPr>
          <w:sz w:val="28"/>
          <w:szCs w:val="28"/>
        </w:rPr>
        <w:t>Население – 5 749 чел.</w:t>
      </w:r>
    </w:p>
    <w:p w14:paraId="7027340A" w14:textId="52FD3415" w:rsidR="008C41B2" w:rsidRPr="00F675B0" w:rsidRDefault="008C41B2" w:rsidP="00EB685E">
      <w:pPr>
        <w:pStyle w:val="37"/>
        <w:shd w:val="clear" w:color="auto" w:fill="auto"/>
        <w:tabs>
          <w:tab w:val="left" w:pos="724"/>
        </w:tabs>
        <w:spacing w:before="0" w:line="360" w:lineRule="auto"/>
        <w:ind w:firstLine="709"/>
        <w:rPr>
          <w:sz w:val="28"/>
          <w:szCs w:val="28"/>
        </w:rPr>
      </w:pPr>
      <w:r w:rsidRPr="00F675B0">
        <w:rPr>
          <w:sz w:val="28"/>
          <w:szCs w:val="28"/>
        </w:rPr>
        <w:t>Коэффициент плотности застройки – 1,2.</w:t>
      </w:r>
    </w:p>
    <w:p w14:paraId="2B044544" w14:textId="77777777" w:rsidR="008C41B2" w:rsidRPr="00C50A60" w:rsidRDefault="008C41B2" w:rsidP="00A13C0D">
      <w:pPr>
        <w:autoSpaceDE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>На дворовых территориях жилой застройки запроектированы проезды и пешеходные дорожки, открытые площадки для временного хранения автомобилей, придомовые зеленые насаждения, площадки для отдыха взрослого населения, спортивные площадки, площадки для детей и хозяйственные площадки.</w:t>
      </w:r>
    </w:p>
    <w:p w14:paraId="5DE20F41" w14:textId="77777777" w:rsidR="008C41B2" w:rsidRPr="00C50A60" w:rsidRDefault="008C41B2" w:rsidP="00A13C0D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>Жилые дома на территории многоэтажной застройки с квартирами в первых этажах следует располагать, с отступом не менее 3 метров от красной линии. По красной линии допускается размещать жилые здания со встроенными в первые этажи или пристроенными помещениями общественного назначения.</w:t>
      </w:r>
    </w:p>
    <w:p w14:paraId="44700A61" w14:textId="77777777" w:rsidR="008C41B2" w:rsidRPr="00C50A60" w:rsidRDefault="008C41B2" w:rsidP="00A13C0D">
      <w:pPr>
        <w:autoSpaceDE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 xml:space="preserve">Земельный участок, предназначенный для жилой застройки, должен содержать необходимые элементы планировочной структуры: территории под жилыми зданиями; проезды и пешеходные дороги, ведущие к жилым зданиям; открытые площадки для временного хранения автомобилей; придомовые зеленые насаждения; площадки для отдыха взрослого населения и площадки для детей; хозяйственные площадки. </w:t>
      </w:r>
    </w:p>
    <w:p w14:paraId="194AF5F2" w14:textId="77777777" w:rsidR="008C41B2" w:rsidRPr="00C50A60" w:rsidRDefault="008C41B2" w:rsidP="00A13C0D">
      <w:pPr>
        <w:autoSpaceDE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 xml:space="preserve">При застройке жилыми зданиями 9 этажей и выше допускается уменьшать, но не более чем на 50% удельные размеры площадок для хозяйственных целей. </w:t>
      </w:r>
    </w:p>
    <w:p w14:paraId="6BC9FC0F" w14:textId="77777777" w:rsidR="008C41B2" w:rsidRPr="00C50A60" w:rsidRDefault="008C41B2" w:rsidP="00A13C0D">
      <w:pPr>
        <w:autoSpaceDE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 xml:space="preserve">Минимально допустимое расстояние от окон жилых зданий до площадок: </w:t>
      </w:r>
    </w:p>
    <w:p w14:paraId="3ED7BFAA" w14:textId="77777777" w:rsidR="008C41B2" w:rsidRPr="00C50A60" w:rsidRDefault="008C41B2" w:rsidP="00A13C0D">
      <w:pPr>
        <w:autoSpaceDE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 xml:space="preserve">- для игр детей дошкольного и младшего школьного возраста – не менее 12 м; </w:t>
      </w:r>
    </w:p>
    <w:p w14:paraId="75E0AC1B" w14:textId="77777777" w:rsidR="008C41B2" w:rsidRPr="00C50A60" w:rsidRDefault="008C41B2" w:rsidP="00A13C0D">
      <w:pPr>
        <w:autoSpaceDE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 xml:space="preserve">- для отдыха взрослого населения – не менее 10 м; </w:t>
      </w:r>
    </w:p>
    <w:p w14:paraId="47376F5C" w14:textId="77777777" w:rsidR="008C41B2" w:rsidRPr="00C50A60" w:rsidRDefault="008C41B2" w:rsidP="00A13C0D">
      <w:pPr>
        <w:autoSpaceDE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 xml:space="preserve">- для занятий физкультурой (в зависимости от шумовых характеристик наибольшие значения принимаются для хоккейных и футбольных площадок, наименьшие – для площадок для настольного тенниса) – 10–40 м; </w:t>
      </w:r>
    </w:p>
    <w:p w14:paraId="34B7F776" w14:textId="77777777" w:rsidR="008C41B2" w:rsidRPr="00C50A60" w:rsidRDefault="008C41B2" w:rsidP="00A13C0D">
      <w:pPr>
        <w:autoSpaceDE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 xml:space="preserve">- для хозяйственных целей – не менее 20 м; </w:t>
      </w:r>
    </w:p>
    <w:p w14:paraId="109D37F2" w14:textId="77777777" w:rsidR="008C41B2" w:rsidRPr="00C50A60" w:rsidRDefault="008C41B2" w:rsidP="00A13C0D">
      <w:pPr>
        <w:autoSpaceDE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 xml:space="preserve">- для выгула собак – не менее 40 м. </w:t>
      </w:r>
    </w:p>
    <w:p w14:paraId="7A77FCBA" w14:textId="77777777" w:rsidR="008C41B2" w:rsidRPr="00C50A60" w:rsidRDefault="008C41B2" w:rsidP="00A13C0D">
      <w:pPr>
        <w:autoSpaceDE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 xml:space="preserve">Расстояния от площадок для сушки белья не нормируются. Расстояния от площадок для мусоросборников до физкультурных площадок, площадок для игр детей и отдыха взрослых следует принимать не менее 20 м. Расстояние от площадок для хозяйственных целей до наиболее удаленного входа в жилое здание – не более 100 м для домов с мусоропроводами и 50 м для домов без мусоропроводов. </w:t>
      </w:r>
    </w:p>
    <w:p w14:paraId="68276627" w14:textId="77777777" w:rsidR="00EB685E" w:rsidRPr="00C50A60" w:rsidRDefault="00EB685E" w:rsidP="00EB685E">
      <w:pPr>
        <w:autoSpaceDE w:val="0"/>
        <w:spacing w:line="360" w:lineRule="auto"/>
        <w:ind w:firstLine="709"/>
        <w:jc w:val="right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 xml:space="preserve">Таблица № </w:t>
      </w:r>
      <w:r w:rsidR="00C3632A" w:rsidRPr="00C50A60">
        <w:rPr>
          <w:sz w:val="28"/>
          <w:szCs w:val="28"/>
          <w:lang w:eastAsia="ar-SA"/>
        </w:rPr>
        <w:t>2</w:t>
      </w:r>
    </w:p>
    <w:p w14:paraId="4A86C64D" w14:textId="77777777" w:rsidR="00EB685E" w:rsidRPr="00C50A60" w:rsidRDefault="00EB685E" w:rsidP="00EB685E">
      <w:pPr>
        <w:spacing w:line="360" w:lineRule="auto"/>
        <w:jc w:val="center"/>
        <w:rPr>
          <w:sz w:val="28"/>
          <w:szCs w:val="28"/>
        </w:rPr>
      </w:pPr>
      <w:r w:rsidRPr="00C50A60">
        <w:rPr>
          <w:sz w:val="28"/>
          <w:szCs w:val="28"/>
        </w:rPr>
        <w:t>Технико-экономические показатели дворовой территории</w:t>
      </w:r>
    </w:p>
    <w:tbl>
      <w:tblPr>
        <w:tblW w:w="9360" w:type="dxa"/>
        <w:jc w:val="center"/>
        <w:tblLayout w:type="fixed"/>
        <w:tblLook w:val="04A0" w:firstRow="1" w:lastRow="0" w:firstColumn="1" w:lastColumn="0" w:noHBand="0" w:noVBand="1"/>
      </w:tblPr>
      <w:tblGrid>
        <w:gridCol w:w="647"/>
        <w:gridCol w:w="2755"/>
        <w:gridCol w:w="1561"/>
        <w:gridCol w:w="1418"/>
        <w:gridCol w:w="1702"/>
        <w:gridCol w:w="1277"/>
      </w:tblGrid>
      <w:tr w:rsidR="00EB685E" w:rsidRPr="00C50A60" w14:paraId="2AD9554A" w14:textId="77777777" w:rsidTr="002B471D">
        <w:trPr>
          <w:tblHeader/>
          <w:jc w:val="center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725389" w14:textId="77777777" w:rsidR="00EB685E" w:rsidRPr="00C50A60" w:rsidRDefault="00EB685E" w:rsidP="0040117D">
            <w:pPr>
              <w:tabs>
                <w:tab w:val="left" w:pos="8118"/>
              </w:tabs>
              <w:autoSpaceDE w:val="0"/>
              <w:ind w:firstLine="34"/>
              <w:jc w:val="center"/>
            </w:pPr>
            <w:r w:rsidRPr="00C50A60">
              <w:rPr>
                <w:lang w:val="en-US"/>
              </w:rPr>
              <w:t xml:space="preserve">№ </w:t>
            </w:r>
            <w:r w:rsidRPr="00C50A60">
              <w:rPr>
                <w:lang w:val="en-US"/>
              </w:rPr>
              <w:br/>
            </w:r>
            <w:r w:rsidRPr="00C50A60">
              <w:t>п/п</w:t>
            </w:r>
          </w:p>
        </w:tc>
        <w:tc>
          <w:tcPr>
            <w:tcW w:w="27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FB8742" w14:textId="77777777" w:rsidR="00EB685E" w:rsidRPr="00C50A60" w:rsidRDefault="00EB685E" w:rsidP="0040117D">
            <w:pPr>
              <w:tabs>
                <w:tab w:val="left" w:pos="8118"/>
              </w:tabs>
              <w:autoSpaceDE w:val="0"/>
              <w:ind w:firstLine="34"/>
              <w:jc w:val="center"/>
            </w:pPr>
            <w:r w:rsidRPr="00C50A60">
              <w:t>Площадки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80DCAB" w14:textId="77777777" w:rsidR="00EB685E" w:rsidRPr="00C50A60" w:rsidRDefault="00EB685E" w:rsidP="0040117D">
            <w:pPr>
              <w:tabs>
                <w:tab w:val="left" w:pos="8118"/>
              </w:tabs>
              <w:autoSpaceDE w:val="0"/>
              <w:ind w:firstLine="34"/>
              <w:jc w:val="center"/>
            </w:pPr>
            <w:r w:rsidRPr="00C50A60">
              <w:t>Население, чел.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9E8954" w14:textId="77777777" w:rsidR="00EB685E" w:rsidRPr="00C50A60" w:rsidRDefault="00EB685E" w:rsidP="0040117D">
            <w:pPr>
              <w:tabs>
                <w:tab w:val="left" w:pos="8118"/>
              </w:tabs>
              <w:autoSpaceDE w:val="0"/>
              <w:ind w:firstLine="34"/>
              <w:jc w:val="center"/>
            </w:pPr>
            <w:r w:rsidRPr="00C50A60">
              <w:t>Удельные размеры площадок, кв. м /чел.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72313" w14:textId="77777777" w:rsidR="00EB685E" w:rsidRPr="00C50A60" w:rsidRDefault="00EB685E" w:rsidP="0040117D">
            <w:pPr>
              <w:tabs>
                <w:tab w:val="left" w:pos="8118"/>
              </w:tabs>
              <w:autoSpaceDE w:val="0"/>
              <w:ind w:firstLine="34"/>
              <w:jc w:val="center"/>
            </w:pPr>
            <w:r w:rsidRPr="00C50A60">
              <w:t>Площадь, кв. м</w:t>
            </w:r>
          </w:p>
        </w:tc>
      </w:tr>
      <w:tr w:rsidR="00EB685E" w:rsidRPr="00C50A60" w14:paraId="39FC6430" w14:textId="77777777" w:rsidTr="002B471D">
        <w:trPr>
          <w:tblHeader/>
          <w:jc w:val="center"/>
        </w:trPr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A9B300" w14:textId="77777777" w:rsidR="00EB685E" w:rsidRPr="00C50A60" w:rsidRDefault="00EB685E" w:rsidP="0040117D">
            <w:pPr>
              <w:jc w:val="center"/>
              <w:rPr>
                <w:kern w:val="3"/>
              </w:rPr>
            </w:pPr>
          </w:p>
        </w:tc>
        <w:tc>
          <w:tcPr>
            <w:tcW w:w="27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44ECE6" w14:textId="77777777" w:rsidR="00EB685E" w:rsidRPr="00C50A60" w:rsidRDefault="00EB685E" w:rsidP="0040117D">
            <w:pPr>
              <w:jc w:val="center"/>
              <w:rPr>
                <w:kern w:val="3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4134F5" w14:textId="77777777" w:rsidR="00EB685E" w:rsidRPr="00C50A60" w:rsidRDefault="00EB685E" w:rsidP="0040117D">
            <w:pPr>
              <w:jc w:val="center"/>
              <w:rPr>
                <w:kern w:val="3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996927" w14:textId="77777777" w:rsidR="00EB685E" w:rsidRPr="00C50A60" w:rsidRDefault="00EB685E" w:rsidP="0040117D">
            <w:pPr>
              <w:jc w:val="center"/>
              <w:rPr>
                <w:kern w:val="3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63E851" w14:textId="77777777" w:rsidR="00EB685E" w:rsidRPr="00C50A60" w:rsidRDefault="00EB685E" w:rsidP="0040117D">
            <w:pPr>
              <w:autoSpaceDE w:val="0"/>
              <w:ind w:left="-108" w:right="-108"/>
              <w:jc w:val="center"/>
            </w:pPr>
            <w:r w:rsidRPr="00C50A60">
              <w:t>Нормативная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43B87" w14:textId="77777777" w:rsidR="00EB685E" w:rsidRPr="00C50A60" w:rsidRDefault="00EB685E" w:rsidP="0040117D">
            <w:pPr>
              <w:autoSpaceDE w:val="0"/>
              <w:ind w:left="-108" w:right="-108"/>
              <w:jc w:val="center"/>
            </w:pPr>
            <w:r w:rsidRPr="00C50A60">
              <w:t>Проектная</w:t>
            </w:r>
          </w:p>
        </w:tc>
      </w:tr>
      <w:tr w:rsidR="00EB685E" w:rsidRPr="00C50A60" w14:paraId="6B32B113" w14:textId="77777777" w:rsidTr="002B471D">
        <w:trPr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9C5D7B" w14:textId="77777777" w:rsidR="00EB685E" w:rsidRPr="00C50A60" w:rsidRDefault="00EB685E" w:rsidP="0040117D">
            <w:pPr>
              <w:autoSpaceDE w:val="0"/>
              <w:jc w:val="center"/>
            </w:pPr>
            <w:r w:rsidRPr="00C50A60">
              <w:t>1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BAFB91" w14:textId="77777777" w:rsidR="00EB685E" w:rsidRPr="00C50A60" w:rsidRDefault="00EB685E" w:rsidP="0040117D">
            <w:pPr>
              <w:autoSpaceDE w:val="0"/>
              <w:jc w:val="center"/>
            </w:pPr>
            <w:r w:rsidRPr="00C50A60">
              <w:t xml:space="preserve">Для игр детей дошкольного и </w:t>
            </w:r>
            <w:r w:rsidRPr="00C50A60">
              <w:br/>
              <w:t>младшего школьного возраста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51D93F" w14:textId="77777777" w:rsidR="00EB685E" w:rsidRPr="00C50A60" w:rsidRDefault="00EB685E" w:rsidP="0040117D">
            <w:pPr>
              <w:autoSpaceDE w:val="0"/>
              <w:jc w:val="center"/>
            </w:pPr>
            <w:r w:rsidRPr="00C50A60">
              <w:t>5 749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A080B1F" w14:textId="77777777" w:rsidR="00EB685E" w:rsidRPr="00C50A60" w:rsidRDefault="00EB685E" w:rsidP="0040117D">
            <w:pPr>
              <w:autoSpaceDE w:val="0"/>
              <w:jc w:val="center"/>
              <w:rPr>
                <w:shd w:val="clear" w:color="auto" w:fill="FFFFFF"/>
              </w:rPr>
            </w:pPr>
            <w:r w:rsidRPr="00C50A60">
              <w:t>0,7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9F77CE" w14:textId="77777777" w:rsidR="00EB685E" w:rsidRPr="00C50A60" w:rsidRDefault="00EB685E" w:rsidP="0040117D">
            <w:pPr>
              <w:shd w:val="clear" w:color="auto" w:fill="FFFFFF"/>
              <w:autoSpaceDE w:val="0"/>
              <w:jc w:val="center"/>
            </w:pPr>
            <w:r w:rsidRPr="00C50A60">
              <w:rPr>
                <w:shd w:val="clear" w:color="auto" w:fill="FFFFFF"/>
              </w:rPr>
              <w:t>4 024,30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C407FB" w14:textId="77777777" w:rsidR="00EB685E" w:rsidRPr="00C50A60" w:rsidRDefault="00EB685E" w:rsidP="0040117D">
            <w:pPr>
              <w:autoSpaceDE w:val="0"/>
              <w:jc w:val="center"/>
            </w:pPr>
            <w:r w:rsidRPr="00C50A60">
              <w:t>4024,30</w:t>
            </w:r>
          </w:p>
          <w:p w14:paraId="24730279" w14:textId="77777777" w:rsidR="00EB685E" w:rsidRPr="00C50A60" w:rsidRDefault="00EB685E" w:rsidP="0040117D">
            <w:pPr>
              <w:autoSpaceDE w:val="0"/>
              <w:jc w:val="center"/>
            </w:pPr>
            <w:r w:rsidRPr="00C50A60">
              <w:t>(100%)</w:t>
            </w:r>
          </w:p>
        </w:tc>
      </w:tr>
      <w:tr w:rsidR="00EB685E" w:rsidRPr="00C50A60" w14:paraId="13B91B5A" w14:textId="77777777" w:rsidTr="002B471D">
        <w:trPr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C00CEF" w14:textId="77777777" w:rsidR="00EB685E" w:rsidRPr="00C50A60" w:rsidRDefault="00EB685E" w:rsidP="0040117D">
            <w:pPr>
              <w:tabs>
                <w:tab w:val="left" w:pos="8118"/>
              </w:tabs>
              <w:autoSpaceDE w:val="0"/>
              <w:jc w:val="center"/>
            </w:pPr>
            <w:r w:rsidRPr="00C50A60">
              <w:t>2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BCD702" w14:textId="77777777" w:rsidR="00EB685E" w:rsidRPr="00C50A60" w:rsidRDefault="00EB685E" w:rsidP="0040117D">
            <w:pPr>
              <w:autoSpaceDE w:val="0"/>
              <w:jc w:val="center"/>
            </w:pPr>
            <w:r w:rsidRPr="00C50A60">
              <w:t>Для отдыха взрослого населения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914BAF" w14:textId="77777777" w:rsidR="00EB685E" w:rsidRPr="00C50A60" w:rsidRDefault="00EB685E" w:rsidP="0040117D">
            <w:pPr>
              <w:autoSpaceDE w:val="0"/>
              <w:jc w:val="center"/>
            </w:pPr>
            <w:r w:rsidRPr="00C50A60">
              <w:t>5 749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11380B" w14:textId="77777777" w:rsidR="00EB685E" w:rsidRPr="00C50A60" w:rsidRDefault="00EB685E" w:rsidP="0040117D">
            <w:pPr>
              <w:autoSpaceDE w:val="0"/>
              <w:jc w:val="center"/>
            </w:pPr>
            <w:r w:rsidRPr="00C50A60">
              <w:t>0,1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9FABB3" w14:textId="77777777" w:rsidR="00EB685E" w:rsidRPr="00C50A60" w:rsidRDefault="00EB685E" w:rsidP="0040117D">
            <w:pPr>
              <w:autoSpaceDE w:val="0"/>
              <w:jc w:val="center"/>
            </w:pPr>
            <w:r w:rsidRPr="00C50A60">
              <w:t>574,90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AEA96" w14:textId="77777777" w:rsidR="00EB685E" w:rsidRPr="00C50A60" w:rsidRDefault="00EB685E" w:rsidP="0040117D">
            <w:pPr>
              <w:autoSpaceDE w:val="0"/>
              <w:jc w:val="center"/>
            </w:pPr>
            <w:r w:rsidRPr="00C50A60">
              <w:t>574,90</w:t>
            </w:r>
          </w:p>
          <w:p w14:paraId="3356604C" w14:textId="77777777" w:rsidR="00EB685E" w:rsidRPr="00C50A60" w:rsidRDefault="00EB685E" w:rsidP="0040117D">
            <w:pPr>
              <w:autoSpaceDE w:val="0"/>
              <w:jc w:val="center"/>
            </w:pPr>
            <w:r w:rsidRPr="00C50A60">
              <w:t>(100%)</w:t>
            </w:r>
          </w:p>
        </w:tc>
      </w:tr>
      <w:tr w:rsidR="00EB685E" w:rsidRPr="00C50A60" w14:paraId="06212F6A" w14:textId="77777777" w:rsidTr="002B471D">
        <w:trPr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5B1A12" w14:textId="77777777" w:rsidR="00EB685E" w:rsidRPr="00C50A60" w:rsidRDefault="00EB685E" w:rsidP="0040117D">
            <w:pPr>
              <w:tabs>
                <w:tab w:val="left" w:pos="8118"/>
              </w:tabs>
              <w:autoSpaceDE w:val="0"/>
              <w:jc w:val="center"/>
            </w:pPr>
            <w:r w:rsidRPr="00C50A60">
              <w:t>3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03FE3B" w14:textId="77777777" w:rsidR="00EB685E" w:rsidRPr="00C50A60" w:rsidRDefault="00EB685E" w:rsidP="0040117D">
            <w:pPr>
              <w:autoSpaceDE w:val="0"/>
              <w:jc w:val="center"/>
            </w:pPr>
            <w:r w:rsidRPr="00C50A60">
              <w:t>Для занятий физкультурой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3CE12C" w14:textId="77777777" w:rsidR="00EB685E" w:rsidRPr="00C50A60" w:rsidRDefault="00EB685E" w:rsidP="0040117D">
            <w:pPr>
              <w:autoSpaceDE w:val="0"/>
              <w:jc w:val="center"/>
            </w:pPr>
            <w:r w:rsidRPr="00C50A60">
              <w:t>5 749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971041" w14:textId="77777777" w:rsidR="00EB685E" w:rsidRPr="00C50A60" w:rsidRDefault="00EB685E" w:rsidP="0040117D">
            <w:pPr>
              <w:autoSpaceDE w:val="0"/>
              <w:jc w:val="center"/>
            </w:pPr>
            <w:r w:rsidRPr="00C50A60">
              <w:t>2,0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575B16" w14:textId="77777777" w:rsidR="00EB685E" w:rsidRPr="00C50A60" w:rsidRDefault="00EB685E" w:rsidP="0040117D">
            <w:pPr>
              <w:autoSpaceDE w:val="0"/>
              <w:jc w:val="center"/>
            </w:pPr>
            <w:r w:rsidRPr="00C50A60">
              <w:t>11 498,00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E5426" w14:textId="77777777" w:rsidR="00EB685E" w:rsidRPr="00C50A60" w:rsidRDefault="00EB685E" w:rsidP="0040117D">
            <w:pPr>
              <w:tabs>
                <w:tab w:val="left" w:pos="8118"/>
              </w:tabs>
              <w:autoSpaceDE w:val="0"/>
              <w:jc w:val="center"/>
            </w:pPr>
            <w:r w:rsidRPr="00C50A60">
              <w:t>11498,0</w:t>
            </w:r>
          </w:p>
          <w:p w14:paraId="06FF2AFF" w14:textId="77777777" w:rsidR="00EB685E" w:rsidRPr="00C50A60" w:rsidRDefault="00EB685E" w:rsidP="0040117D">
            <w:pPr>
              <w:tabs>
                <w:tab w:val="left" w:pos="8118"/>
              </w:tabs>
              <w:autoSpaceDE w:val="0"/>
              <w:jc w:val="center"/>
            </w:pPr>
            <w:r w:rsidRPr="00C50A60">
              <w:t>(100%)</w:t>
            </w:r>
          </w:p>
        </w:tc>
      </w:tr>
      <w:tr w:rsidR="00EB685E" w:rsidRPr="00C50A60" w14:paraId="4F2C79C4" w14:textId="77777777" w:rsidTr="002B471D">
        <w:trPr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24A084" w14:textId="77777777" w:rsidR="00EB685E" w:rsidRPr="00C50A60" w:rsidRDefault="00EB685E" w:rsidP="0040117D">
            <w:pPr>
              <w:tabs>
                <w:tab w:val="left" w:pos="8118"/>
              </w:tabs>
              <w:autoSpaceDE w:val="0"/>
              <w:jc w:val="center"/>
            </w:pPr>
            <w:r w:rsidRPr="00C50A60">
              <w:t>4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2ECBD6" w14:textId="77777777" w:rsidR="00EB685E" w:rsidRPr="00C50A60" w:rsidRDefault="00EB685E" w:rsidP="0040117D">
            <w:pPr>
              <w:autoSpaceDE w:val="0"/>
              <w:jc w:val="center"/>
            </w:pPr>
            <w:r w:rsidRPr="00C50A60">
              <w:t>Для хозяйственных целей и выгула собак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4E8917" w14:textId="77777777" w:rsidR="00EB685E" w:rsidRPr="00C50A60" w:rsidRDefault="00EB685E" w:rsidP="0040117D">
            <w:pPr>
              <w:autoSpaceDE w:val="0"/>
              <w:jc w:val="center"/>
            </w:pPr>
            <w:r w:rsidRPr="00C50A60">
              <w:t>5 749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EE019B" w14:textId="77777777" w:rsidR="00EB685E" w:rsidRPr="00C50A60" w:rsidRDefault="00EB685E" w:rsidP="0040117D">
            <w:pPr>
              <w:autoSpaceDE w:val="0"/>
              <w:jc w:val="center"/>
            </w:pPr>
            <w:r w:rsidRPr="00C50A60">
              <w:t>0,3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C097BD" w14:textId="77777777" w:rsidR="00EB685E" w:rsidRPr="00C50A60" w:rsidRDefault="00EB685E" w:rsidP="0040117D">
            <w:pPr>
              <w:tabs>
                <w:tab w:val="left" w:pos="8118"/>
              </w:tabs>
              <w:autoSpaceDE w:val="0"/>
              <w:jc w:val="center"/>
            </w:pPr>
            <w:r w:rsidRPr="00C50A60">
              <w:t>862,35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9EDDF" w14:textId="77777777" w:rsidR="00EB685E" w:rsidRPr="00C50A60" w:rsidRDefault="00EB685E" w:rsidP="0040117D">
            <w:pPr>
              <w:tabs>
                <w:tab w:val="left" w:pos="8118"/>
              </w:tabs>
              <w:autoSpaceDE w:val="0"/>
              <w:jc w:val="center"/>
            </w:pPr>
            <w:r w:rsidRPr="00C50A60">
              <w:t>862,35</w:t>
            </w:r>
          </w:p>
          <w:p w14:paraId="31777767" w14:textId="77777777" w:rsidR="00EB685E" w:rsidRPr="00C50A60" w:rsidRDefault="00EB685E" w:rsidP="0040117D">
            <w:pPr>
              <w:tabs>
                <w:tab w:val="left" w:pos="8118"/>
              </w:tabs>
              <w:autoSpaceDE w:val="0"/>
              <w:jc w:val="center"/>
            </w:pPr>
            <w:r w:rsidRPr="00C50A60">
              <w:t>(100%)</w:t>
            </w:r>
          </w:p>
        </w:tc>
      </w:tr>
      <w:tr w:rsidR="0040117D" w:rsidRPr="00C50A60" w14:paraId="4275AAF4" w14:textId="77777777" w:rsidTr="002B471D">
        <w:trPr>
          <w:jc w:val="center"/>
        </w:trPr>
        <w:tc>
          <w:tcPr>
            <w:tcW w:w="6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483BC0" w14:textId="77777777" w:rsidR="00EB685E" w:rsidRPr="00C50A60" w:rsidRDefault="00EB685E" w:rsidP="0040117D">
            <w:pPr>
              <w:tabs>
                <w:tab w:val="left" w:pos="8118"/>
              </w:tabs>
              <w:autoSpaceDE w:val="0"/>
              <w:jc w:val="center"/>
            </w:pPr>
            <w:r w:rsidRPr="00C50A60">
              <w:t>5</w:t>
            </w:r>
          </w:p>
        </w:tc>
        <w:tc>
          <w:tcPr>
            <w:tcW w:w="27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293601" w14:textId="77777777" w:rsidR="00EB685E" w:rsidRPr="00C50A60" w:rsidRDefault="00EB685E" w:rsidP="0040117D">
            <w:pPr>
              <w:autoSpaceDE w:val="0"/>
              <w:jc w:val="center"/>
            </w:pPr>
            <w:r w:rsidRPr="00C50A60">
              <w:t>Гостевые стоянки для (временного пребывания) автотранспорта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098493" w14:textId="77777777" w:rsidR="00EB685E" w:rsidRPr="00C50A60" w:rsidRDefault="00EB685E" w:rsidP="0040117D">
            <w:pPr>
              <w:autoSpaceDE w:val="0"/>
              <w:jc w:val="center"/>
            </w:pPr>
            <w:r w:rsidRPr="00C50A60">
              <w:t>5 749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2FEECA" w14:textId="77777777" w:rsidR="00EB685E" w:rsidRPr="00C50A60" w:rsidRDefault="00EB685E" w:rsidP="0040117D">
            <w:pPr>
              <w:autoSpaceDE w:val="0"/>
              <w:jc w:val="center"/>
            </w:pPr>
            <w:r w:rsidRPr="00C50A60">
              <w:t>0,8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E8B118" w14:textId="77777777" w:rsidR="00EB685E" w:rsidRPr="00C50A60" w:rsidRDefault="00EB685E" w:rsidP="0040117D">
            <w:pPr>
              <w:autoSpaceDE w:val="0"/>
              <w:jc w:val="center"/>
            </w:pPr>
            <w:r w:rsidRPr="00C50A60">
              <w:t>4 599,20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ECD46" w14:textId="77777777" w:rsidR="00EB685E" w:rsidRPr="00C50A60" w:rsidRDefault="00EB685E" w:rsidP="0040117D">
            <w:pPr>
              <w:autoSpaceDE w:val="0"/>
              <w:jc w:val="center"/>
            </w:pPr>
            <w:r w:rsidRPr="00C50A60">
              <w:t>10 080,00</w:t>
            </w:r>
          </w:p>
        </w:tc>
      </w:tr>
    </w:tbl>
    <w:p w14:paraId="372C3925" w14:textId="77777777" w:rsidR="00EB685E" w:rsidRPr="00C50A60" w:rsidRDefault="00EB685E" w:rsidP="00A13C0D">
      <w:pPr>
        <w:autoSpaceDE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</w:p>
    <w:p w14:paraId="36990680" w14:textId="77777777" w:rsidR="008C41B2" w:rsidRPr="00C50A60" w:rsidRDefault="008C41B2" w:rsidP="00F04394">
      <w:pPr>
        <w:autoSpaceDE w:val="0"/>
        <w:spacing w:line="360" w:lineRule="auto"/>
        <w:ind w:firstLine="709"/>
        <w:jc w:val="both"/>
        <w:rPr>
          <w:kern w:val="3"/>
          <w:sz w:val="27"/>
          <w:szCs w:val="27"/>
          <w:lang w:eastAsia="ar-SA"/>
        </w:rPr>
      </w:pPr>
      <w:r w:rsidRPr="00C50A60">
        <w:rPr>
          <w:sz w:val="28"/>
          <w:szCs w:val="28"/>
          <w:lang w:eastAsia="ar-SA"/>
        </w:rPr>
        <w:t xml:space="preserve">Площадь озелененной территории квартала (без учета участка дошкольного учреждения) должна составлять не менее 6 </w:t>
      </w:r>
      <w:r w:rsidRPr="00C50A60">
        <w:rPr>
          <w:sz w:val="28"/>
          <w:szCs w:val="28"/>
        </w:rPr>
        <w:t>кв. м</w:t>
      </w:r>
      <w:r w:rsidRPr="00C50A60">
        <w:rPr>
          <w:sz w:val="28"/>
          <w:szCs w:val="28"/>
          <w:lang w:eastAsia="ar-SA"/>
        </w:rPr>
        <w:t xml:space="preserve"> на 1 человека, или не менее 25% площади территории квартала. Таким образом, площадь озелененной территории квартала должна составлять 3,4494 га (5</w:t>
      </w:r>
      <w:r w:rsidRPr="00C50A60">
        <w:rPr>
          <w:sz w:val="28"/>
          <w:szCs w:val="28"/>
          <w:lang w:val="en-US" w:eastAsia="ar-SA"/>
        </w:rPr>
        <w:t> </w:t>
      </w:r>
      <w:r w:rsidRPr="00C50A60">
        <w:rPr>
          <w:sz w:val="28"/>
          <w:szCs w:val="28"/>
          <w:lang w:eastAsia="ar-SA"/>
        </w:rPr>
        <w:t>749 чел. х 6 </w:t>
      </w:r>
      <w:r w:rsidRPr="00C50A60">
        <w:rPr>
          <w:sz w:val="28"/>
          <w:szCs w:val="28"/>
        </w:rPr>
        <w:t>кв. м</w:t>
      </w:r>
      <w:r w:rsidRPr="00C50A60">
        <w:rPr>
          <w:sz w:val="28"/>
          <w:szCs w:val="28"/>
          <w:lang w:eastAsia="ar-SA"/>
        </w:rPr>
        <w:t>/чел. = 34</w:t>
      </w:r>
      <w:r w:rsidRPr="00C50A60">
        <w:rPr>
          <w:sz w:val="28"/>
          <w:szCs w:val="28"/>
          <w:lang w:val="en-US" w:eastAsia="ar-SA"/>
        </w:rPr>
        <w:t> </w:t>
      </w:r>
      <w:r w:rsidRPr="00C50A60">
        <w:rPr>
          <w:sz w:val="28"/>
          <w:szCs w:val="28"/>
          <w:lang w:eastAsia="ar-SA"/>
        </w:rPr>
        <w:t xml:space="preserve">494 </w:t>
      </w:r>
      <w:r w:rsidRPr="00C50A60">
        <w:rPr>
          <w:sz w:val="28"/>
          <w:szCs w:val="28"/>
        </w:rPr>
        <w:t>кв. м</w:t>
      </w:r>
      <w:r w:rsidRPr="00C50A60">
        <w:rPr>
          <w:sz w:val="28"/>
          <w:szCs w:val="28"/>
          <w:lang w:eastAsia="ar-SA"/>
        </w:rPr>
        <w:t>).</w:t>
      </w:r>
    </w:p>
    <w:p w14:paraId="279B2FF9" w14:textId="77777777" w:rsidR="008C41B2" w:rsidRPr="00C50A60" w:rsidRDefault="008C41B2" w:rsidP="00A13C0D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 xml:space="preserve">В площадь участков озелененной территории включаются площадки для отдыха взрослых и игр детей, имеющие травяное покрытие, и пешеходные дорожки, имеющие покрытие из плит. Планируемое размещение зеленых насаждений специального назначения на территории проектируемого квартала создаст санитарно-защитный барьер вдоль улицы и проездов, обеспечивающий фильтрацию загрязнителей атмосферного воздуха и повышение комфортности микроклимата в зоне проживания людей. </w:t>
      </w:r>
    </w:p>
    <w:p w14:paraId="078C2446" w14:textId="77777777" w:rsidR="008C41B2" w:rsidRPr="00C50A60" w:rsidRDefault="008C41B2" w:rsidP="00A13C0D">
      <w:pPr>
        <w:tabs>
          <w:tab w:val="left" w:pos="9214"/>
        </w:tabs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>С северной стороны от проектируемой территории за проездом ул. 45-й Стрелковой Дивизии находится лесной массив, представленный лесополосами из сосен. Площадь озеленения составляет 31</w:t>
      </w:r>
      <w:r w:rsidRPr="00C50A60">
        <w:rPr>
          <w:sz w:val="28"/>
          <w:szCs w:val="28"/>
          <w:lang w:val="en-US" w:eastAsia="ar-SA"/>
        </w:rPr>
        <w:t> </w:t>
      </w:r>
      <w:r w:rsidRPr="00C50A60">
        <w:rPr>
          <w:sz w:val="28"/>
          <w:szCs w:val="28"/>
          <w:lang w:eastAsia="ar-SA"/>
        </w:rPr>
        <w:t>863,07 кв.</w:t>
      </w:r>
      <w:r w:rsidRPr="00C50A60">
        <w:rPr>
          <w:sz w:val="28"/>
          <w:szCs w:val="28"/>
          <w:lang w:val="en-US" w:eastAsia="ar-SA"/>
        </w:rPr>
        <w:t> </w:t>
      </w:r>
      <w:r w:rsidRPr="00C50A60">
        <w:rPr>
          <w:sz w:val="28"/>
          <w:szCs w:val="28"/>
          <w:lang w:eastAsia="ar-SA"/>
        </w:rPr>
        <w:t>м (3,186307 га).</w:t>
      </w:r>
    </w:p>
    <w:p w14:paraId="2658497A" w14:textId="77777777" w:rsidR="008C41B2" w:rsidRPr="00C50A60" w:rsidRDefault="008C41B2" w:rsidP="00A13C0D">
      <w:pPr>
        <w:tabs>
          <w:tab w:val="left" w:pos="9214"/>
        </w:tabs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>Дополнительное озеленение рекреационной зоны составляет 10,521956 га.</w:t>
      </w:r>
    </w:p>
    <w:p w14:paraId="2407A211" w14:textId="77777777" w:rsidR="008C41B2" w:rsidRPr="00C50A60" w:rsidRDefault="008C41B2" w:rsidP="00A13C0D">
      <w:pPr>
        <w:tabs>
          <w:tab w:val="left" w:pos="9214"/>
        </w:tabs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>Общая площадь озелененной территории – 137082,63 кв. м.</w:t>
      </w:r>
    </w:p>
    <w:p w14:paraId="53E12A5C" w14:textId="77777777" w:rsidR="008C41B2" w:rsidRPr="00C50A60" w:rsidRDefault="008C41B2" w:rsidP="00A13C0D">
      <w:pPr>
        <w:tabs>
          <w:tab w:val="left" w:pos="9214"/>
        </w:tabs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>Площадь озелененной территории на одного жителя 23,84 кв.</w:t>
      </w:r>
      <w:r w:rsidRPr="00C50A60">
        <w:rPr>
          <w:sz w:val="28"/>
          <w:szCs w:val="28"/>
          <w:lang w:val="en-US" w:eastAsia="ar-SA"/>
        </w:rPr>
        <w:t> </w:t>
      </w:r>
      <w:r w:rsidRPr="00C50A60">
        <w:rPr>
          <w:sz w:val="28"/>
          <w:szCs w:val="28"/>
          <w:lang w:eastAsia="ar-SA"/>
        </w:rPr>
        <w:t>м (137082,63</w:t>
      </w:r>
      <w:r w:rsidR="000B372D" w:rsidRPr="00C50A60">
        <w:rPr>
          <w:sz w:val="28"/>
          <w:szCs w:val="28"/>
          <w:lang w:eastAsia="ar-SA"/>
        </w:rPr>
        <w:t> </w:t>
      </w:r>
      <w:r w:rsidRPr="00C50A60">
        <w:rPr>
          <w:sz w:val="28"/>
          <w:szCs w:val="28"/>
          <w:lang w:eastAsia="ar-SA"/>
        </w:rPr>
        <w:t>кв.</w:t>
      </w:r>
      <w:r w:rsidR="000B372D" w:rsidRPr="00C50A60">
        <w:rPr>
          <w:sz w:val="28"/>
          <w:szCs w:val="28"/>
          <w:lang w:eastAsia="ar-SA"/>
        </w:rPr>
        <w:t> </w:t>
      </w:r>
      <w:r w:rsidRPr="00C50A60">
        <w:rPr>
          <w:sz w:val="28"/>
          <w:szCs w:val="28"/>
          <w:lang w:eastAsia="ar-SA"/>
        </w:rPr>
        <w:t>м / 5749 чел. = 23,84 кв. м).</w:t>
      </w:r>
    </w:p>
    <w:p w14:paraId="0022F081" w14:textId="0D74B42F" w:rsidR="008C41B2" w:rsidRDefault="008C41B2" w:rsidP="00A13C0D">
      <w:pPr>
        <w:tabs>
          <w:tab w:val="left" w:pos="9214"/>
        </w:tabs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>Близость к территории проектируемого квартала лесного массива благоприятна для оздоровления атмосферного воздуха как внутри квартала, так и на прилегающей территории. Участок лесного массива – хорошее место для массового отдыха жителей квартала и проектирования спортивных зданий.</w:t>
      </w:r>
    </w:p>
    <w:p w14:paraId="5131192F" w14:textId="77777777" w:rsidR="00F66CA2" w:rsidRPr="00C50A60" w:rsidRDefault="00F66CA2" w:rsidP="00A13C0D">
      <w:pPr>
        <w:tabs>
          <w:tab w:val="left" w:pos="9214"/>
        </w:tabs>
        <w:spacing w:line="360" w:lineRule="auto"/>
        <w:ind w:firstLine="709"/>
        <w:jc w:val="both"/>
        <w:rPr>
          <w:sz w:val="28"/>
          <w:szCs w:val="28"/>
          <w:lang w:eastAsia="ar-SA"/>
        </w:rPr>
      </w:pPr>
    </w:p>
    <w:p w14:paraId="2DBC1115" w14:textId="77777777" w:rsidR="008C41B2" w:rsidRPr="00C50A60" w:rsidRDefault="008C41B2" w:rsidP="00D911D1">
      <w:pPr>
        <w:pStyle w:val="Standard"/>
        <w:tabs>
          <w:tab w:val="left" w:pos="0"/>
        </w:tabs>
        <w:autoSpaceDE w:val="0"/>
        <w:spacing w:line="360" w:lineRule="auto"/>
        <w:ind w:firstLine="709"/>
        <w:jc w:val="center"/>
        <w:outlineLvl w:val="0"/>
        <w:rPr>
          <w:b/>
          <w:sz w:val="28"/>
          <w:szCs w:val="28"/>
        </w:rPr>
      </w:pPr>
      <w:bookmarkStart w:id="17" w:name="_Toc231898081"/>
      <w:r w:rsidRPr="00C50A60">
        <w:rPr>
          <w:b/>
          <w:sz w:val="28"/>
          <w:szCs w:val="28"/>
          <w:lang w:val="en-US"/>
        </w:rPr>
        <w:t>IV</w:t>
      </w:r>
      <w:r w:rsidRPr="00C50A60">
        <w:rPr>
          <w:b/>
          <w:sz w:val="28"/>
          <w:szCs w:val="28"/>
        </w:rPr>
        <w:t>. Транспортная инфраструктура</w:t>
      </w:r>
      <w:bookmarkEnd w:id="17"/>
    </w:p>
    <w:p w14:paraId="22E81AB6" w14:textId="77777777" w:rsidR="008C41B2" w:rsidRPr="00C50A60" w:rsidRDefault="008C41B2" w:rsidP="00A13C0D">
      <w:pPr>
        <w:pStyle w:val="aff2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C50A60">
        <w:rPr>
          <w:sz w:val="28"/>
          <w:szCs w:val="28"/>
        </w:rPr>
        <w:t>Документацией по планировке территории сохраняется в своей основе исторически сложившуюся структуру улиц, заложенную на предыдущих этапах проектирования</w:t>
      </w:r>
      <w:r w:rsidRPr="00C50A60">
        <w:rPr>
          <w:sz w:val="28"/>
          <w:szCs w:val="28"/>
          <w:lang w:val="ru-RU"/>
        </w:rPr>
        <w:t>,</w:t>
      </w:r>
      <w:r w:rsidRPr="00C50A60">
        <w:rPr>
          <w:sz w:val="28"/>
          <w:szCs w:val="28"/>
        </w:rPr>
        <w:t xml:space="preserve"> учитывается природно-климатические и ландшафтные условия. Основой транспортной схемы планируемой территории является </w:t>
      </w:r>
      <w:r w:rsidRPr="00C50A60">
        <w:rPr>
          <w:sz w:val="28"/>
          <w:szCs w:val="28"/>
          <w:lang w:val="ru-RU"/>
        </w:rPr>
        <w:t>карта планируемого размещения объектов транспортной инфраструктуры местного значения городского округа город Воронеж,</w:t>
      </w:r>
      <w:r w:rsidR="00DF7796" w:rsidRPr="00C50A60">
        <w:rPr>
          <w:sz w:val="28"/>
          <w:szCs w:val="28"/>
          <w:lang w:val="ru-RU"/>
        </w:rPr>
        <w:t xml:space="preserve"> утвержденная</w:t>
      </w:r>
      <w:r w:rsidR="00DF7796" w:rsidRPr="00C50A60">
        <w:rPr>
          <w:lang w:val="ru-RU"/>
        </w:rPr>
        <w:t xml:space="preserve"> </w:t>
      </w:r>
      <w:r w:rsidR="00DF7796" w:rsidRPr="00C50A60">
        <w:rPr>
          <w:sz w:val="28"/>
          <w:szCs w:val="28"/>
          <w:lang w:val="ru-RU"/>
        </w:rPr>
        <w:t>постановлением администрации городского округа город Воронеж от 25.12.2024 № 1698</w:t>
      </w:r>
      <w:r w:rsidRPr="00C50A60">
        <w:rPr>
          <w:sz w:val="28"/>
          <w:szCs w:val="28"/>
          <w:lang w:val="ru-RU"/>
        </w:rPr>
        <w:t>.</w:t>
      </w:r>
      <w:r w:rsidRPr="00C50A60">
        <w:rPr>
          <w:sz w:val="28"/>
          <w:szCs w:val="28"/>
        </w:rPr>
        <w:t xml:space="preserve"> </w:t>
      </w:r>
    </w:p>
    <w:p w14:paraId="3D5587EB" w14:textId="77777777" w:rsidR="008C41B2" w:rsidRPr="00C50A60" w:rsidRDefault="008C41B2" w:rsidP="00A13C0D">
      <w:pPr>
        <w:spacing w:line="360" w:lineRule="auto"/>
        <w:ind w:firstLine="709"/>
        <w:jc w:val="both"/>
        <w:rPr>
          <w:sz w:val="28"/>
          <w:szCs w:val="28"/>
        </w:rPr>
      </w:pPr>
      <w:r w:rsidRPr="00C50A60">
        <w:rPr>
          <w:sz w:val="28"/>
          <w:szCs w:val="28"/>
        </w:rPr>
        <w:t xml:space="preserve">При планировании территории был учтен каркас существующей и планируемой улично-дорожной сети: </w:t>
      </w:r>
    </w:p>
    <w:p w14:paraId="154C0702" w14:textId="77777777" w:rsidR="008C41B2" w:rsidRPr="00C50A60" w:rsidRDefault="008C41B2" w:rsidP="00A13C0D">
      <w:pPr>
        <w:pStyle w:val="af5"/>
        <w:numPr>
          <w:ilvl w:val="0"/>
          <w:numId w:val="9"/>
        </w:numPr>
        <w:tabs>
          <w:tab w:val="left" w:pos="993"/>
        </w:tabs>
        <w:autoSpaceDN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50A60">
        <w:rPr>
          <w:rFonts w:ascii="Times New Roman" w:hAnsi="Times New Roman"/>
          <w:sz w:val="28"/>
          <w:szCs w:val="28"/>
        </w:rPr>
        <w:t xml:space="preserve">магистральная улица общегородского значения регулируемого движения - ул. 45 стрелковой дивизии; </w:t>
      </w:r>
    </w:p>
    <w:p w14:paraId="20B599E4" w14:textId="77777777" w:rsidR="008C41B2" w:rsidRPr="00C50A60" w:rsidRDefault="008C41B2" w:rsidP="00A13C0D">
      <w:pPr>
        <w:pStyle w:val="af5"/>
        <w:numPr>
          <w:ilvl w:val="0"/>
          <w:numId w:val="9"/>
        </w:numPr>
        <w:tabs>
          <w:tab w:val="left" w:pos="993"/>
        </w:tabs>
        <w:autoSpaceDN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50A60">
        <w:rPr>
          <w:rFonts w:ascii="Times New Roman" w:hAnsi="Times New Roman"/>
          <w:sz w:val="28"/>
          <w:szCs w:val="28"/>
        </w:rPr>
        <w:t xml:space="preserve">проектируемый проезд № 1 (участок от проектируемого проезда № 5 до ул. Машиностроителей); </w:t>
      </w:r>
    </w:p>
    <w:p w14:paraId="71DD8236" w14:textId="77777777" w:rsidR="008C41B2" w:rsidRPr="00C50A60" w:rsidRDefault="008C41B2" w:rsidP="00A13C0D">
      <w:pPr>
        <w:pStyle w:val="af5"/>
        <w:numPr>
          <w:ilvl w:val="0"/>
          <w:numId w:val="9"/>
        </w:numPr>
        <w:tabs>
          <w:tab w:val="left" w:pos="993"/>
        </w:tabs>
        <w:autoSpaceDN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50A60">
        <w:rPr>
          <w:rFonts w:ascii="Times New Roman" w:hAnsi="Times New Roman"/>
          <w:sz w:val="28"/>
          <w:szCs w:val="28"/>
        </w:rPr>
        <w:t>проектируемый проезд № 5 (участок от ул. 45 стрелковой дивизии до ул. Донская).</w:t>
      </w:r>
    </w:p>
    <w:p w14:paraId="59D94F45" w14:textId="77777777" w:rsidR="008C41B2" w:rsidRPr="00C50A60" w:rsidRDefault="008C41B2" w:rsidP="00A13C0D">
      <w:pPr>
        <w:spacing w:line="360" w:lineRule="auto"/>
        <w:ind w:firstLine="709"/>
        <w:jc w:val="both"/>
        <w:rPr>
          <w:sz w:val="28"/>
          <w:szCs w:val="28"/>
        </w:rPr>
      </w:pPr>
      <w:r w:rsidRPr="00C50A60">
        <w:rPr>
          <w:sz w:val="28"/>
          <w:szCs w:val="28"/>
        </w:rPr>
        <w:t>Транспортная структура планируемого жилого квартала представлена системой основных и второстепенных проездов, основных пешеходных направлений в широтном и меридиональном направлениях, которые выходят на магистральные улицы регулируемого движения.</w:t>
      </w:r>
    </w:p>
    <w:p w14:paraId="00C2FB70" w14:textId="77777777" w:rsidR="008C41B2" w:rsidRPr="00C50A60" w:rsidRDefault="008C41B2" w:rsidP="00A13C0D">
      <w:pPr>
        <w:spacing w:line="360" w:lineRule="auto"/>
        <w:ind w:firstLine="709"/>
        <w:jc w:val="both"/>
        <w:rPr>
          <w:sz w:val="28"/>
          <w:szCs w:val="28"/>
        </w:rPr>
      </w:pPr>
      <w:r w:rsidRPr="00C50A60">
        <w:rPr>
          <w:sz w:val="28"/>
          <w:szCs w:val="28"/>
        </w:rPr>
        <w:t>Обслуживание жилого квартала происходит с ул. 45-й стрелковой дивизии и ул. 9 Января. Существующие остановки общественного транспорта находятся в шаговой доступности от проектируемой территории. Транспортно-пешеходные связи выполнены с учетом рациональной доступности, удобных подъездов и подходов к основным социально значимым объектам.</w:t>
      </w:r>
    </w:p>
    <w:p w14:paraId="5334A458" w14:textId="77777777" w:rsidR="008C41B2" w:rsidRPr="00C50A60" w:rsidRDefault="008C41B2" w:rsidP="00A13C0D">
      <w:pPr>
        <w:tabs>
          <w:tab w:val="left" w:pos="9214"/>
        </w:tabs>
        <w:spacing w:line="360" w:lineRule="auto"/>
        <w:ind w:firstLine="709"/>
        <w:jc w:val="both"/>
        <w:rPr>
          <w:sz w:val="28"/>
          <w:szCs w:val="28"/>
          <w:lang w:eastAsia="ar-SA"/>
        </w:rPr>
      </w:pPr>
    </w:p>
    <w:p w14:paraId="2591A7B4" w14:textId="77777777" w:rsidR="008C41B2" w:rsidRPr="00C50A60" w:rsidRDefault="008C41B2" w:rsidP="00D911D1">
      <w:pPr>
        <w:pStyle w:val="Standard"/>
        <w:tabs>
          <w:tab w:val="left" w:pos="634"/>
        </w:tabs>
        <w:autoSpaceDE w:val="0"/>
        <w:snapToGrid w:val="0"/>
        <w:spacing w:line="360" w:lineRule="auto"/>
        <w:ind w:firstLine="709"/>
        <w:jc w:val="center"/>
        <w:outlineLvl w:val="0"/>
        <w:rPr>
          <w:b/>
          <w:sz w:val="32"/>
          <w:szCs w:val="28"/>
          <w:lang w:eastAsia="ru-RU"/>
        </w:rPr>
      </w:pPr>
      <w:bookmarkStart w:id="18" w:name="_Toc231898082"/>
      <w:r w:rsidRPr="00C50A60">
        <w:rPr>
          <w:b/>
          <w:sz w:val="28"/>
          <w:lang w:val="en-US"/>
        </w:rPr>
        <w:t>V</w:t>
      </w:r>
      <w:r w:rsidRPr="00C50A60">
        <w:rPr>
          <w:b/>
          <w:sz w:val="28"/>
        </w:rPr>
        <w:t>. Инженерная инфраструктура</w:t>
      </w:r>
      <w:bookmarkEnd w:id="18"/>
    </w:p>
    <w:p w14:paraId="5FDB5A43" w14:textId="77777777" w:rsidR="00DF7796" w:rsidRPr="00C50A60" w:rsidRDefault="00DF7796" w:rsidP="00A13C0D">
      <w:pPr>
        <w:spacing w:line="360" w:lineRule="auto"/>
        <w:ind w:firstLine="709"/>
        <w:jc w:val="both"/>
        <w:rPr>
          <w:i/>
          <w:iCs/>
          <w:sz w:val="28"/>
          <w:szCs w:val="28"/>
          <w:lang w:eastAsia="ar-SA"/>
        </w:rPr>
      </w:pPr>
      <w:r w:rsidRPr="00C50A60">
        <w:rPr>
          <w:i/>
          <w:iCs/>
          <w:sz w:val="28"/>
          <w:szCs w:val="28"/>
          <w:lang w:eastAsia="ar-SA"/>
        </w:rPr>
        <w:t>Настоящим проектом не предусмотрено изменение раздела «</w:t>
      </w:r>
      <w:r w:rsidRPr="00C50A60">
        <w:rPr>
          <w:b/>
          <w:i/>
          <w:iCs/>
          <w:sz w:val="28"/>
        </w:rPr>
        <w:t>Инженерная инфраструктура»</w:t>
      </w:r>
      <w:r w:rsidRPr="00C50A60">
        <w:rPr>
          <w:i/>
          <w:iCs/>
          <w:sz w:val="28"/>
          <w:szCs w:val="28"/>
          <w:lang w:eastAsia="ar-SA"/>
        </w:rPr>
        <w:t>, основные направления развития инженерной инфраструктуры приведены в соответствии с постановлением администрации городского округа город Воронеж от 25.07.2016 № 678.</w:t>
      </w:r>
    </w:p>
    <w:p w14:paraId="7D22AD2E" w14:textId="77777777" w:rsidR="008C41B2" w:rsidRPr="00C50A60" w:rsidRDefault="008C41B2" w:rsidP="00A13C0D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>Решения по развитию инженерной инфраструктуры в границах проектируемой территории принимаются в соответствии с разделом инженерной инфраструктуры и благоустройства территории, выполненным в составе Генерального плана, и программой «Комплексное развитие систем коммунальной инфраструктуры городского округа город Воронеж на период 2010–2020 годов», утвержденной решением Воронежской городской Думы от 25.12.2009 № 385-</w:t>
      </w:r>
      <w:r w:rsidRPr="00C50A60">
        <w:rPr>
          <w:sz w:val="28"/>
          <w:szCs w:val="28"/>
          <w:lang w:val="en-US" w:eastAsia="ar-SA"/>
        </w:rPr>
        <w:t>II</w:t>
      </w:r>
      <w:r w:rsidRPr="00C50A60">
        <w:rPr>
          <w:sz w:val="28"/>
          <w:szCs w:val="28"/>
          <w:lang w:eastAsia="ar-SA"/>
        </w:rPr>
        <w:t xml:space="preserve"> «Об утверждении программы «Комплексное развитие систем коммунальной инфраструктуры городского округа город Воронеж на период 2010–2020 годов». </w:t>
      </w:r>
    </w:p>
    <w:p w14:paraId="365AACAE" w14:textId="77777777" w:rsidR="008C41B2" w:rsidRPr="00C50A60" w:rsidRDefault="008C41B2" w:rsidP="00A13C0D">
      <w:pPr>
        <w:tabs>
          <w:tab w:val="left" w:pos="9214"/>
        </w:tabs>
        <w:spacing w:line="352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 xml:space="preserve">Ширина технических зон определяется в зависимости от диаметра сетей инженерно-технического обеспечения: </w:t>
      </w:r>
    </w:p>
    <w:p w14:paraId="4F9F6980" w14:textId="77777777" w:rsidR="008C41B2" w:rsidRPr="00C50A60" w:rsidRDefault="008C41B2" w:rsidP="00A13C0D">
      <w:pPr>
        <w:tabs>
          <w:tab w:val="left" w:pos="9214"/>
        </w:tabs>
        <w:spacing w:line="352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 xml:space="preserve">- при диаметре сети до 1 000 мм – 5 м по обе стороны от сети; </w:t>
      </w:r>
    </w:p>
    <w:p w14:paraId="319F289F" w14:textId="77777777" w:rsidR="008C41B2" w:rsidRPr="00C50A60" w:rsidRDefault="008C41B2" w:rsidP="00A13C0D">
      <w:pPr>
        <w:tabs>
          <w:tab w:val="left" w:pos="9214"/>
        </w:tabs>
        <w:spacing w:line="352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 xml:space="preserve">- при диаметре сети более 1 000 мм – 10 м по обе стороны от сети. </w:t>
      </w:r>
    </w:p>
    <w:p w14:paraId="41E61C6D" w14:textId="77777777" w:rsidR="008C41B2" w:rsidRPr="00C50A60" w:rsidRDefault="008C41B2" w:rsidP="00A13C0D">
      <w:pPr>
        <w:tabs>
          <w:tab w:val="left" w:pos="9214"/>
        </w:tabs>
        <w:spacing w:line="352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 xml:space="preserve">Трассировка проектируемых сетей предусматривается с учетом комплексной прокладки инженерных сетей. Объекты инженерного обеспечения проектируемой территории выполняются с учетом технических условий, выданных службами городского округа город Воронеж. </w:t>
      </w:r>
    </w:p>
    <w:p w14:paraId="33DD5212" w14:textId="77777777" w:rsidR="008C41B2" w:rsidRPr="00C50A60" w:rsidRDefault="008C41B2" w:rsidP="00A13C0D">
      <w:pPr>
        <w:tabs>
          <w:tab w:val="left" w:pos="9214"/>
        </w:tabs>
        <w:spacing w:line="352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 xml:space="preserve">Размещаемые объекты капитального строительства имеют следующие потребности в инженерном обеспечении. </w:t>
      </w:r>
    </w:p>
    <w:p w14:paraId="4CA25986" w14:textId="77777777" w:rsidR="008C41B2" w:rsidRPr="00C50A60" w:rsidRDefault="008C41B2" w:rsidP="00DF7796">
      <w:pPr>
        <w:jc w:val="right"/>
        <w:rPr>
          <w:b/>
          <w:sz w:val="28"/>
          <w:szCs w:val="28"/>
        </w:rPr>
      </w:pPr>
      <w:r w:rsidRPr="00C50A60">
        <w:rPr>
          <w:sz w:val="28"/>
          <w:szCs w:val="28"/>
          <w:lang w:eastAsia="ar-SA"/>
        </w:rPr>
        <w:t xml:space="preserve">Таблица № </w:t>
      </w:r>
      <w:r w:rsidR="00C3632A" w:rsidRPr="00C50A60">
        <w:rPr>
          <w:sz w:val="28"/>
          <w:szCs w:val="28"/>
          <w:lang w:eastAsia="ar-SA"/>
        </w:rPr>
        <w:t>3</w:t>
      </w:r>
    </w:p>
    <w:p w14:paraId="0B51537B" w14:textId="77777777" w:rsidR="008C41B2" w:rsidRPr="00C50A60" w:rsidRDefault="008C41B2" w:rsidP="00DF7796">
      <w:pPr>
        <w:jc w:val="center"/>
        <w:rPr>
          <w:sz w:val="28"/>
          <w:szCs w:val="28"/>
        </w:rPr>
      </w:pPr>
      <w:r w:rsidRPr="00C50A60">
        <w:rPr>
          <w:sz w:val="28"/>
          <w:szCs w:val="28"/>
        </w:rPr>
        <w:t>Инженерное обеспечение территории</w:t>
      </w:r>
    </w:p>
    <w:tbl>
      <w:tblPr>
        <w:tblW w:w="9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3593"/>
      </w:tblGrid>
      <w:tr w:rsidR="008C41B2" w:rsidRPr="00C50A60" w14:paraId="2CA13063" w14:textId="77777777" w:rsidTr="00C30E54">
        <w:trPr>
          <w:jc w:val="center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5B71" w14:textId="77777777" w:rsidR="008C41B2" w:rsidRPr="00C50A60" w:rsidRDefault="008C41B2" w:rsidP="00A13C0D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</w:pPr>
            <w:r w:rsidRPr="00C50A60">
              <w:t>Водопотребление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CDC02" w14:textId="77777777" w:rsidR="008C41B2" w:rsidRPr="00C50A60" w:rsidRDefault="008C41B2" w:rsidP="00A13C0D">
            <w:pPr>
              <w:tabs>
                <w:tab w:val="center" w:pos="4677"/>
                <w:tab w:val="right" w:pos="9355"/>
              </w:tabs>
              <w:snapToGrid w:val="0"/>
              <w:spacing w:line="360" w:lineRule="auto"/>
              <w:jc w:val="both"/>
            </w:pPr>
            <w:r w:rsidRPr="00C50A60">
              <w:t>1,78 тыс. куб. м /</w:t>
            </w:r>
            <w:proofErr w:type="spellStart"/>
            <w:r w:rsidRPr="00C50A60">
              <w:t>сут</w:t>
            </w:r>
            <w:proofErr w:type="spellEnd"/>
            <w:r w:rsidRPr="00C50A60">
              <w:t>.</w:t>
            </w:r>
          </w:p>
        </w:tc>
      </w:tr>
      <w:tr w:rsidR="008C41B2" w:rsidRPr="00C50A60" w14:paraId="3441FB06" w14:textId="77777777" w:rsidTr="00C30E54">
        <w:trPr>
          <w:jc w:val="center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A22F4" w14:textId="77777777" w:rsidR="008C41B2" w:rsidRPr="00C50A60" w:rsidRDefault="008C41B2" w:rsidP="00A13C0D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</w:pPr>
            <w:r w:rsidRPr="00C50A60">
              <w:t>Водоотведение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AE13" w14:textId="77777777" w:rsidR="008C41B2" w:rsidRPr="00C50A60" w:rsidRDefault="008C41B2" w:rsidP="00A13C0D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</w:pPr>
            <w:r w:rsidRPr="00C50A60">
              <w:t>1,44 тыс. куб. м /</w:t>
            </w:r>
            <w:proofErr w:type="spellStart"/>
            <w:r w:rsidRPr="00C50A60">
              <w:t>сут</w:t>
            </w:r>
            <w:proofErr w:type="spellEnd"/>
            <w:r w:rsidRPr="00C50A60">
              <w:t>.</w:t>
            </w:r>
          </w:p>
        </w:tc>
      </w:tr>
      <w:tr w:rsidR="008C41B2" w:rsidRPr="00C50A60" w14:paraId="28E812AE" w14:textId="77777777" w:rsidTr="00C30E54">
        <w:trPr>
          <w:jc w:val="center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7F337" w14:textId="77777777" w:rsidR="008C41B2" w:rsidRPr="00C50A60" w:rsidRDefault="008C41B2" w:rsidP="00A13C0D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</w:pPr>
            <w:r w:rsidRPr="00C50A60">
              <w:t>Электропотребление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5D3E" w14:textId="77777777" w:rsidR="008C41B2" w:rsidRPr="00C50A60" w:rsidRDefault="008C41B2" w:rsidP="00A13C0D">
            <w:pPr>
              <w:tabs>
                <w:tab w:val="center" w:pos="4677"/>
                <w:tab w:val="right" w:pos="9355"/>
              </w:tabs>
              <w:spacing w:line="360" w:lineRule="auto"/>
              <w:jc w:val="both"/>
            </w:pPr>
            <w:r w:rsidRPr="00C50A60">
              <w:rPr>
                <w:kern w:val="2"/>
              </w:rPr>
              <w:t>15 392</w:t>
            </w:r>
            <w:r w:rsidRPr="00C50A60">
              <w:t xml:space="preserve"> кВт ∙ ч /год</w:t>
            </w:r>
          </w:p>
        </w:tc>
      </w:tr>
      <w:tr w:rsidR="008C41B2" w:rsidRPr="00C50A60" w14:paraId="507CC896" w14:textId="77777777" w:rsidTr="00C30E54">
        <w:trPr>
          <w:jc w:val="center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5A20" w14:textId="77777777" w:rsidR="008C41B2" w:rsidRPr="00C50A60" w:rsidRDefault="008C41B2" w:rsidP="00A13C0D">
            <w:pPr>
              <w:tabs>
                <w:tab w:val="center" w:pos="4677"/>
                <w:tab w:val="right" w:pos="9355"/>
              </w:tabs>
              <w:jc w:val="both"/>
            </w:pPr>
            <w:r w:rsidRPr="00C50A60">
              <w:t>Общее потребление тепла на отопление, вентиляцию, горячее водоснабжение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7151" w14:textId="77777777" w:rsidR="008C41B2" w:rsidRPr="00C50A60" w:rsidRDefault="008C41B2" w:rsidP="00A13C0D">
            <w:pPr>
              <w:tabs>
                <w:tab w:val="center" w:pos="4677"/>
                <w:tab w:val="right" w:pos="9355"/>
              </w:tabs>
              <w:jc w:val="both"/>
            </w:pPr>
            <w:r w:rsidRPr="00C50A60">
              <w:t xml:space="preserve">13,0 Гкал /час </w:t>
            </w:r>
          </w:p>
          <w:p w14:paraId="2C86F549" w14:textId="77777777" w:rsidR="008C41B2" w:rsidRPr="00C50A60" w:rsidRDefault="008C41B2" w:rsidP="00A13C0D">
            <w:pPr>
              <w:tabs>
                <w:tab w:val="center" w:pos="4677"/>
                <w:tab w:val="right" w:pos="9355"/>
              </w:tabs>
              <w:jc w:val="both"/>
            </w:pPr>
            <w:r w:rsidRPr="00C50A60">
              <w:t>15,1 МВт</w:t>
            </w:r>
          </w:p>
        </w:tc>
      </w:tr>
    </w:tbl>
    <w:p w14:paraId="5E27FEE1" w14:textId="77777777" w:rsidR="008C41B2" w:rsidRPr="00C50A60" w:rsidRDefault="008C41B2" w:rsidP="00D911D1">
      <w:pPr>
        <w:tabs>
          <w:tab w:val="left" w:pos="709"/>
        </w:tabs>
        <w:spacing w:line="360" w:lineRule="auto"/>
        <w:jc w:val="both"/>
        <w:rPr>
          <w:bCs/>
          <w:kern w:val="3"/>
          <w:sz w:val="28"/>
          <w:szCs w:val="28"/>
        </w:rPr>
      </w:pPr>
    </w:p>
    <w:p w14:paraId="3F69D627" w14:textId="77777777" w:rsidR="008C41B2" w:rsidRPr="00C50A60" w:rsidRDefault="008C41B2" w:rsidP="00D911D1">
      <w:pPr>
        <w:pStyle w:val="1"/>
        <w:numPr>
          <w:ilvl w:val="0"/>
          <w:numId w:val="0"/>
        </w:numPr>
        <w:spacing w:line="360" w:lineRule="auto"/>
        <w:ind w:left="291"/>
        <w:jc w:val="center"/>
        <w:rPr>
          <w:b w:val="0"/>
          <w:szCs w:val="28"/>
        </w:rPr>
      </w:pPr>
      <w:bookmarkStart w:id="19" w:name="_Toc231898083"/>
      <w:r w:rsidRPr="00C50A60">
        <w:rPr>
          <w:szCs w:val="28"/>
          <w:lang w:val="en-US"/>
        </w:rPr>
        <w:t>VI</w:t>
      </w:r>
      <w:r w:rsidRPr="00C50A60">
        <w:rPr>
          <w:szCs w:val="28"/>
        </w:rPr>
        <w:t>. Социальное и культурно-бытовое обслуживание</w:t>
      </w:r>
      <w:bookmarkEnd w:id="19"/>
    </w:p>
    <w:p w14:paraId="5A497CE5" w14:textId="77777777" w:rsidR="00DF7796" w:rsidRPr="00C50A60" w:rsidRDefault="00DF7796" w:rsidP="00D911D1">
      <w:pPr>
        <w:pStyle w:val="37"/>
        <w:shd w:val="clear" w:color="auto" w:fill="auto"/>
        <w:tabs>
          <w:tab w:val="left" w:pos="9214"/>
        </w:tabs>
        <w:suppressAutoHyphens/>
        <w:spacing w:before="0" w:line="360" w:lineRule="auto"/>
        <w:ind w:right="-57" w:firstLine="709"/>
        <w:rPr>
          <w:i/>
          <w:iCs/>
          <w:sz w:val="28"/>
          <w:szCs w:val="28"/>
        </w:rPr>
      </w:pPr>
      <w:r w:rsidRPr="00C50A60">
        <w:rPr>
          <w:i/>
          <w:iCs/>
          <w:sz w:val="28"/>
          <w:szCs w:val="28"/>
        </w:rPr>
        <w:t>Настоящим проектом не предусмотрено изменение раздела «</w:t>
      </w:r>
      <w:r w:rsidRPr="00C50A60">
        <w:rPr>
          <w:b/>
          <w:bCs/>
          <w:i/>
          <w:iCs/>
          <w:sz w:val="28"/>
          <w:szCs w:val="28"/>
        </w:rPr>
        <w:t>Социальное и культурно-бытовое обслуживание</w:t>
      </w:r>
      <w:r w:rsidRPr="00C50A60">
        <w:rPr>
          <w:i/>
          <w:iCs/>
          <w:sz w:val="28"/>
          <w:szCs w:val="28"/>
        </w:rPr>
        <w:t>», основные направления развития социальной инфраструктуры приведены в соответствии с постановлением администрации городского округа город Воронеж от 25.07.2016 № 678.</w:t>
      </w:r>
    </w:p>
    <w:p w14:paraId="50493827" w14:textId="77777777" w:rsidR="008C41B2" w:rsidRPr="00C50A60" w:rsidRDefault="008C41B2" w:rsidP="00EB685E">
      <w:pPr>
        <w:pStyle w:val="37"/>
        <w:shd w:val="clear" w:color="auto" w:fill="auto"/>
        <w:tabs>
          <w:tab w:val="left" w:pos="9214"/>
        </w:tabs>
        <w:suppressAutoHyphens/>
        <w:spacing w:before="0" w:line="360" w:lineRule="auto"/>
        <w:ind w:right="-57" w:firstLine="709"/>
        <w:rPr>
          <w:sz w:val="28"/>
          <w:szCs w:val="28"/>
        </w:rPr>
      </w:pPr>
      <w:r w:rsidRPr="00C50A60">
        <w:rPr>
          <w:sz w:val="28"/>
          <w:szCs w:val="28"/>
        </w:rPr>
        <w:t>В соответствии с региональными нормативами градостроительного проектирования, в документации по планировке территории жилой зоны выделяются участки объектов повседневного обслуживания.</w:t>
      </w:r>
    </w:p>
    <w:p w14:paraId="23FC1DA4" w14:textId="77777777" w:rsidR="008C41B2" w:rsidRPr="00C50A60" w:rsidRDefault="008C41B2" w:rsidP="00EB685E">
      <w:pPr>
        <w:pStyle w:val="37"/>
        <w:widowControl w:val="0"/>
        <w:shd w:val="clear" w:color="auto" w:fill="auto"/>
        <w:tabs>
          <w:tab w:val="left" w:pos="9214"/>
        </w:tabs>
        <w:suppressAutoHyphens/>
        <w:spacing w:before="0" w:line="365" w:lineRule="auto"/>
        <w:ind w:right="-57" w:firstLine="709"/>
        <w:rPr>
          <w:sz w:val="28"/>
          <w:szCs w:val="28"/>
        </w:rPr>
      </w:pPr>
      <w:r w:rsidRPr="00C50A60">
        <w:rPr>
          <w:sz w:val="28"/>
          <w:szCs w:val="28"/>
        </w:rPr>
        <w:t>Согласно пункту 2.5.13 местного норматива градостроительного проектирования к объектам повседневного обслуживания относятся дошкольные учреждения, общеобразовательные школы, спортивно-досуговый комплекс, амбулаторно-поликлинические учреждения, аптеки, объекты торгово-бытового назначения, отделение связи, отделение банка, пункт охраны порядка, центр административного самоуправления, а также площадки для спорта, отдыха, выездных услуг, детских игр.</w:t>
      </w:r>
    </w:p>
    <w:p w14:paraId="1A09DE85" w14:textId="77777777" w:rsidR="008C41B2" w:rsidRPr="00C50A60" w:rsidRDefault="008C41B2" w:rsidP="00EB685E">
      <w:pPr>
        <w:pStyle w:val="37"/>
        <w:widowControl w:val="0"/>
        <w:shd w:val="clear" w:color="auto" w:fill="auto"/>
        <w:tabs>
          <w:tab w:val="left" w:pos="9214"/>
        </w:tabs>
        <w:suppressAutoHyphens/>
        <w:spacing w:before="0" w:line="365" w:lineRule="auto"/>
        <w:ind w:right="-57" w:firstLine="709"/>
        <w:rPr>
          <w:sz w:val="28"/>
          <w:szCs w:val="28"/>
        </w:rPr>
      </w:pPr>
      <w:r w:rsidRPr="00C50A60">
        <w:rPr>
          <w:sz w:val="28"/>
          <w:szCs w:val="28"/>
        </w:rPr>
        <w:t>Размеры участков объектов повседневного и периодического обслуживания, размещаемых в застройке, принимаются в соответствии с СП 42.13330.2011, а также таблицами раздела 12.4 региональных нормативов градостроительного проектирования, согласно которым на проектируемой территории должны находиться в том числе объекты здравоохранения, культуры и искусства, социального обслуживания населения и другие.</w:t>
      </w:r>
    </w:p>
    <w:p w14:paraId="07AA41CD" w14:textId="77777777" w:rsidR="008C41B2" w:rsidRPr="00C50A60" w:rsidRDefault="008C41B2" w:rsidP="00EB685E">
      <w:pPr>
        <w:pStyle w:val="37"/>
        <w:shd w:val="clear" w:color="auto" w:fill="auto"/>
        <w:tabs>
          <w:tab w:val="left" w:pos="9214"/>
        </w:tabs>
        <w:suppressAutoHyphens/>
        <w:spacing w:before="0" w:line="365" w:lineRule="auto"/>
        <w:ind w:right="-57" w:firstLine="709"/>
        <w:rPr>
          <w:sz w:val="28"/>
          <w:szCs w:val="28"/>
        </w:rPr>
      </w:pPr>
      <w:r w:rsidRPr="00C50A60">
        <w:rPr>
          <w:sz w:val="28"/>
          <w:szCs w:val="28"/>
        </w:rPr>
        <w:t>В части встроенно-пристроенных помещений (занимают 2 этажа) позиции 9/5 предполагается расположить помещения амбулаторно-поликлинического назначения (поликлиника) на 144 посещения в смену, разрешенные для размещения в жилых зданиях, и помещения общественного назначения, которые полностью удовлетворяют потребность детского и взрослого населения проектируемого квартала в услугах данного характера. Также в шаговой доступности находится стоматологическая поликлиника, в которой жители проектируемого жилого квартала могут получать медицинские услуги по соответствующему профилю.</w:t>
      </w:r>
    </w:p>
    <w:p w14:paraId="29AB12C4" w14:textId="77777777" w:rsidR="008C41B2" w:rsidRPr="00C50A60" w:rsidRDefault="008C41B2" w:rsidP="00EB685E">
      <w:pPr>
        <w:pStyle w:val="37"/>
        <w:shd w:val="clear" w:color="auto" w:fill="auto"/>
        <w:tabs>
          <w:tab w:val="left" w:pos="9214"/>
        </w:tabs>
        <w:suppressAutoHyphens/>
        <w:spacing w:before="0" w:line="365" w:lineRule="auto"/>
        <w:ind w:right="-57" w:firstLine="709"/>
        <w:rPr>
          <w:sz w:val="28"/>
          <w:szCs w:val="28"/>
        </w:rPr>
      </w:pPr>
      <w:r w:rsidRPr="00C50A60">
        <w:rPr>
          <w:sz w:val="28"/>
          <w:szCs w:val="28"/>
        </w:rPr>
        <w:t>В остальной части встроенно-пристроенных помещений (занимают 2 этажа) позиции 9/5, во встроенно-пристроенных помещениях позиции 9/4, позиции 10 и позиции 12/3 общей площадью 4 194,83 кв. м размещены объекты повседневного обслуживания: учреждения культурно-досугового типа, аптека, раздаточный пункт молочной кухни, предприятия торговли, предприятия общественного питания, предприятия бытового обслуживания, отделение связи, отделение банка, опорный пункт охраны порядка, помещения для занятия спортом (фитнес-клуб), приемный пункт прачечной, химчистки.</w:t>
      </w:r>
    </w:p>
    <w:p w14:paraId="22FBB302" w14:textId="77777777" w:rsidR="00EB685E" w:rsidRPr="00C50A60" w:rsidRDefault="008C41B2" w:rsidP="0015356D">
      <w:pPr>
        <w:spacing w:line="364" w:lineRule="auto"/>
        <w:ind w:right="-57" w:firstLine="709"/>
        <w:jc w:val="both"/>
        <w:rPr>
          <w:sz w:val="28"/>
          <w:szCs w:val="28"/>
        </w:rPr>
      </w:pPr>
      <w:r w:rsidRPr="00C50A60">
        <w:rPr>
          <w:sz w:val="28"/>
          <w:szCs w:val="28"/>
        </w:rPr>
        <w:t xml:space="preserve">Расчет обеспечения населения квартала численностью 5 749 человек детскими садами, школами и объектами культурно-бытового назначения повседневного обслуживания, выполненный в соответствии с местным и региональными нормативами градостроительного проектирования, приводится в таблице № </w:t>
      </w:r>
      <w:r w:rsidR="00C3632A" w:rsidRPr="00C50A60">
        <w:rPr>
          <w:sz w:val="28"/>
          <w:szCs w:val="28"/>
        </w:rPr>
        <w:t>4</w:t>
      </w:r>
      <w:r w:rsidRPr="00C50A60">
        <w:rPr>
          <w:sz w:val="28"/>
          <w:szCs w:val="28"/>
        </w:rPr>
        <w:t>.</w:t>
      </w:r>
    </w:p>
    <w:p w14:paraId="2D0F2A58" w14:textId="77777777" w:rsidR="008C41B2" w:rsidRPr="00C50A60" w:rsidRDefault="008C41B2" w:rsidP="00EB685E">
      <w:pPr>
        <w:jc w:val="right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 xml:space="preserve">Таблица № </w:t>
      </w:r>
      <w:r w:rsidR="00C3632A" w:rsidRPr="00C50A60">
        <w:rPr>
          <w:sz w:val="28"/>
          <w:szCs w:val="28"/>
          <w:lang w:eastAsia="ar-SA"/>
        </w:rPr>
        <w:t>4</w:t>
      </w:r>
    </w:p>
    <w:tbl>
      <w:tblPr>
        <w:tblW w:w="9360" w:type="dxa"/>
        <w:jc w:val="center"/>
        <w:tblLayout w:type="fixed"/>
        <w:tblLook w:val="04A0" w:firstRow="1" w:lastRow="0" w:firstColumn="1" w:lastColumn="0" w:noHBand="0" w:noVBand="1"/>
      </w:tblPr>
      <w:tblGrid>
        <w:gridCol w:w="566"/>
        <w:gridCol w:w="1702"/>
        <w:gridCol w:w="1419"/>
        <w:gridCol w:w="1418"/>
        <w:gridCol w:w="1844"/>
        <w:gridCol w:w="2411"/>
      </w:tblGrid>
      <w:tr w:rsidR="008C41B2" w:rsidRPr="00C50A60" w14:paraId="211F7D7B" w14:textId="77777777" w:rsidTr="00C30E54">
        <w:trPr>
          <w:trHeight w:val="952"/>
          <w:tblHeader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D84AE9" w14:textId="77777777" w:rsidR="008C41B2" w:rsidRPr="00C50A60" w:rsidRDefault="008C41B2" w:rsidP="0040117D">
            <w:pPr>
              <w:ind w:hanging="108"/>
              <w:jc w:val="center"/>
            </w:pPr>
            <w:r w:rsidRPr="00C50A60">
              <w:t>№ п/п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BE976C" w14:textId="77777777" w:rsidR="008C41B2" w:rsidRPr="00C50A60" w:rsidRDefault="008C41B2" w:rsidP="0040117D">
            <w:pPr>
              <w:ind w:hanging="108"/>
              <w:jc w:val="center"/>
            </w:pPr>
            <w:r w:rsidRPr="00C50A60">
              <w:t>Наименование учреждения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C3EEB6" w14:textId="77777777" w:rsidR="008C41B2" w:rsidRPr="00C50A60" w:rsidRDefault="008C41B2" w:rsidP="0040117D">
            <w:pPr>
              <w:ind w:left="-108"/>
              <w:jc w:val="center"/>
            </w:pPr>
            <w:r w:rsidRPr="00C50A60">
              <w:t>Норма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A9AC35" w14:textId="77777777" w:rsidR="008C41B2" w:rsidRPr="00C50A60" w:rsidRDefault="008C41B2" w:rsidP="0040117D">
            <w:pPr>
              <w:ind w:hanging="108"/>
              <w:jc w:val="center"/>
            </w:pPr>
            <w:r w:rsidRPr="00C50A60">
              <w:t>Требуется по норме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406344" w14:textId="77777777" w:rsidR="008C41B2" w:rsidRPr="00C50A60" w:rsidRDefault="008C41B2" w:rsidP="0040117D">
            <w:pPr>
              <w:ind w:left="-108"/>
              <w:jc w:val="center"/>
            </w:pPr>
            <w:r w:rsidRPr="00C50A60">
              <w:t>По проекту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D04D6" w14:textId="77777777" w:rsidR="008C41B2" w:rsidRPr="00C50A60" w:rsidRDefault="008C41B2" w:rsidP="0040117D">
            <w:pPr>
              <w:jc w:val="center"/>
            </w:pPr>
            <w:r w:rsidRPr="00C50A60">
              <w:t>Площадь участка</w:t>
            </w:r>
          </w:p>
        </w:tc>
      </w:tr>
      <w:tr w:rsidR="008C41B2" w:rsidRPr="00C50A60" w14:paraId="19F763FB" w14:textId="77777777" w:rsidTr="00C30E54">
        <w:trPr>
          <w:trHeight w:val="364"/>
          <w:jc w:val="center"/>
        </w:trPr>
        <w:tc>
          <w:tcPr>
            <w:tcW w:w="9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1D9559" w14:textId="77777777" w:rsidR="008C41B2" w:rsidRPr="00C50A60" w:rsidRDefault="008C41B2" w:rsidP="0040117D">
            <w:pPr>
              <w:jc w:val="center"/>
            </w:pPr>
            <w:r w:rsidRPr="00C50A60">
              <w:t>Учреждения образования</w:t>
            </w:r>
          </w:p>
        </w:tc>
      </w:tr>
      <w:tr w:rsidR="008C41B2" w:rsidRPr="00C50A60" w14:paraId="78F54953" w14:textId="77777777" w:rsidTr="00C30E54">
        <w:trPr>
          <w:trHeight w:val="260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C35632" w14:textId="77777777" w:rsidR="008C41B2" w:rsidRPr="00C50A60" w:rsidRDefault="008C41B2" w:rsidP="0040117D">
            <w:pPr>
              <w:jc w:val="center"/>
            </w:pPr>
            <w:r w:rsidRPr="00C50A60"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CE96FA" w14:textId="77777777" w:rsidR="008C41B2" w:rsidRPr="00C50A60" w:rsidRDefault="008C41B2" w:rsidP="0040117D">
            <w:pPr>
              <w:jc w:val="center"/>
            </w:pPr>
            <w:r w:rsidRPr="00C50A60">
              <w:t>Дошкольные учреждения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82D45B" w14:textId="77777777" w:rsidR="008C41B2" w:rsidRPr="00C50A60" w:rsidRDefault="008C41B2" w:rsidP="0040117D">
            <w:pPr>
              <w:ind w:left="-108"/>
              <w:jc w:val="center"/>
            </w:pPr>
            <w:r w:rsidRPr="00C50A60">
              <w:t>По демографии,</w:t>
            </w:r>
          </w:p>
          <w:p w14:paraId="3019713D" w14:textId="77777777" w:rsidR="008C41B2" w:rsidRPr="00C50A60" w:rsidRDefault="008C41B2" w:rsidP="0040117D">
            <w:pPr>
              <w:ind w:left="-108"/>
              <w:jc w:val="center"/>
            </w:pPr>
            <w:r w:rsidRPr="00C50A60">
              <w:t>42 места на 1000 жителей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1A0441" w14:textId="77777777" w:rsidR="008C41B2" w:rsidRPr="00C50A60" w:rsidRDefault="008C41B2" w:rsidP="0040117D">
            <w:pPr>
              <w:jc w:val="center"/>
            </w:pPr>
            <w:proofErr w:type="spellStart"/>
            <w:r w:rsidRPr="00C50A60">
              <w:t>Мд</w:t>
            </w:r>
            <w:proofErr w:type="spellEnd"/>
            <w:r w:rsidRPr="00C50A60">
              <w:t>/с = 42 х 5749 /1000</w:t>
            </w:r>
          </w:p>
          <w:p w14:paraId="10221C50" w14:textId="77777777" w:rsidR="008C41B2" w:rsidRPr="00C50A60" w:rsidRDefault="008C41B2" w:rsidP="0040117D">
            <w:pPr>
              <w:jc w:val="center"/>
            </w:pPr>
            <w:r w:rsidRPr="00C50A60">
              <w:t>= 242 места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A4F5B8" w14:textId="77777777" w:rsidR="008C41B2" w:rsidRPr="00C50A60" w:rsidRDefault="008C41B2" w:rsidP="0040117D">
            <w:pPr>
              <w:jc w:val="center"/>
            </w:pPr>
            <w:r w:rsidRPr="00C50A60">
              <w:t>242 места</w:t>
            </w:r>
          </w:p>
          <w:p w14:paraId="5E73405A" w14:textId="77777777" w:rsidR="008C41B2" w:rsidRPr="00C50A60" w:rsidRDefault="008C41B2" w:rsidP="0040117D">
            <w:pPr>
              <w:ind w:left="-108"/>
              <w:jc w:val="center"/>
            </w:pPr>
            <w:r w:rsidRPr="00C50A60">
              <w:t>(встроенно-пристроенный детский</w:t>
            </w:r>
          </w:p>
          <w:p w14:paraId="0678927E" w14:textId="77777777" w:rsidR="008C41B2" w:rsidRPr="00C50A60" w:rsidRDefault="008C41B2" w:rsidP="0040117D">
            <w:pPr>
              <w:ind w:left="-108"/>
              <w:jc w:val="center"/>
            </w:pPr>
            <w:r w:rsidRPr="00C50A60">
              <w:t>сад на 242 места площадью 3558,26</w:t>
            </w:r>
          </w:p>
          <w:p w14:paraId="5A989E6C" w14:textId="77777777" w:rsidR="008C41B2" w:rsidRPr="00C50A60" w:rsidRDefault="008C41B2" w:rsidP="0040117D">
            <w:pPr>
              <w:ind w:left="-108"/>
              <w:jc w:val="center"/>
            </w:pPr>
            <w:r w:rsidRPr="00C50A60">
              <w:t>кв. м)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28D59" w14:textId="77777777" w:rsidR="008C41B2" w:rsidRPr="00C50A60" w:rsidRDefault="008C41B2" w:rsidP="0040117D">
            <w:pPr>
              <w:jc w:val="center"/>
            </w:pPr>
            <w:r w:rsidRPr="00C50A60">
              <w:t>Площадь огороженной игровой зоны на территории жилой застройки – 4595,0 кв. м</w:t>
            </w:r>
          </w:p>
        </w:tc>
      </w:tr>
      <w:tr w:rsidR="008C41B2" w:rsidRPr="00C50A60" w14:paraId="411399F8" w14:textId="77777777" w:rsidTr="00C30E54">
        <w:trPr>
          <w:trHeight w:val="8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0AE59E" w14:textId="77777777" w:rsidR="008C41B2" w:rsidRPr="00C50A60" w:rsidRDefault="008C41B2" w:rsidP="0040117D">
            <w:pPr>
              <w:jc w:val="center"/>
            </w:pPr>
            <w:r w:rsidRPr="00C50A60"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17D0F7" w14:textId="77777777" w:rsidR="008C41B2" w:rsidRPr="00C50A60" w:rsidRDefault="008C41B2" w:rsidP="0040117D">
            <w:pPr>
              <w:jc w:val="center"/>
            </w:pPr>
            <w:r w:rsidRPr="00C50A60">
              <w:t>Общеобразовательные школы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B8633B" w14:textId="77777777" w:rsidR="008C41B2" w:rsidRPr="00C50A60" w:rsidRDefault="008C41B2" w:rsidP="0040117D">
            <w:pPr>
              <w:ind w:left="-108"/>
              <w:jc w:val="center"/>
            </w:pPr>
            <w:r w:rsidRPr="00C50A60">
              <w:t>По демографии, 91 место на 1000 жителей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C39D8E" w14:textId="77777777" w:rsidR="008C41B2" w:rsidRPr="00C50A60" w:rsidRDefault="008C41B2" w:rsidP="0040117D">
            <w:pPr>
              <w:jc w:val="center"/>
            </w:pPr>
            <w:proofErr w:type="spellStart"/>
            <w:r w:rsidRPr="00C50A60">
              <w:t>Мш</w:t>
            </w:r>
            <w:proofErr w:type="spellEnd"/>
            <w:r w:rsidRPr="00C50A60">
              <w:t xml:space="preserve"> = 91 х</w:t>
            </w:r>
          </w:p>
          <w:p w14:paraId="79804998" w14:textId="77777777" w:rsidR="008C41B2" w:rsidRPr="00C50A60" w:rsidRDefault="008C41B2" w:rsidP="0040117D">
            <w:pPr>
              <w:jc w:val="center"/>
            </w:pPr>
            <w:r w:rsidRPr="00C50A60">
              <w:t>5749 / 1000</w:t>
            </w:r>
          </w:p>
          <w:p w14:paraId="49943378" w14:textId="77777777" w:rsidR="008C41B2" w:rsidRPr="00C50A60" w:rsidRDefault="008C41B2" w:rsidP="0040117D">
            <w:pPr>
              <w:jc w:val="center"/>
            </w:pPr>
            <w:r w:rsidRPr="00C50A60">
              <w:t>= 523 места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87681F" w14:textId="77777777" w:rsidR="008C41B2" w:rsidRPr="00C50A60" w:rsidRDefault="008C41B2" w:rsidP="0040117D">
            <w:pPr>
              <w:snapToGrid w:val="0"/>
              <w:jc w:val="center"/>
            </w:pPr>
            <w:r w:rsidRPr="00C50A60">
              <w:t>665 мест в новом корпусе МБОУ СОШ № 98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24BD2" w14:textId="77777777" w:rsidR="008C41B2" w:rsidRPr="00C50A60" w:rsidRDefault="008C41B2" w:rsidP="0040117D">
            <w:pPr>
              <w:jc w:val="center"/>
            </w:pPr>
            <w:r w:rsidRPr="00C50A60">
              <w:t>С учетом реконструкции МБОУ СОШ № 98 – 3,129 га</w:t>
            </w:r>
          </w:p>
        </w:tc>
      </w:tr>
      <w:tr w:rsidR="008C41B2" w:rsidRPr="00C50A60" w14:paraId="216AABE2" w14:textId="77777777" w:rsidTr="00C30E54">
        <w:trPr>
          <w:jc w:val="center"/>
        </w:trPr>
        <w:tc>
          <w:tcPr>
            <w:tcW w:w="9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6A167" w14:textId="77777777" w:rsidR="008C41B2" w:rsidRPr="00C50A60" w:rsidRDefault="008C41B2" w:rsidP="0040117D">
            <w:pPr>
              <w:jc w:val="center"/>
            </w:pPr>
            <w:r w:rsidRPr="00C50A60">
              <w:t>Учреждения культуры</w:t>
            </w:r>
          </w:p>
        </w:tc>
      </w:tr>
      <w:tr w:rsidR="008C41B2" w:rsidRPr="00C50A60" w14:paraId="085309E4" w14:textId="77777777" w:rsidTr="00C30E54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50D12D" w14:textId="77777777" w:rsidR="008C41B2" w:rsidRPr="00C50A60" w:rsidRDefault="008C41B2" w:rsidP="0040117D">
            <w:pPr>
              <w:jc w:val="center"/>
            </w:pPr>
            <w:r w:rsidRPr="00C50A60"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75572D" w14:textId="77777777" w:rsidR="008C41B2" w:rsidRPr="00C50A60" w:rsidRDefault="008C41B2" w:rsidP="0040117D">
            <w:pPr>
              <w:jc w:val="center"/>
            </w:pPr>
            <w:r w:rsidRPr="00C50A60">
              <w:t>Учреждения культурно-досугового типа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9E6384" w14:textId="77777777" w:rsidR="008C41B2" w:rsidRPr="00C50A60" w:rsidRDefault="008C41B2" w:rsidP="0040117D">
            <w:pPr>
              <w:jc w:val="center"/>
            </w:pPr>
            <w:r w:rsidRPr="00C50A60">
              <w:t>80 мест на жилую группу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5C96B1" w14:textId="77777777" w:rsidR="008C41B2" w:rsidRPr="00C50A60" w:rsidRDefault="008C41B2" w:rsidP="0040117D">
            <w:pPr>
              <w:jc w:val="center"/>
            </w:pPr>
            <w:r w:rsidRPr="00C50A60">
              <w:t>460,0 кв.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0DF90A" w14:textId="77777777" w:rsidR="008C41B2" w:rsidRPr="00C50A60" w:rsidRDefault="008C41B2" w:rsidP="0040117D">
            <w:pPr>
              <w:snapToGrid w:val="0"/>
              <w:jc w:val="center"/>
            </w:pPr>
            <w:r w:rsidRPr="00C50A60">
              <w:t>460,0 кв. 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7CE53" w14:textId="77777777" w:rsidR="008C41B2" w:rsidRPr="00C50A60" w:rsidRDefault="008C41B2" w:rsidP="0040117D">
            <w:pPr>
              <w:jc w:val="center"/>
            </w:pPr>
            <w:r w:rsidRPr="00C50A60">
              <w:t>Во встроенно-пристроенных помещениях</w:t>
            </w:r>
          </w:p>
        </w:tc>
      </w:tr>
      <w:tr w:rsidR="008C41B2" w:rsidRPr="00C50A60" w14:paraId="7F152B8E" w14:textId="77777777" w:rsidTr="00C30E54">
        <w:trPr>
          <w:jc w:val="center"/>
        </w:trPr>
        <w:tc>
          <w:tcPr>
            <w:tcW w:w="9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F2B18" w14:textId="77777777" w:rsidR="008C41B2" w:rsidRPr="00C50A60" w:rsidRDefault="008C41B2" w:rsidP="0040117D">
            <w:pPr>
              <w:jc w:val="center"/>
            </w:pPr>
            <w:r w:rsidRPr="00C50A60">
              <w:t>Учреждения здравоохранения</w:t>
            </w:r>
          </w:p>
        </w:tc>
      </w:tr>
      <w:tr w:rsidR="008C41B2" w:rsidRPr="00C50A60" w14:paraId="7264E6BE" w14:textId="77777777" w:rsidTr="00C30E54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34DFE5" w14:textId="77777777" w:rsidR="008C41B2" w:rsidRPr="00C50A60" w:rsidRDefault="008C41B2" w:rsidP="0040117D">
            <w:pPr>
              <w:jc w:val="center"/>
            </w:pPr>
            <w:r w:rsidRPr="00C50A60"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7E3108" w14:textId="77777777" w:rsidR="008C41B2" w:rsidRPr="00C50A60" w:rsidRDefault="008C41B2" w:rsidP="0040117D">
            <w:pPr>
              <w:jc w:val="center"/>
            </w:pPr>
            <w:r w:rsidRPr="00C50A60">
              <w:t>Аптека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2BB568" w14:textId="77777777" w:rsidR="008C41B2" w:rsidRPr="00C50A60" w:rsidRDefault="008C41B2" w:rsidP="0040117D">
            <w:pPr>
              <w:jc w:val="center"/>
            </w:pPr>
            <w:r w:rsidRPr="00C50A60">
              <w:t>1 объект на 15 тыс. чел.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DB24C8" w14:textId="77777777" w:rsidR="008C41B2" w:rsidRPr="00C50A60" w:rsidRDefault="008C41B2" w:rsidP="0040117D">
            <w:pPr>
              <w:jc w:val="center"/>
            </w:pPr>
            <w:r w:rsidRPr="00C50A60">
              <w:t>1 объект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1EE9DD" w14:textId="77777777" w:rsidR="008C41B2" w:rsidRPr="00C50A60" w:rsidRDefault="008C41B2" w:rsidP="0040117D">
            <w:pPr>
              <w:jc w:val="center"/>
            </w:pPr>
            <w:r w:rsidRPr="00C50A60">
              <w:t>377,0 кв. 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EC1FD" w14:textId="77777777" w:rsidR="008C41B2" w:rsidRPr="00C50A60" w:rsidRDefault="008C41B2" w:rsidP="0040117D">
            <w:pPr>
              <w:jc w:val="center"/>
            </w:pPr>
            <w:r w:rsidRPr="00C50A60">
              <w:t>Во встроенно-пристроенных помещениях</w:t>
            </w:r>
          </w:p>
        </w:tc>
      </w:tr>
      <w:tr w:rsidR="008C41B2" w:rsidRPr="00C50A60" w14:paraId="034483D2" w14:textId="77777777" w:rsidTr="00C30E54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F4ED14" w14:textId="77777777" w:rsidR="008C41B2" w:rsidRPr="00C50A60" w:rsidRDefault="008C41B2" w:rsidP="0040117D">
            <w:pPr>
              <w:jc w:val="center"/>
            </w:pPr>
            <w:r w:rsidRPr="00C50A60"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37DB08" w14:textId="77777777" w:rsidR="008C41B2" w:rsidRPr="00C50A60" w:rsidRDefault="008C41B2" w:rsidP="0040117D">
            <w:pPr>
              <w:jc w:val="center"/>
            </w:pPr>
            <w:r w:rsidRPr="00C50A60">
              <w:t>Раздаточный пункт молочной кухни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DA6F51" w14:textId="77777777" w:rsidR="008C41B2" w:rsidRPr="00C50A60" w:rsidRDefault="008C41B2" w:rsidP="0040117D">
            <w:pPr>
              <w:jc w:val="center"/>
            </w:pPr>
            <w:r w:rsidRPr="00C50A60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1ED2CC1" w14:textId="77777777" w:rsidR="008C41B2" w:rsidRPr="00C50A60" w:rsidRDefault="008C41B2" w:rsidP="0040117D">
            <w:pPr>
              <w:jc w:val="center"/>
            </w:pPr>
            <w:r w:rsidRPr="00C50A60">
              <w:t>24,0 кв.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DA8FAE" w14:textId="77777777" w:rsidR="008C41B2" w:rsidRPr="00C50A60" w:rsidRDefault="008C41B2" w:rsidP="0040117D">
            <w:pPr>
              <w:snapToGrid w:val="0"/>
              <w:jc w:val="center"/>
            </w:pPr>
            <w:r w:rsidRPr="00C50A60">
              <w:t>24,0 кв. 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6B618" w14:textId="77777777" w:rsidR="008C41B2" w:rsidRPr="00C50A60" w:rsidRDefault="008C41B2" w:rsidP="0040117D">
            <w:pPr>
              <w:jc w:val="center"/>
            </w:pPr>
            <w:r w:rsidRPr="00C50A60">
              <w:t>Во встроенно-пристроенных помещениях</w:t>
            </w:r>
          </w:p>
        </w:tc>
      </w:tr>
      <w:tr w:rsidR="008C41B2" w:rsidRPr="00C50A60" w14:paraId="70B82B27" w14:textId="77777777" w:rsidTr="00C30E54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81B79E" w14:textId="77777777" w:rsidR="008C41B2" w:rsidRPr="00C50A60" w:rsidRDefault="008C41B2" w:rsidP="0040117D">
            <w:pPr>
              <w:jc w:val="center"/>
            </w:pPr>
            <w:r w:rsidRPr="00C50A60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6E161D" w14:textId="77777777" w:rsidR="008C41B2" w:rsidRPr="00C50A60" w:rsidRDefault="008C41B2" w:rsidP="0040117D">
            <w:pPr>
              <w:ind w:right="-108"/>
              <w:jc w:val="center"/>
            </w:pPr>
            <w:r w:rsidRPr="00C50A60">
              <w:t>Амбулаторно-</w:t>
            </w:r>
            <w:proofErr w:type="spellStart"/>
            <w:r w:rsidRPr="00C50A60">
              <w:t>поликлини</w:t>
            </w:r>
            <w:proofErr w:type="spellEnd"/>
            <w:r w:rsidRPr="00C50A60">
              <w:t>-</w:t>
            </w:r>
            <w:proofErr w:type="spellStart"/>
            <w:r w:rsidRPr="00C50A60">
              <w:t>ческое</w:t>
            </w:r>
            <w:proofErr w:type="spellEnd"/>
            <w:r w:rsidRPr="00C50A60">
              <w:t xml:space="preserve"> учреждение (поликлиника)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533CAA" w14:textId="77777777" w:rsidR="008C41B2" w:rsidRPr="00C50A60" w:rsidRDefault="008C41B2" w:rsidP="0040117D">
            <w:pPr>
              <w:jc w:val="center"/>
            </w:pPr>
            <w:r w:rsidRPr="00C50A60">
              <w:t>25 посещений в смену на 1000 жителей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4B0F56" w14:textId="77777777" w:rsidR="008C41B2" w:rsidRPr="00C50A60" w:rsidRDefault="008C41B2" w:rsidP="0040117D">
            <w:pPr>
              <w:jc w:val="center"/>
            </w:pPr>
            <w:r w:rsidRPr="00C50A60">
              <w:t>5749 х 25 / 1000 = 144 посещения в смену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983E52" w14:textId="77777777" w:rsidR="008C41B2" w:rsidRPr="00C50A60" w:rsidRDefault="008C41B2" w:rsidP="0040117D">
            <w:pPr>
              <w:snapToGrid w:val="0"/>
              <w:jc w:val="center"/>
            </w:pPr>
            <w:r w:rsidRPr="00C50A60">
              <w:t>144 посещения в смену</w:t>
            </w:r>
          </w:p>
          <w:p w14:paraId="0C9B8ECF" w14:textId="77777777" w:rsidR="008C41B2" w:rsidRPr="00C50A60" w:rsidRDefault="008C41B2" w:rsidP="0040117D">
            <w:pPr>
              <w:snapToGrid w:val="0"/>
              <w:jc w:val="center"/>
            </w:pPr>
          </w:p>
          <w:p w14:paraId="46C24575" w14:textId="77777777" w:rsidR="008C41B2" w:rsidRPr="00C50A60" w:rsidRDefault="008C41B2" w:rsidP="0040117D">
            <w:pPr>
              <w:snapToGrid w:val="0"/>
              <w:jc w:val="center"/>
            </w:pPr>
            <w:r w:rsidRPr="00C50A60">
              <w:t>3000 кв. 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EF846E" w14:textId="77777777" w:rsidR="008C41B2" w:rsidRPr="00C50A60" w:rsidRDefault="008C41B2" w:rsidP="0040117D">
            <w:pPr>
              <w:jc w:val="center"/>
            </w:pPr>
            <w:r w:rsidRPr="00C50A60">
              <w:t>Во встроенно-пристроенных помещениях</w:t>
            </w:r>
          </w:p>
        </w:tc>
      </w:tr>
      <w:tr w:rsidR="008C41B2" w:rsidRPr="00C50A60" w14:paraId="4776AAA0" w14:textId="77777777" w:rsidTr="00C30E54">
        <w:trPr>
          <w:trHeight w:val="374"/>
          <w:jc w:val="center"/>
        </w:trPr>
        <w:tc>
          <w:tcPr>
            <w:tcW w:w="9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C6409" w14:textId="77777777" w:rsidR="008C41B2" w:rsidRPr="00C50A60" w:rsidRDefault="008C41B2" w:rsidP="0040117D">
            <w:pPr>
              <w:jc w:val="center"/>
            </w:pPr>
            <w:r w:rsidRPr="00C50A60">
              <w:t>Предприятия торговли, общественного питания</w:t>
            </w:r>
          </w:p>
        </w:tc>
      </w:tr>
      <w:tr w:rsidR="008C41B2" w:rsidRPr="00C50A60" w14:paraId="69D49E71" w14:textId="77777777" w:rsidTr="00C30E54">
        <w:trPr>
          <w:trHeight w:val="1163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7C918B" w14:textId="77777777" w:rsidR="008C41B2" w:rsidRPr="00C50A60" w:rsidRDefault="008C41B2" w:rsidP="0040117D">
            <w:pPr>
              <w:jc w:val="center"/>
            </w:pPr>
            <w:r w:rsidRPr="00C50A60"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E85E07" w14:textId="77777777" w:rsidR="008C41B2" w:rsidRPr="00C50A60" w:rsidRDefault="008C41B2" w:rsidP="0040117D">
            <w:pPr>
              <w:jc w:val="center"/>
            </w:pPr>
            <w:r w:rsidRPr="00C50A60">
              <w:t>Предприятия торговли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6C3F43" w14:textId="77777777" w:rsidR="008C41B2" w:rsidRPr="00C50A60" w:rsidRDefault="008C41B2" w:rsidP="0040117D">
            <w:pPr>
              <w:jc w:val="center"/>
            </w:pPr>
            <w:r w:rsidRPr="00C50A60">
              <w:t>300,0 кв. м торговой площади на 1000 человек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C3A59C" w14:textId="77777777" w:rsidR="008C41B2" w:rsidRPr="00C50A60" w:rsidRDefault="008C41B2" w:rsidP="0040117D">
            <w:pPr>
              <w:jc w:val="center"/>
            </w:pPr>
            <w:r w:rsidRPr="00C50A60">
              <w:t>1724,7 кв. 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B53B53" w14:textId="77777777" w:rsidR="008C41B2" w:rsidRPr="00C50A60" w:rsidRDefault="008C41B2" w:rsidP="0040117D">
            <w:pPr>
              <w:pStyle w:val="37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C50A60">
              <w:t>2 313,83</w:t>
            </w:r>
          </w:p>
          <w:p w14:paraId="36B19720" w14:textId="77777777" w:rsidR="008C41B2" w:rsidRPr="00C50A60" w:rsidRDefault="008C41B2" w:rsidP="0040117D">
            <w:pPr>
              <w:pStyle w:val="37"/>
              <w:shd w:val="clear" w:color="auto" w:fill="auto"/>
              <w:spacing w:line="240" w:lineRule="auto"/>
              <w:jc w:val="center"/>
            </w:pPr>
            <w:r w:rsidRPr="00C50A60">
              <w:t>кв. м, в том числе</w:t>
            </w:r>
          </w:p>
          <w:p w14:paraId="55FF7466" w14:textId="77777777" w:rsidR="008C41B2" w:rsidRPr="00C50A60" w:rsidRDefault="008C41B2" w:rsidP="0040117D">
            <w:pPr>
              <w:ind w:left="-108"/>
              <w:jc w:val="center"/>
            </w:pPr>
            <w:r w:rsidRPr="00C50A60">
              <w:t>1413,83 кв. м – встроенно-пристроенные помещения; 900,0 кв. м –отдельно стоящее здание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15BB9" w14:textId="77777777" w:rsidR="008C41B2" w:rsidRPr="00C50A60" w:rsidRDefault="008C41B2" w:rsidP="0040117D">
            <w:pPr>
              <w:jc w:val="center"/>
            </w:pPr>
            <w:r w:rsidRPr="00C50A60">
              <w:t>До 1000 кв. м торговой площади – 4,0 кв. м</w:t>
            </w:r>
          </w:p>
          <w:p w14:paraId="4EC8ACE9" w14:textId="77777777" w:rsidR="008C41B2" w:rsidRPr="00C50A60" w:rsidRDefault="008C41B2" w:rsidP="0040117D">
            <w:pPr>
              <w:jc w:val="center"/>
            </w:pPr>
          </w:p>
          <w:p w14:paraId="039E4548" w14:textId="77777777" w:rsidR="008C41B2" w:rsidRPr="00C50A60" w:rsidRDefault="008C41B2" w:rsidP="0040117D">
            <w:pPr>
              <w:jc w:val="center"/>
            </w:pPr>
            <w:r w:rsidRPr="00C50A60">
              <w:t>900 х 4,0 = 3600,0 кв. м</w:t>
            </w:r>
          </w:p>
        </w:tc>
      </w:tr>
      <w:tr w:rsidR="008C41B2" w:rsidRPr="00C50A60" w14:paraId="1DF48FA7" w14:textId="77777777" w:rsidTr="00C30E54">
        <w:trPr>
          <w:trHeight w:val="170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CF333D" w14:textId="77777777" w:rsidR="008C41B2" w:rsidRPr="00C50A60" w:rsidRDefault="008C41B2" w:rsidP="0040117D">
            <w:pPr>
              <w:jc w:val="center"/>
            </w:pPr>
            <w:r w:rsidRPr="00C50A60"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ED6B00" w14:textId="77777777" w:rsidR="008C41B2" w:rsidRPr="00C50A60" w:rsidRDefault="008C41B2" w:rsidP="0040117D">
            <w:pPr>
              <w:ind w:left="-108"/>
              <w:jc w:val="center"/>
            </w:pPr>
            <w:r w:rsidRPr="00C50A60">
              <w:t>Предприятия общественного питания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2EAF8C" w14:textId="77777777" w:rsidR="008C41B2" w:rsidRPr="00C50A60" w:rsidRDefault="008C41B2" w:rsidP="0040117D">
            <w:pPr>
              <w:jc w:val="center"/>
            </w:pPr>
            <w:r w:rsidRPr="00C50A60">
              <w:t>40 мест на 1000 человек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1171D0" w14:textId="77777777" w:rsidR="008C41B2" w:rsidRPr="00C50A60" w:rsidRDefault="008C41B2" w:rsidP="0040117D">
            <w:pPr>
              <w:jc w:val="center"/>
            </w:pPr>
            <w:r w:rsidRPr="00C50A60">
              <w:t>230,0</w:t>
            </w:r>
          </w:p>
          <w:p w14:paraId="30481E3E" w14:textId="77777777" w:rsidR="008C41B2" w:rsidRPr="00C50A60" w:rsidRDefault="008C41B2" w:rsidP="0040117D">
            <w:pPr>
              <w:jc w:val="center"/>
            </w:pPr>
            <w:r w:rsidRPr="00C50A60">
              <w:t>кв.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BCF6A8" w14:textId="77777777" w:rsidR="008C41B2" w:rsidRPr="00C50A60" w:rsidRDefault="008C41B2" w:rsidP="0040117D">
            <w:pPr>
              <w:jc w:val="center"/>
            </w:pPr>
            <w:r w:rsidRPr="00C50A60">
              <w:t>500,0 кв. 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F6578" w14:textId="77777777" w:rsidR="008C41B2" w:rsidRPr="00C50A60" w:rsidRDefault="008C41B2" w:rsidP="0040117D">
            <w:pPr>
              <w:jc w:val="center"/>
            </w:pPr>
            <w:r w:rsidRPr="00C50A60">
              <w:t>Во встроенно-пристроенных помещениях</w:t>
            </w:r>
          </w:p>
        </w:tc>
      </w:tr>
      <w:tr w:rsidR="008C41B2" w:rsidRPr="00C50A60" w14:paraId="53838B0E" w14:textId="77777777" w:rsidTr="00C30E54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37B217" w14:textId="77777777" w:rsidR="008C41B2" w:rsidRPr="00C50A60" w:rsidRDefault="008C41B2" w:rsidP="0040117D">
            <w:pPr>
              <w:jc w:val="center"/>
            </w:pPr>
            <w:r w:rsidRPr="00C50A60"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B7ED94" w14:textId="77777777" w:rsidR="008C41B2" w:rsidRPr="00C50A60" w:rsidRDefault="008C41B2" w:rsidP="0040117D">
            <w:pPr>
              <w:jc w:val="center"/>
            </w:pPr>
            <w:r w:rsidRPr="00C50A60">
              <w:t>Предприятия бытового обслуживания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221CB6" w14:textId="77777777" w:rsidR="008C41B2" w:rsidRPr="00C50A60" w:rsidRDefault="008C41B2" w:rsidP="0040117D">
            <w:pPr>
              <w:jc w:val="center"/>
            </w:pPr>
            <w:r w:rsidRPr="00C50A60">
              <w:t>9 рабочих мест на 1000 человек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B432B5" w14:textId="77777777" w:rsidR="008C41B2" w:rsidRPr="00C50A60" w:rsidRDefault="008C41B2" w:rsidP="0040117D">
            <w:pPr>
              <w:jc w:val="center"/>
            </w:pPr>
            <w:r w:rsidRPr="00C50A60">
              <w:t>52 рабочих места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0A1343" w14:textId="77777777" w:rsidR="008C41B2" w:rsidRPr="00C50A60" w:rsidRDefault="008C41B2" w:rsidP="0040117D">
            <w:pPr>
              <w:snapToGrid w:val="0"/>
              <w:jc w:val="center"/>
            </w:pPr>
            <w:r w:rsidRPr="00C50A60">
              <w:t>230,0 кв. 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1AC16" w14:textId="77777777" w:rsidR="008C41B2" w:rsidRPr="00C50A60" w:rsidRDefault="008C41B2" w:rsidP="0040117D">
            <w:pPr>
              <w:jc w:val="center"/>
            </w:pPr>
            <w:r w:rsidRPr="00C50A60">
              <w:t>50-150 рабочих мест – 0,05–0,08 га</w:t>
            </w:r>
          </w:p>
        </w:tc>
      </w:tr>
      <w:tr w:rsidR="008C41B2" w:rsidRPr="00C50A60" w14:paraId="532FD1A1" w14:textId="77777777" w:rsidTr="00C30E54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7A785E" w14:textId="77777777" w:rsidR="008C41B2" w:rsidRPr="00C50A60" w:rsidRDefault="008C41B2" w:rsidP="0040117D">
            <w:pPr>
              <w:jc w:val="center"/>
            </w:pPr>
            <w:r w:rsidRPr="00C50A60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6897A7" w14:textId="77777777" w:rsidR="008C41B2" w:rsidRPr="00C50A60" w:rsidRDefault="008C41B2" w:rsidP="0040117D">
            <w:pPr>
              <w:jc w:val="center"/>
            </w:pPr>
            <w:r w:rsidRPr="00C50A60">
              <w:t>Отделение связи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8E8B8F" w14:textId="77777777" w:rsidR="008C41B2" w:rsidRPr="00C50A60" w:rsidRDefault="008C41B2" w:rsidP="0040117D">
            <w:pPr>
              <w:jc w:val="center"/>
            </w:pPr>
            <w:r w:rsidRPr="00C50A60">
              <w:t>1 объект на 14-18 тысяч человек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8C8EAA" w14:textId="77777777" w:rsidR="008C41B2" w:rsidRPr="00C50A60" w:rsidRDefault="008C41B2" w:rsidP="0040117D">
            <w:pPr>
              <w:jc w:val="center"/>
            </w:pPr>
            <w:r w:rsidRPr="00C50A60">
              <w:t>1 объект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4A05EB" w14:textId="77777777" w:rsidR="008C41B2" w:rsidRPr="00C50A60" w:rsidRDefault="008C41B2" w:rsidP="0040117D">
            <w:pPr>
              <w:snapToGrid w:val="0"/>
              <w:jc w:val="center"/>
            </w:pPr>
            <w:r w:rsidRPr="00C50A60">
              <w:t>200,0 кв. 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1FEFC" w14:textId="77777777" w:rsidR="008C41B2" w:rsidRPr="00C50A60" w:rsidRDefault="008C41B2" w:rsidP="0040117D">
            <w:pPr>
              <w:jc w:val="center"/>
            </w:pPr>
            <w:r w:rsidRPr="00C50A60">
              <w:t>Во встроенно-пристроенных помещениях</w:t>
            </w:r>
          </w:p>
        </w:tc>
      </w:tr>
      <w:tr w:rsidR="008C41B2" w:rsidRPr="00C50A60" w14:paraId="06529AF5" w14:textId="77777777" w:rsidTr="00C30E54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89DD49" w14:textId="77777777" w:rsidR="008C41B2" w:rsidRPr="00C50A60" w:rsidRDefault="008C41B2" w:rsidP="0040117D">
            <w:pPr>
              <w:jc w:val="center"/>
            </w:pPr>
            <w:r w:rsidRPr="00C50A60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FB2483" w14:textId="77777777" w:rsidR="008C41B2" w:rsidRPr="00C50A60" w:rsidRDefault="008C41B2" w:rsidP="0040117D">
            <w:pPr>
              <w:jc w:val="center"/>
            </w:pPr>
            <w:r w:rsidRPr="00C50A60">
              <w:t>Отделение банка, операционная касса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B4C47A" w14:textId="77777777" w:rsidR="008C41B2" w:rsidRPr="00C50A60" w:rsidRDefault="008C41B2" w:rsidP="0040117D">
            <w:pPr>
              <w:jc w:val="center"/>
            </w:pPr>
            <w:r w:rsidRPr="00C50A60">
              <w:t>1 объект на 10 тысяч человек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E26526" w14:textId="77777777" w:rsidR="008C41B2" w:rsidRPr="00C50A60" w:rsidRDefault="008C41B2" w:rsidP="0040117D">
            <w:pPr>
              <w:jc w:val="center"/>
            </w:pPr>
            <w:r w:rsidRPr="00C50A60">
              <w:t>1 объект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4F1AB4" w14:textId="77777777" w:rsidR="008C41B2" w:rsidRPr="00C50A60" w:rsidRDefault="008C41B2" w:rsidP="0040117D">
            <w:pPr>
              <w:snapToGrid w:val="0"/>
              <w:jc w:val="center"/>
            </w:pPr>
            <w:r w:rsidRPr="00C50A60">
              <w:t>1000,0 кв. 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03233" w14:textId="77777777" w:rsidR="008C41B2" w:rsidRPr="00C50A60" w:rsidRDefault="008C41B2" w:rsidP="0040117D">
            <w:pPr>
              <w:jc w:val="center"/>
            </w:pPr>
            <w:r w:rsidRPr="00C50A60">
              <w:t>Во встроенно-пристроенных помещениях</w:t>
            </w:r>
          </w:p>
        </w:tc>
      </w:tr>
      <w:tr w:rsidR="008C41B2" w:rsidRPr="00C50A60" w14:paraId="7615B39E" w14:textId="77777777" w:rsidTr="00C30E54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0F66F9" w14:textId="77777777" w:rsidR="008C41B2" w:rsidRPr="00C50A60" w:rsidRDefault="008C41B2" w:rsidP="0040117D">
            <w:pPr>
              <w:jc w:val="center"/>
            </w:pPr>
            <w:r w:rsidRPr="00C50A60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EE1A40" w14:textId="77777777" w:rsidR="008C41B2" w:rsidRPr="00C50A60" w:rsidRDefault="008C41B2" w:rsidP="0040117D">
            <w:pPr>
              <w:jc w:val="center"/>
            </w:pPr>
            <w:r w:rsidRPr="00C50A60">
              <w:t>Опорный пункт охраны порядка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71E124" w14:textId="77777777" w:rsidR="008C41B2" w:rsidRPr="00C50A60" w:rsidRDefault="008C41B2" w:rsidP="0040117D">
            <w:pPr>
              <w:jc w:val="center"/>
            </w:pPr>
            <w:r w:rsidRPr="00C50A60">
              <w:t>10,0 кв. м общей площади на жилую группу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D6FE63" w14:textId="77777777" w:rsidR="008C41B2" w:rsidRPr="00C50A60" w:rsidRDefault="008C41B2" w:rsidP="0040117D">
            <w:pPr>
              <w:jc w:val="center"/>
            </w:pPr>
            <w:r w:rsidRPr="00C50A60">
              <w:t>57,48 кв.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EA13C7" w14:textId="77777777" w:rsidR="008C41B2" w:rsidRPr="00C50A60" w:rsidRDefault="008C41B2" w:rsidP="0040117D">
            <w:pPr>
              <w:snapToGrid w:val="0"/>
              <w:jc w:val="center"/>
            </w:pPr>
            <w:r w:rsidRPr="00C50A60">
              <w:t>60,0 кв. 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57DDA" w14:textId="77777777" w:rsidR="008C41B2" w:rsidRPr="00C50A60" w:rsidRDefault="008C41B2" w:rsidP="0040117D">
            <w:pPr>
              <w:jc w:val="center"/>
            </w:pPr>
            <w:r w:rsidRPr="00C50A60">
              <w:t>0,1-0,15 га на объект;</w:t>
            </w:r>
          </w:p>
          <w:p w14:paraId="21B9F5C1" w14:textId="77777777" w:rsidR="008C41B2" w:rsidRPr="00C50A60" w:rsidRDefault="008C41B2" w:rsidP="0040117D">
            <w:pPr>
              <w:jc w:val="center"/>
            </w:pPr>
            <w:r w:rsidRPr="00C50A60">
              <w:t>встроенно-пристроенное помещение</w:t>
            </w:r>
          </w:p>
        </w:tc>
      </w:tr>
      <w:tr w:rsidR="008C41B2" w:rsidRPr="00C50A60" w14:paraId="3ACF2C0A" w14:textId="77777777" w:rsidTr="00C30E54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98B1AE" w14:textId="77777777" w:rsidR="008C41B2" w:rsidRPr="00C50A60" w:rsidRDefault="008C41B2" w:rsidP="0040117D">
            <w:pPr>
              <w:jc w:val="center"/>
            </w:pPr>
            <w:r w:rsidRPr="00C50A60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E52EA9" w14:textId="77777777" w:rsidR="008C41B2" w:rsidRPr="00C50A60" w:rsidRDefault="008C41B2" w:rsidP="0040117D">
            <w:pPr>
              <w:jc w:val="center"/>
            </w:pPr>
            <w:r w:rsidRPr="00C50A60">
              <w:t>Фитнес-клуб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3BEA0D" w14:textId="77777777" w:rsidR="008C41B2" w:rsidRPr="00C50A60" w:rsidRDefault="008C41B2" w:rsidP="0040117D">
            <w:pPr>
              <w:jc w:val="center"/>
            </w:pPr>
            <w:r w:rsidRPr="00C50A60">
              <w:t>70,0-80,0 кв. м площади пола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8EDAB3" w14:textId="77777777" w:rsidR="008C41B2" w:rsidRPr="00C50A60" w:rsidRDefault="008C41B2" w:rsidP="0040117D">
            <w:pPr>
              <w:jc w:val="center"/>
            </w:pPr>
            <w:r w:rsidRPr="00C50A60">
              <w:t>402,0-460,0 кв. м площади пола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68E708" w14:textId="77777777" w:rsidR="008C41B2" w:rsidRPr="00C50A60" w:rsidRDefault="008C41B2" w:rsidP="0040117D">
            <w:pPr>
              <w:jc w:val="center"/>
            </w:pPr>
            <w:r w:rsidRPr="00C50A60">
              <w:t>480,0 кв. м площади пола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40E3A" w14:textId="77777777" w:rsidR="008C41B2" w:rsidRPr="00C50A60" w:rsidRDefault="008C41B2" w:rsidP="0040117D">
            <w:pPr>
              <w:jc w:val="center"/>
            </w:pPr>
            <w:r w:rsidRPr="00C50A60">
              <w:t>70,0-80,0 кв. м на жилую группу;</w:t>
            </w:r>
          </w:p>
          <w:p w14:paraId="2A528543" w14:textId="77777777" w:rsidR="008C41B2" w:rsidRPr="00C50A60" w:rsidRDefault="008C41B2" w:rsidP="0040117D">
            <w:pPr>
              <w:jc w:val="center"/>
            </w:pPr>
            <w:r w:rsidRPr="00C50A60">
              <w:t>встроенно-пристроенное помещение</w:t>
            </w:r>
          </w:p>
        </w:tc>
      </w:tr>
      <w:tr w:rsidR="008C41B2" w:rsidRPr="00C50A60" w14:paraId="2676B145" w14:textId="77777777" w:rsidTr="00C30E54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D94729" w14:textId="77777777" w:rsidR="008C41B2" w:rsidRPr="00C50A60" w:rsidRDefault="008C41B2" w:rsidP="0040117D">
            <w:pPr>
              <w:jc w:val="center"/>
            </w:pPr>
            <w:r w:rsidRPr="00C50A60"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8BCD56" w14:textId="77777777" w:rsidR="008C41B2" w:rsidRPr="00C50A60" w:rsidRDefault="008C41B2" w:rsidP="0040117D">
            <w:pPr>
              <w:jc w:val="center"/>
            </w:pPr>
            <w:r w:rsidRPr="00C50A60">
              <w:t>Приемный пункт</w:t>
            </w:r>
          </w:p>
          <w:p w14:paraId="4850FCC3" w14:textId="77777777" w:rsidR="008C41B2" w:rsidRPr="00C50A60" w:rsidRDefault="008C41B2" w:rsidP="0040117D">
            <w:pPr>
              <w:jc w:val="center"/>
            </w:pPr>
            <w:r w:rsidRPr="00C50A60">
              <w:t>прачечной, химчистки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FD983C" w14:textId="77777777" w:rsidR="008C41B2" w:rsidRPr="00C50A60" w:rsidRDefault="008C41B2" w:rsidP="0040117D">
            <w:pPr>
              <w:snapToGrid w:val="0"/>
              <w:jc w:val="center"/>
            </w:pPr>
            <w:r w:rsidRPr="00C50A60">
              <w:t>1 объект на жилую группу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C62D02" w14:textId="77777777" w:rsidR="008C41B2" w:rsidRPr="00C50A60" w:rsidRDefault="008C41B2" w:rsidP="0040117D">
            <w:pPr>
              <w:jc w:val="center"/>
            </w:pPr>
            <w:r w:rsidRPr="00C50A60">
              <w:t>100,0 кв. 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B97F30" w14:textId="77777777" w:rsidR="008C41B2" w:rsidRPr="00C50A60" w:rsidRDefault="008C41B2" w:rsidP="0040117D">
            <w:pPr>
              <w:jc w:val="center"/>
            </w:pPr>
            <w:r w:rsidRPr="00C50A60">
              <w:t>100,0 кв. 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14FFF" w14:textId="77777777" w:rsidR="008C41B2" w:rsidRPr="00C50A60" w:rsidRDefault="008C41B2" w:rsidP="0040117D">
            <w:pPr>
              <w:jc w:val="center"/>
            </w:pPr>
            <w:r w:rsidRPr="00C50A60">
              <w:t>Во встроенно-пристроенных помещениях</w:t>
            </w:r>
          </w:p>
        </w:tc>
      </w:tr>
    </w:tbl>
    <w:p w14:paraId="327B706B" w14:textId="77777777" w:rsidR="008C41B2" w:rsidRPr="00C50A60" w:rsidRDefault="008C41B2" w:rsidP="00D911D1">
      <w:pPr>
        <w:spacing w:line="360" w:lineRule="auto"/>
        <w:jc w:val="center"/>
        <w:rPr>
          <w:bCs/>
          <w:kern w:val="3"/>
          <w:sz w:val="28"/>
          <w:szCs w:val="28"/>
        </w:rPr>
      </w:pPr>
    </w:p>
    <w:p w14:paraId="4494963B" w14:textId="77777777" w:rsidR="008C41B2" w:rsidRPr="00C50A60" w:rsidRDefault="008C41B2" w:rsidP="00DE3726">
      <w:pPr>
        <w:spacing w:line="360" w:lineRule="auto"/>
        <w:jc w:val="center"/>
        <w:rPr>
          <w:b/>
          <w:sz w:val="28"/>
          <w:szCs w:val="28"/>
        </w:rPr>
      </w:pPr>
      <w:bookmarkStart w:id="20" w:name="_Toc231898084"/>
      <w:r w:rsidRPr="00C50A60">
        <w:rPr>
          <w:b/>
          <w:sz w:val="28"/>
          <w:szCs w:val="28"/>
        </w:rPr>
        <w:t>Объекты социального обслуживания</w:t>
      </w:r>
      <w:bookmarkEnd w:id="20"/>
    </w:p>
    <w:p w14:paraId="13543BB7" w14:textId="77777777" w:rsidR="008C41B2" w:rsidRPr="00C50A60" w:rsidRDefault="008C41B2" w:rsidP="00DE3726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>Проектируемый в квартале детский сад обеспечивает население квартала социально значимым объектом. В соответствии с Генеральным планом для определения потребности населения городского округа город Воронеж до 2020 года в общеобразовательных и дошкольных учреждениях принимается, что на 1 000 человек:</w:t>
      </w:r>
    </w:p>
    <w:p w14:paraId="21838CA3" w14:textId="77777777" w:rsidR="008C41B2" w:rsidRPr="00C50A60" w:rsidRDefault="008C41B2" w:rsidP="00A13C0D">
      <w:pPr>
        <w:spacing w:line="364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>- число населения в возрасте 3-7 лет – 42 человека;</w:t>
      </w:r>
    </w:p>
    <w:p w14:paraId="4EB702AF" w14:textId="77777777" w:rsidR="008C41B2" w:rsidRPr="00C50A60" w:rsidRDefault="008C41B2" w:rsidP="00A13C0D">
      <w:pPr>
        <w:spacing w:line="364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>- число населения в возрасте 7-18 лет – 91 человек.</w:t>
      </w:r>
    </w:p>
    <w:p w14:paraId="5DEED9A0" w14:textId="77777777" w:rsidR="008C41B2" w:rsidRPr="00C50A60" w:rsidRDefault="008C41B2" w:rsidP="00A13C0D">
      <w:pPr>
        <w:spacing w:line="364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 xml:space="preserve">Необходимое количество мест в дошкольных учреждениях составит </w:t>
      </w:r>
      <w:r w:rsidRPr="00C50A60">
        <w:rPr>
          <w:sz w:val="28"/>
          <w:szCs w:val="28"/>
        </w:rPr>
        <w:t>242 места</w:t>
      </w:r>
      <w:r w:rsidRPr="00C50A60">
        <w:rPr>
          <w:sz w:val="28"/>
          <w:szCs w:val="28"/>
          <w:lang w:eastAsia="ar-SA"/>
        </w:rPr>
        <w:t xml:space="preserve"> (</w:t>
      </w:r>
      <w:r w:rsidRPr="00C50A60">
        <w:rPr>
          <w:sz w:val="28"/>
          <w:szCs w:val="28"/>
        </w:rPr>
        <w:t>42 х 5 749 /1 000 = 242).</w:t>
      </w:r>
    </w:p>
    <w:p w14:paraId="2F1FB81A" w14:textId="77777777" w:rsidR="0015356D" w:rsidRPr="00C50A60" w:rsidRDefault="008C41B2" w:rsidP="0015356D">
      <w:pPr>
        <w:widowControl w:val="0"/>
        <w:spacing w:line="365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 xml:space="preserve">Необходимое количество мест в общеобразовательных учреждениях составит </w:t>
      </w:r>
      <w:r w:rsidRPr="00C50A60">
        <w:rPr>
          <w:sz w:val="28"/>
          <w:szCs w:val="28"/>
        </w:rPr>
        <w:t>523 места</w:t>
      </w:r>
      <w:r w:rsidRPr="00C50A60">
        <w:rPr>
          <w:sz w:val="28"/>
          <w:szCs w:val="28"/>
          <w:lang w:eastAsia="ar-SA"/>
        </w:rPr>
        <w:t xml:space="preserve"> (</w:t>
      </w:r>
      <w:r w:rsidRPr="00C50A60">
        <w:rPr>
          <w:sz w:val="28"/>
          <w:szCs w:val="28"/>
        </w:rPr>
        <w:t>91 х 5 749 / 1 000 = 523).</w:t>
      </w:r>
    </w:p>
    <w:p w14:paraId="6EE68347" w14:textId="77777777" w:rsidR="008C41B2" w:rsidRPr="00C50A60" w:rsidRDefault="008C41B2" w:rsidP="0015356D">
      <w:pPr>
        <w:widowControl w:val="0"/>
        <w:spacing w:line="365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 xml:space="preserve">Документацией по планировке территории предлагается разместить во встроенно-пристроенных помещениях жилого дома (позиция 11) дошкольное учреждение на 242 места. </w:t>
      </w:r>
    </w:p>
    <w:p w14:paraId="1C471FB9" w14:textId="77777777" w:rsidR="008C41B2" w:rsidRPr="00C50A60" w:rsidRDefault="008C41B2" w:rsidP="00A13C0D">
      <w:pPr>
        <w:spacing w:line="364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 xml:space="preserve">Также документацией по планировке территории предлагается провести реконструкцию МБОУ СОШ № 98 по ул. 9 Января, 290. За счет свободных территорий, являющихся смежными с территорией школы, возможно увеличение территории с 1,9299 га до 3,129 га. </w:t>
      </w:r>
    </w:p>
    <w:p w14:paraId="6F98C975" w14:textId="77777777" w:rsidR="008C41B2" w:rsidRPr="00C50A60" w:rsidRDefault="008C41B2" w:rsidP="00A13C0D">
      <w:pPr>
        <w:spacing w:line="364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>За счет планируемой реконструкции здания школы на 825 мест возможно осуществление пристройки к существующему зданию школы общей площадью 5 386 кв. м, что увеличит вместимость до 1 490 учащихся.</w:t>
      </w:r>
    </w:p>
    <w:p w14:paraId="537571C2" w14:textId="77777777" w:rsidR="008C41B2" w:rsidRPr="00C50A60" w:rsidRDefault="008C41B2" w:rsidP="00D911D1">
      <w:pPr>
        <w:tabs>
          <w:tab w:val="left" w:pos="0"/>
        </w:tabs>
        <w:autoSpaceDE w:val="0"/>
        <w:adjustRightInd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</w:p>
    <w:p w14:paraId="5B99FAD0" w14:textId="77777777" w:rsidR="008C41B2" w:rsidRPr="00C50A60" w:rsidRDefault="008C41B2" w:rsidP="00D911D1">
      <w:pPr>
        <w:pStyle w:val="1"/>
        <w:numPr>
          <w:ilvl w:val="0"/>
          <w:numId w:val="0"/>
        </w:numPr>
        <w:spacing w:line="360" w:lineRule="auto"/>
        <w:ind w:left="291"/>
        <w:jc w:val="center"/>
        <w:rPr>
          <w:b w:val="0"/>
          <w:szCs w:val="28"/>
        </w:rPr>
      </w:pPr>
      <w:bookmarkStart w:id="21" w:name="_Toc231898085"/>
      <w:r w:rsidRPr="00C50A60">
        <w:rPr>
          <w:szCs w:val="28"/>
          <w:lang w:val="en-US"/>
        </w:rPr>
        <w:t>VII</w:t>
      </w:r>
      <w:r w:rsidRPr="00C50A60">
        <w:rPr>
          <w:szCs w:val="28"/>
        </w:rPr>
        <w:t>. Расчет обеспечения планируемой территории</w:t>
      </w:r>
      <w:r w:rsidR="00D911D1" w:rsidRPr="00C50A60">
        <w:rPr>
          <w:szCs w:val="28"/>
          <w:lang w:val="ru-RU"/>
        </w:rPr>
        <w:t xml:space="preserve"> </w:t>
      </w:r>
      <w:r w:rsidRPr="00C50A60">
        <w:rPr>
          <w:szCs w:val="28"/>
        </w:rPr>
        <w:t>машино-местами</w:t>
      </w:r>
      <w:bookmarkEnd w:id="21"/>
    </w:p>
    <w:p w14:paraId="3D37E783" w14:textId="77777777" w:rsidR="008C41B2" w:rsidRPr="00C50A60" w:rsidRDefault="008C41B2" w:rsidP="00D911D1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>Документацией по планировке территории предусмотрено жилье массового строительства эконом-класса.</w:t>
      </w:r>
    </w:p>
    <w:p w14:paraId="24B96049" w14:textId="77777777" w:rsidR="008C41B2" w:rsidRPr="00C50A60" w:rsidRDefault="008C41B2" w:rsidP="00D911D1">
      <w:pPr>
        <w:pStyle w:val="37"/>
        <w:shd w:val="clear" w:color="auto" w:fill="auto"/>
        <w:suppressAutoHyphens/>
        <w:spacing w:before="0" w:line="360" w:lineRule="auto"/>
        <w:ind w:firstLine="641"/>
        <w:rPr>
          <w:sz w:val="28"/>
          <w:szCs w:val="28"/>
        </w:rPr>
      </w:pPr>
      <w:r w:rsidRPr="00C50A60">
        <w:rPr>
          <w:sz w:val="28"/>
          <w:szCs w:val="28"/>
        </w:rPr>
        <w:t>Расчет необходимого количества машино-мест под гаражи и автостоянки произведен в соответствии с местным нормативом градостроительного проектирования.</w:t>
      </w:r>
    </w:p>
    <w:p w14:paraId="76AFA63C" w14:textId="77777777" w:rsidR="008C41B2" w:rsidRPr="00C50A60" w:rsidRDefault="008C41B2" w:rsidP="0015356D">
      <w:pPr>
        <w:pStyle w:val="37"/>
        <w:widowControl w:val="0"/>
        <w:shd w:val="clear" w:color="auto" w:fill="auto"/>
        <w:suppressAutoHyphens/>
        <w:spacing w:before="0" w:line="365" w:lineRule="auto"/>
        <w:ind w:firstLine="641"/>
        <w:rPr>
          <w:sz w:val="28"/>
          <w:szCs w:val="28"/>
        </w:rPr>
      </w:pPr>
      <w:r w:rsidRPr="00C50A60">
        <w:rPr>
          <w:sz w:val="28"/>
          <w:szCs w:val="28"/>
        </w:rPr>
        <w:t xml:space="preserve">При проектировании квартала принималось расчетное число машино-мест в зависимости от категории жилого фонда по уровню комфорта в соответствии с таблицей 4 местного норматива градостроительного проектирования. </w:t>
      </w:r>
    </w:p>
    <w:p w14:paraId="4B894435" w14:textId="4832E6FD" w:rsidR="008C41B2" w:rsidRDefault="008C41B2" w:rsidP="0015356D">
      <w:pPr>
        <w:pStyle w:val="37"/>
        <w:widowControl w:val="0"/>
        <w:shd w:val="clear" w:color="auto" w:fill="auto"/>
        <w:suppressAutoHyphens/>
        <w:spacing w:before="0" w:line="365" w:lineRule="auto"/>
        <w:ind w:firstLine="640"/>
        <w:rPr>
          <w:sz w:val="28"/>
          <w:szCs w:val="28"/>
        </w:rPr>
      </w:pPr>
      <w:r w:rsidRPr="00C50A60">
        <w:rPr>
          <w:sz w:val="28"/>
          <w:szCs w:val="28"/>
        </w:rPr>
        <w:t>Нормативное количество машино-мест (постоянных и временных) для проектируемого квартала составляет 1</w:t>
      </w:r>
      <w:r w:rsidR="00241D9B">
        <w:rPr>
          <w:sz w:val="28"/>
          <w:szCs w:val="28"/>
          <w:lang w:val="en-US"/>
        </w:rPr>
        <w:t> </w:t>
      </w:r>
      <w:r w:rsidRPr="00C50A60">
        <w:rPr>
          <w:sz w:val="28"/>
          <w:szCs w:val="28"/>
        </w:rPr>
        <w:t>990.</w:t>
      </w:r>
    </w:p>
    <w:p w14:paraId="63D44635" w14:textId="443DF7FE" w:rsidR="00241D9B" w:rsidRPr="00F675B0" w:rsidRDefault="00241D9B" w:rsidP="0015356D">
      <w:pPr>
        <w:pStyle w:val="37"/>
        <w:widowControl w:val="0"/>
        <w:shd w:val="clear" w:color="auto" w:fill="auto"/>
        <w:suppressAutoHyphens/>
        <w:spacing w:before="0" w:line="365" w:lineRule="auto"/>
        <w:ind w:firstLine="640"/>
        <w:rPr>
          <w:sz w:val="28"/>
          <w:szCs w:val="28"/>
        </w:rPr>
      </w:pPr>
      <w:r w:rsidRPr="00F675B0">
        <w:rPr>
          <w:sz w:val="28"/>
          <w:szCs w:val="28"/>
        </w:rPr>
        <w:t xml:space="preserve">На территории проектируемого жилого пространства размещаются 5 гаражей-стоянок с подземными автопарковками на 1689 машино-мест и надземными автопарковками на </w:t>
      </w:r>
      <w:r w:rsidR="009D147A" w:rsidRPr="00F675B0">
        <w:rPr>
          <w:sz w:val="28"/>
          <w:szCs w:val="28"/>
        </w:rPr>
        <w:t>305</w:t>
      </w:r>
      <w:r w:rsidRPr="00F675B0">
        <w:rPr>
          <w:sz w:val="28"/>
          <w:szCs w:val="28"/>
        </w:rPr>
        <w:t xml:space="preserve"> машино-мест для длительного хранения автотранспорта. Гостевые парковочные места размещаются на территории </w:t>
      </w:r>
      <w:proofErr w:type="spellStart"/>
      <w:r w:rsidRPr="00F675B0">
        <w:rPr>
          <w:sz w:val="28"/>
          <w:szCs w:val="28"/>
        </w:rPr>
        <w:t>внутридворовых</w:t>
      </w:r>
      <w:proofErr w:type="spellEnd"/>
      <w:r w:rsidRPr="00F675B0">
        <w:rPr>
          <w:sz w:val="28"/>
          <w:szCs w:val="28"/>
        </w:rPr>
        <w:t xml:space="preserve"> пространств. Количество машино-мест - 432.</w:t>
      </w:r>
    </w:p>
    <w:p w14:paraId="6C0A7B32" w14:textId="6D128631" w:rsidR="008C41B2" w:rsidRPr="00241D9B" w:rsidRDefault="00241D9B" w:rsidP="00A13C0D">
      <w:pPr>
        <w:spacing w:line="360" w:lineRule="auto"/>
        <w:ind w:firstLine="709"/>
        <w:jc w:val="both"/>
        <w:rPr>
          <w:sz w:val="28"/>
          <w:szCs w:val="28"/>
        </w:rPr>
      </w:pPr>
      <w:bookmarkStart w:id="22" w:name="_Hlk231921683"/>
      <w:r w:rsidRPr="00F675B0">
        <w:rPr>
          <w:sz w:val="28"/>
          <w:szCs w:val="28"/>
        </w:rPr>
        <w:t>В границах земельного участка с кадастровым номером 36:34:0208079:177</w:t>
      </w:r>
      <w:r w:rsidR="008C41B2" w:rsidRPr="00F675B0">
        <w:rPr>
          <w:sz w:val="28"/>
          <w:szCs w:val="28"/>
        </w:rPr>
        <w:t xml:space="preserve"> </w:t>
      </w:r>
      <w:r w:rsidRPr="00F675B0">
        <w:rPr>
          <w:sz w:val="28"/>
          <w:szCs w:val="28"/>
        </w:rPr>
        <w:t>проектом</w:t>
      </w:r>
      <w:r w:rsidR="008C41B2" w:rsidRPr="00F675B0">
        <w:rPr>
          <w:sz w:val="28"/>
          <w:szCs w:val="28"/>
        </w:rPr>
        <w:t xml:space="preserve"> предусматривается размещение 1470 м/м в том числе на открытых стоянках – 131 м/м, в многоуровневом паркинге – 1339 м/м.</w:t>
      </w:r>
    </w:p>
    <w:p w14:paraId="71DE6108" w14:textId="77777777" w:rsidR="00790B98" w:rsidRPr="00C50A60" w:rsidRDefault="00790B98" w:rsidP="00042676">
      <w:pPr>
        <w:spacing w:line="360" w:lineRule="auto"/>
        <w:ind w:firstLine="709"/>
        <w:jc w:val="both"/>
        <w:rPr>
          <w:sz w:val="28"/>
          <w:szCs w:val="28"/>
        </w:rPr>
      </w:pPr>
      <w:bookmarkStart w:id="23" w:name="_Hlk146806671"/>
      <w:bookmarkStart w:id="24" w:name="_Hlk226364532"/>
      <w:bookmarkEnd w:id="22"/>
      <w:r w:rsidRPr="00C50A60">
        <w:rPr>
          <w:sz w:val="28"/>
          <w:szCs w:val="28"/>
        </w:rPr>
        <w:t>Земельный участок, на котором запланировано строительство многоуровневого паркинга, расположен в пределах охранной зоны технического водопровода, расположенного по адресу: Воронежская обл., территория Советского и Коминтерновского р-на г. Воронежа, от границы г. о. г. Воронеж до границы земельных участков, занимаемых «Воронежской ТЭЦ 2. Проектом предусматривается вынос участка технического водовода 2D300 Донской воды за границы земельного участка с кадастровым номером 36:34:0208079:7019. В результате данного мероприятия земельный участок с кадастровым номером 36:34:0208079:177 будет находиться за пределами охранной зоны технического водопровода.</w:t>
      </w:r>
    </w:p>
    <w:p w14:paraId="6EA07450" w14:textId="63E5619B" w:rsidR="00042676" w:rsidRPr="00C50A60" w:rsidRDefault="00042676" w:rsidP="00042676">
      <w:pPr>
        <w:spacing w:line="360" w:lineRule="auto"/>
        <w:ind w:firstLine="709"/>
        <w:jc w:val="both"/>
        <w:rPr>
          <w:sz w:val="28"/>
          <w:szCs w:val="28"/>
        </w:rPr>
      </w:pPr>
      <w:r w:rsidRPr="00C50A60">
        <w:rPr>
          <w:sz w:val="28"/>
          <w:szCs w:val="28"/>
        </w:rPr>
        <w:t>Планируемый объект капитального строительства предполагает применение вида разрешенного использования (далее – ВРИ) 2.7.1. Хранение автотранспорта.</w:t>
      </w:r>
    </w:p>
    <w:p w14:paraId="1C9B0A6A" w14:textId="77777777" w:rsidR="00042676" w:rsidRPr="00C50A60" w:rsidRDefault="00042676" w:rsidP="00042676">
      <w:pPr>
        <w:spacing w:line="360" w:lineRule="auto"/>
        <w:ind w:firstLine="709"/>
        <w:jc w:val="both"/>
        <w:rPr>
          <w:sz w:val="28"/>
          <w:szCs w:val="28"/>
        </w:rPr>
      </w:pPr>
      <w:r w:rsidRPr="00C50A60">
        <w:rPr>
          <w:sz w:val="28"/>
          <w:szCs w:val="28"/>
        </w:rPr>
        <w:t>Данный ВРИ соответствуют основным видам разрешенного использования территориальной зоны «ОДК-25» – зона общественно-деловой коммерческой застройки.</w:t>
      </w:r>
    </w:p>
    <w:p w14:paraId="02EB46F9" w14:textId="77777777" w:rsidR="00042676" w:rsidRPr="00C50A60" w:rsidRDefault="00042676" w:rsidP="00042676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C50A60">
        <w:rPr>
          <w:sz w:val="28"/>
          <w:szCs w:val="28"/>
        </w:rPr>
        <w:t xml:space="preserve">Предельные размеры земельных участков: </w:t>
      </w:r>
      <w:proofErr w:type="spellStart"/>
      <w:r w:rsidRPr="00C50A60">
        <w:rPr>
          <w:sz w:val="28"/>
          <w:szCs w:val="28"/>
        </w:rPr>
        <w:t>min</w:t>
      </w:r>
      <w:proofErr w:type="spellEnd"/>
      <w:r w:rsidRPr="00C50A60">
        <w:rPr>
          <w:sz w:val="28"/>
          <w:szCs w:val="28"/>
        </w:rPr>
        <w:t xml:space="preserve"> площадь – 150 кв. м, </w:t>
      </w:r>
      <w:proofErr w:type="spellStart"/>
      <w:r w:rsidRPr="00C50A60">
        <w:rPr>
          <w:sz w:val="28"/>
          <w:szCs w:val="28"/>
        </w:rPr>
        <w:t>max</w:t>
      </w:r>
      <w:proofErr w:type="spellEnd"/>
      <w:r w:rsidRPr="00C50A60">
        <w:rPr>
          <w:sz w:val="28"/>
          <w:szCs w:val="28"/>
        </w:rPr>
        <w:t xml:space="preserve"> площадь – не установлена;</w:t>
      </w:r>
    </w:p>
    <w:p w14:paraId="170E765B" w14:textId="77777777" w:rsidR="00042676" w:rsidRPr="00C50A60" w:rsidRDefault="00042676" w:rsidP="00042676">
      <w:pPr>
        <w:spacing w:line="360" w:lineRule="auto"/>
        <w:ind w:firstLine="709"/>
        <w:jc w:val="both"/>
        <w:rPr>
          <w:sz w:val="28"/>
          <w:szCs w:val="28"/>
        </w:rPr>
      </w:pPr>
      <w:r w:rsidRPr="00C50A60">
        <w:rPr>
          <w:sz w:val="28"/>
          <w:szCs w:val="28"/>
        </w:rPr>
        <w:t>Предельные параметры разрешенного строительства объектов капитального строительства:</w:t>
      </w:r>
    </w:p>
    <w:p w14:paraId="20DF47DF" w14:textId="77777777" w:rsidR="00042676" w:rsidRPr="00C50A60" w:rsidRDefault="00042676" w:rsidP="00042676">
      <w:pPr>
        <w:pStyle w:val="af5"/>
        <w:numPr>
          <w:ilvl w:val="0"/>
          <w:numId w:val="19"/>
        </w:numPr>
        <w:tabs>
          <w:tab w:val="left" w:pos="993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50A60">
        <w:rPr>
          <w:rFonts w:ascii="Times New Roman" w:hAnsi="Times New Roman"/>
          <w:sz w:val="28"/>
          <w:szCs w:val="28"/>
          <w:lang w:val="ru-RU"/>
        </w:rPr>
        <w:t>коэффициент (</w:t>
      </w:r>
      <w:proofErr w:type="spellStart"/>
      <w:r w:rsidRPr="00C50A60">
        <w:rPr>
          <w:rFonts w:ascii="Times New Roman" w:hAnsi="Times New Roman"/>
          <w:sz w:val="28"/>
          <w:szCs w:val="28"/>
          <w:lang w:val="ru-RU"/>
        </w:rPr>
        <w:t>max</w:t>
      </w:r>
      <w:proofErr w:type="spellEnd"/>
      <w:r w:rsidRPr="00C50A60">
        <w:rPr>
          <w:rFonts w:ascii="Times New Roman" w:hAnsi="Times New Roman"/>
          <w:sz w:val="28"/>
          <w:szCs w:val="28"/>
          <w:lang w:val="ru-RU"/>
        </w:rPr>
        <w:t xml:space="preserve"> процент) плотности застройки земельного участка – не установлена;</w:t>
      </w:r>
    </w:p>
    <w:p w14:paraId="30D4F314" w14:textId="77777777" w:rsidR="00042676" w:rsidRPr="00C50A60" w:rsidRDefault="00042676" w:rsidP="00042676">
      <w:pPr>
        <w:pStyle w:val="af5"/>
        <w:numPr>
          <w:ilvl w:val="0"/>
          <w:numId w:val="19"/>
        </w:numPr>
        <w:tabs>
          <w:tab w:val="left" w:pos="993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50A60">
        <w:rPr>
          <w:rFonts w:ascii="Times New Roman" w:hAnsi="Times New Roman"/>
          <w:sz w:val="28"/>
          <w:szCs w:val="28"/>
          <w:lang w:val="ru-RU"/>
        </w:rPr>
        <w:t>предельная высота зданий, строений, сооружений – не установлена;</w:t>
      </w:r>
    </w:p>
    <w:p w14:paraId="747E2187" w14:textId="77777777" w:rsidR="00042676" w:rsidRPr="00C50A60" w:rsidRDefault="00042676" w:rsidP="00042676">
      <w:pPr>
        <w:pStyle w:val="af5"/>
        <w:numPr>
          <w:ilvl w:val="0"/>
          <w:numId w:val="19"/>
        </w:numPr>
        <w:tabs>
          <w:tab w:val="left" w:pos="993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50A60">
        <w:rPr>
          <w:rFonts w:ascii="Times New Roman" w:hAnsi="Times New Roman"/>
          <w:sz w:val="28"/>
          <w:szCs w:val="28"/>
          <w:lang w:val="ru-RU"/>
        </w:rPr>
        <w:t>предельная этажность надземной части – не установлена;</w:t>
      </w:r>
    </w:p>
    <w:p w14:paraId="25D91B06" w14:textId="77777777" w:rsidR="00042676" w:rsidRPr="00C50A60" w:rsidRDefault="00042676" w:rsidP="00042676">
      <w:pPr>
        <w:pStyle w:val="af5"/>
        <w:numPr>
          <w:ilvl w:val="0"/>
          <w:numId w:val="19"/>
        </w:numPr>
        <w:tabs>
          <w:tab w:val="left" w:pos="993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C50A60">
        <w:rPr>
          <w:rFonts w:ascii="Times New Roman" w:hAnsi="Times New Roman"/>
          <w:sz w:val="28"/>
          <w:szCs w:val="28"/>
          <w:lang w:val="ru-RU"/>
        </w:rPr>
        <w:t>max</w:t>
      </w:r>
      <w:proofErr w:type="spellEnd"/>
      <w:r w:rsidRPr="00C50A60">
        <w:rPr>
          <w:rFonts w:ascii="Times New Roman" w:hAnsi="Times New Roman"/>
          <w:sz w:val="28"/>
          <w:szCs w:val="28"/>
          <w:lang w:val="ru-RU"/>
        </w:rPr>
        <w:t xml:space="preserve"> процент застройки в границах земельного участка – не установлен.</w:t>
      </w:r>
    </w:p>
    <w:p w14:paraId="14EE8D13" w14:textId="77777777" w:rsidR="00042676" w:rsidRPr="00C50A60" w:rsidRDefault="00042676" w:rsidP="00042676">
      <w:pPr>
        <w:spacing w:line="360" w:lineRule="auto"/>
        <w:ind w:firstLine="709"/>
        <w:jc w:val="both"/>
        <w:rPr>
          <w:sz w:val="28"/>
          <w:szCs w:val="28"/>
        </w:rPr>
      </w:pPr>
      <w:r w:rsidRPr="00C50A60">
        <w:rPr>
          <w:sz w:val="28"/>
          <w:szCs w:val="28"/>
        </w:rPr>
        <w:t xml:space="preserve">Планируемый паркинг соответствует предельным параметрам разрешенного строительства в соответствии с ПЗЗ г. о. г. Воронеж. </w:t>
      </w:r>
    </w:p>
    <w:p w14:paraId="1EA6C7DA" w14:textId="77777777" w:rsidR="00042676" w:rsidRPr="00C50A60" w:rsidRDefault="00042676" w:rsidP="00042676">
      <w:pPr>
        <w:spacing w:line="360" w:lineRule="auto"/>
        <w:ind w:firstLine="709"/>
        <w:jc w:val="both"/>
        <w:rPr>
          <w:sz w:val="28"/>
          <w:szCs w:val="28"/>
        </w:rPr>
      </w:pPr>
      <w:r w:rsidRPr="00C50A60">
        <w:rPr>
          <w:sz w:val="28"/>
          <w:szCs w:val="28"/>
        </w:rPr>
        <w:t>Согласно п. 11 ст. 22 Градостроительных регламентов,</w:t>
      </w:r>
      <w:r w:rsidRPr="00C50A60">
        <w:t xml:space="preserve"> </w:t>
      </w:r>
      <w:r w:rsidRPr="00C50A60">
        <w:rPr>
          <w:sz w:val="28"/>
          <w:szCs w:val="28"/>
        </w:rPr>
        <w:t xml:space="preserve">минимальный процент озелененных территорий в границах земельного участка с ВРИ 2.7.1. Хранение автотранспорта составляет 10 % от площади земельного участка. </w:t>
      </w:r>
    </w:p>
    <w:p w14:paraId="7F4DC7A4" w14:textId="77777777" w:rsidR="00042676" w:rsidRPr="00C50A60" w:rsidRDefault="00042676" w:rsidP="00042676">
      <w:pPr>
        <w:spacing w:line="360" w:lineRule="auto"/>
        <w:ind w:firstLine="709"/>
        <w:jc w:val="both"/>
        <w:rPr>
          <w:sz w:val="28"/>
          <w:szCs w:val="28"/>
        </w:rPr>
      </w:pPr>
      <w:r w:rsidRPr="00C50A60">
        <w:rPr>
          <w:sz w:val="28"/>
          <w:szCs w:val="28"/>
        </w:rPr>
        <w:t>Согласно проекту, площадь озелененных территорий в границах участка – 1597 кв. м, что составляет 17,3 % от площади земельного участка.</w:t>
      </w:r>
    </w:p>
    <w:bookmarkEnd w:id="23"/>
    <w:bookmarkEnd w:id="24"/>
    <w:p w14:paraId="65F0C96D" w14:textId="77777777" w:rsidR="008C41B2" w:rsidRPr="00C50A60" w:rsidRDefault="008C41B2" w:rsidP="0040117D">
      <w:pPr>
        <w:spacing w:line="360" w:lineRule="auto"/>
        <w:ind w:firstLine="567"/>
        <w:jc w:val="right"/>
        <w:rPr>
          <w:sz w:val="28"/>
          <w:szCs w:val="28"/>
          <w:lang w:eastAsia="ar-SA"/>
        </w:rPr>
      </w:pPr>
      <w:r w:rsidRPr="00C50A60">
        <w:rPr>
          <w:sz w:val="28"/>
          <w:szCs w:val="28"/>
          <w:lang w:eastAsia="ar-SA"/>
        </w:rPr>
        <w:t xml:space="preserve">Таблица № </w:t>
      </w:r>
      <w:r w:rsidR="00C3632A" w:rsidRPr="00C50A60">
        <w:rPr>
          <w:sz w:val="28"/>
          <w:szCs w:val="28"/>
          <w:lang w:eastAsia="ar-SA"/>
        </w:rPr>
        <w:t>5</w:t>
      </w:r>
      <w:r w:rsidRPr="00C50A60">
        <w:rPr>
          <w:sz w:val="28"/>
          <w:szCs w:val="28"/>
          <w:lang w:eastAsia="ar-SA"/>
        </w:rPr>
        <w:t xml:space="preserve"> </w:t>
      </w:r>
    </w:p>
    <w:p w14:paraId="616C3556" w14:textId="77777777" w:rsidR="008C41B2" w:rsidRPr="00C50A60" w:rsidRDefault="008C41B2" w:rsidP="00D911D1">
      <w:pPr>
        <w:pStyle w:val="1"/>
        <w:numPr>
          <w:ilvl w:val="0"/>
          <w:numId w:val="0"/>
        </w:numPr>
        <w:ind w:left="291"/>
        <w:jc w:val="center"/>
        <w:rPr>
          <w:b w:val="0"/>
          <w:bCs w:val="0"/>
          <w:szCs w:val="28"/>
        </w:rPr>
      </w:pPr>
      <w:bookmarkStart w:id="25" w:name="_Toc231898086"/>
      <w:r w:rsidRPr="00C50A60">
        <w:rPr>
          <w:b w:val="0"/>
          <w:bCs w:val="0"/>
          <w:szCs w:val="28"/>
        </w:rPr>
        <w:t>Баланс территории</w:t>
      </w:r>
      <w:bookmarkEnd w:id="25"/>
    </w:p>
    <w:tbl>
      <w:tblPr>
        <w:tblW w:w="9580" w:type="dxa"/>
        <w:jc w:val="center"/>
        <w:tblLook w:val="04A0" w:firstRow="1" w:lastRow="0" w:firstColumn="1" w:lastColumn="0" w:noHBand="0" w:noVBand="1"/>
      </w:tblPr>
      <w:tblGrid>
        <w:gridCol w:w="6824"/>
        <w:gridCol w:w="1406"/>
        <w:gridCol w:w="1350"/>
      </w:tblGrid>
      <w:tr w:rsidR="008C41B2" w:rsidRPr="00C50A60" w14:paraId="66258438" w14:textId="77777777" w:rsidTr="008C41B2">
        <w:trPr>
          <w:trHeight w:val="630"/>
          <w:tblHeader/>
          <w:jc w:val="center"/>
        </w:trPr>
        <w:tc>
          <w:tcPr>
            <w:tcW w:w="6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6FCD0" w14:textId="77777777" w:rsidR="008C41B2" w:rsidRPr="00C50A60" w:rsidRDefault="008C41B2" w:rsidP="00C30E54">
            <w:pPr>
              <w:jc w:val="center"/>
              <w:rPr>
                <w:sz w:val="28"/>
                <w:szCs w:val="28"/>
              </w:rPr>
            </w:pPr>
            <w:r w:rsidRPr="00C50A60">
              <w:rPr>
                <w:sz w:val="28"/>
                <w:szCs w:val="28"/>
              </w:rPr>
              <w:t>Территория</w:t>
            </w:r>
          </w:p>
        </w:tc>
        <w:tc>
          <w:tcPr>
            <w:tcW w:w="2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D5F80" w14:textId="77777777" w:rsidR="008C41B2" w:rsidRPr="00C50A60" w:rsidRDefault="008C41B2" w:rsidP="00A13C0D">
            <w:pPr>
              <w:jc w:val="both"/>
              <w:rPr>
                <w:sz w:val="28"/>
                <w:szCs w:val="28"/>
              </w:rPr>
            </w:pPr>
            <w:r w:rsidRPr="00C50A60">
              <w:rPr>
                <w:sz w:val="28"/>
                <w:szCs w:val="28"/>
              </w:rPr>
              <w:t>Проектное решение</w:t>
            </w:r>
          </w:p>
        </w:tc>
      </w:tr>
      <w:tr w:rsidR="008C41B2" w:rsidRPr="00C50A60" w14:paraId="68BB25BE" w14:textId="77777777" w:rsidTr="008C41B2">
        <w:trPr>
          <w:trHeight w:val="315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E4690" w14:textId="77777777" w:rsidR="008C41B2" w:rsidRPr="00C50A60" w:rsidRDefault="008C41B2" w:rsidP="00A13C0D">
            <w:pPr>
              <w:jc w:val="both"/>
              <w:rPr>
                <w:kern w:val="3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5E391" w14:textId="77777777" w:rsidR="008C41B2" w:rsidRPr="00C50A60" w:rsidRDefault="008C41B2" w:rsidP="00C30E54">
            <w:pPr>
              <w:jc w:val="center"/>
              <w:rPr>
                <w:sz w:val="28"/>
                <w:szCs w:val="28"/>
              </w:rPr>
            </w:pPr>
            <w:r w:rsidRPr="00C50A60">
              <w:rPr>
                <w:sz w:val="28"/>
                <w:szCs w:val="28"/>
              </w:rPr>
              <w:t>га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82909" w14:textId="77777777" w:rsidR="008C41B2" w:rsidRPr="00C50A60" w:rsidRDefault="008C41B2" w:rsidP="00C30E54">
            <w:pPr>
              <w:jc w:val="center"/>
              <w:rPr>
                <w:sz w:val="28"/>
                <w:szCs w:val="28"/>
              </w:rPr>
            </w:pPr>
            <w:r w:rsidRPr="00C50A60">
              <w:rPr>
                <w:sz w:val="28"/>
                <w:szCs w:val="28"/>
              </w:rPr>
              <w:t>%</w:t>
            </w:r>
          </w:p>
        </w:tc>
      </w:tr>
      <w:tr w:rsidR="008C41B2" w:rsidRPr="00F675B0" w14:paraId="4FA23E96" w14:textId="77777777" w:rsidTr="008C41B2">
        <w:trPr>
          <w:trHeight w:val="315"/>
          <w:jc w:val="center"/>
        </w:trPr>
        <w:tc>
          <w:tcPr>
            <w:tcW w:w="6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3E44E" w14:textId="77777777" w:rsidR="008C41B2" w:rsidRPr="00F675B0" w:rsidRDefault="008C41B2" w:rsidP="00A13C0D">
            <w:pPr>
              <w:jc w:val="both"/>
              <w:rPr>
                <w:b/>
                <w:bCs/>
                <w:sz w:val="28"/>
                <w:szCs w:val="28"/>
              </w:rPr>
            </w:pPr>
            <w:r w:rsidRPr="00F675B0">
              <w:rPr>
                <w:b/>
                <w:bCs/>
                <w:sz w:val="28"/>
                <w:szCs w:val="28"/>
              </w:rPr>
              <w:t>Территория осваиваемого земельного участка, 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A6EF6" w14:textId="4C9CD938" w:rsidR="008C41B2" w:rsidRPr="00F675B0" w:rsidRDefault="00142C92" w:rsidP="00C30E54">
            <w:pPr>
              <w:jc w:val="center"/>
              <w:rPr>
                <w:b/>
                <w:bCs/>
                <w:sz w:val="28"/>
                <w:szCs w:val="28"/>
              </w:rPr>
            </w:pPr>
            <w:r w:rsidRPr="00F675B0">
              <w:rPr>
                <w:b/>
                <w:bCs/>
                <w:sz w:val="28"/>
                <w:szCs w:val="28"/>
              </w:rPr>
              <w:t>21,261556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F9921" w14:textId="77777777" w:rsidR="008C41B2" w:rsidRPr="00F675B0" w:rsidRDefault="008C41B2" w:rsidP="00C30E5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C41B2" w:rsidRPr="00F675B0" w14:paraId="083A3026" w14:textId="77777777" w:rsidTr="008C41B2">
        <w:trPr>
          <w:trHeight w:val="315"/>
          <w:jc w:val="center"/>
        </w:trPr>
        <w:tc>
          <w:tcPr>
            <w:tcW w:w="6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7D1CB" w14:textId="77777777" w:rsidR="008C41B2" w:rsidRPr="00F675B0" w:rsidRDefault="008C41B2" w:rsidP="00A13C0D">
            <w:pPr>
              <w:jc w:val="both"/>
              <w:rPr>
                <w:sz w:val="28"/>
                <w:szCs w:val="28"/>
              </w:rPr>
            </w:pPr>
            <w:r w:rsidRPr="00F675B0">
              <w:rPr>
                <w:sz w:val="28"/>
                <w:szCs w:val="28"/>
              </w:rPr>
              <w:t>в том числе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80F4B" w14:textId="77777777" w:rsidR="008C41B2" w:rsidRPr="00F675B0" w:rsidRDefault="008C41B2" w:rsidP="00C30E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F9314" w14:textId="77777777" w:rsidR="008C41B2" w:rsidRPr="00F675B0" w:rsidRDefault="008C41B2" w:rsidP="00C30E54">
            <w:pPr>
              <w:jc w:val="center"/>
              <w:rPr>
                <w:sz w:val="28"/>
                <w:szCs w:val="28"/>
              </w:rPr>
            </w:pPr>
          </w:p>
        </w:tc>
      </w:tr>
      <w:tr w:rsidR="008C41B2" w:rsidRPr="00F675B0" w14:paraId="5CBA5025" w14:textId="77777777" w:rsidTr="008C41B2">
        <w:trPr>
          <w:trHeight w:val="315"/>
          <w:jc w:val="center"/>
        </w:trPr>
        <w:tc>
          <w:tcPr>
            <w:tcW w:w="6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5D907" w14:textId="77777777" w:rsidR="008C41B2" w:rsidRPr="00F675B0" w:rsidRDefault="008C41B2" w:rsidP="00A13C0D">
            <w:pPr>
              <w:jc w:val="both"/>
              <w:rPr>
                <w:b/>
                <w:bCs/>
                <w:sz w:val="28"/>
                <w:szCs w:val="28"/>
              </w:rPr>
            </w:pPr>
            <w:r w:rsidRPr="00F675B0">
              <w:rPr>
                <w:b/>
                <w:bCs/>
                <w:sz w:val="28"/>
                <w:szCs w:val="28"/>
              </w:rPr>
              <w:t>Территория рекреационной зоны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3B65C" w14:textId="77777777" w:rsidR="008C41B2" w:rsidRPr="00F675B0" w:rsidRDefault="008C41B2" w:rsidP="00C30E54">
            <w:pPr>
              <w:jc w:val="center"/>
              <w:rPr>
                <w:b/>
                <w:bCs/>
                <w:sz w:val="28"/>
                <w:szCs w:val="28"/>
              </w:rPr>
            </w:pPr>
            <w:r w:rsidRPr="00F675B0">
              <w:rPr>
                <w:b/>
                <w:bCs/>
                <w:sz w:val="28"/>
                <w:szCs w:val="28"/>
              </w:rPr>
              <w:t>10,521956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7D8F0" w14:textId="77777777" w:rsidR="008C41B2" w:rsidRPr="00F675B0" w:rsidRDefault="008C41B2" w:rsidP="00C30E5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C41B2" w:rsidRPr="00F675B0" w14:paraId="09DBAA79" w14:textId="77777777" w:rsidTr="008C41B2">
        <w:trPr>
          <w:trHeight w:val="315"/>
          <w:jc w:val="center"/>
        </w:trPr>
        <w:tc>
          <w:tcPr>
            <w:tcW w:w="6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176ED" w14:textId="77777777" w:rsidR="008C41B2" w:rsidRPr="00F675B0" w:rsidRDefault="008C41B2" w:rsidP="00A13C0D">
            <w:pPr>
              <w:jc w:val="both"/>
              <w:rPr>
                <w:b/>
                <w:bCs/>
                <w:sz w:val="28"/>
                <w:szCs w:val="28"/>
              </w:rPr>
            </w:pPr>
            <w:r w:rsidRPr="00F675B0">
              <w:rPr>
                <w:b/>
                <w:bCs/>
                <w:sz w:val="28"/>
                <w:szCs w:val="28"/>
              </w:rPr>
              <w:t>Территория участка в границах землеотвода, всего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59FC" w14:textId="0B2AB780" w:rsidR="008C41B2" w:rsidRPr="00F675B0" w:rsidRDefault="00142C92" w:rsidP="00C30E54">
            <w:pPr>
              <w:jc w:val="center"/>
              <w:rPr>
                <w:b/>
                <w:bCs/>
                <w:sz w:val="28"/>
                <w:szCs w:val="28"/>
              </w:rPr>
            </w:pPr>
            <w:r w:rsidRPr="00F675B0">
              <w:rPr>
                <w:b/>
                <w:bCs/>
                <w:sz w:val="28"/>
                <w:szCs w:val="28"/>
              </w:rPr>
              <w:t>10,7396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4E3FF" w14:textId="77777777" w:rsidR="008C41B2" w:rsidRPr="00F675B0" w:rsidRDefault="008C41B2" w:rsidP="00C30E54">
            <w:pPr>
              <w:jc w:val="center"/>
              <w:rPr>
                <w:b/>
                <w:bCs/>
                <w:sz w:val="28"/>
                <w:szCs w:val="28"/>
              </w:rPr>
            </w:pPr>
            <w:r w:rsidRPr="00F675B0">
              <w:rPr>
                <w:b/>
                <w:bCs/>
                <w:sz w:val="28"/>
                <w:szCs w:val="28"/>
              </w:rPr>
              <w:t>100</w:t>
            </w:r>
          </w:p>
        </w:tc>
      </w:tr>
      <w:tr w:rsidR="008C41B2" w:rsidRPr="00F675B0" w14:paraId="3A518107" w14:textId="77777777" w:rsidTr="008C41B2">
        <w:trPr>
          <w:trHeight w:val="315"/>
          <w:jc w:val="center"/>
        </w:trPr>
        <w:tc>
          <w:tcPr>
            <w:tcW w:w="6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88BF" w14:textId="77777777" w:rsidR="008C41B2" w:rsidRPr="00F675B0" w:rsidRDefault="008C41B2" w:rsidP="00A13C0D">
            <w:pPr>
              <w:jc w:val="both"/>
              <w:rPr>
                <w:sz w:val="28"/>
                <w:szCs w:val="28"/>
              </w:rPr>
            </w:pPr>
            <w:r w:rsidRPr="00F675B0">
              <w:rPr>
                <w:sz w:val="28"/>
                <w:szCs w:val="28"/>
              </w:rPr>
              <w:t>в том числе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5E858" w14:textId="77777777" w:rsidR="008C41B2" w:rsidRPr="00F675B0" w:rsidRDefault="008C41B2" w:rsidP="00C30E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F5375" w14:textId="77777777" w:rsidR="008C41B2" w:rsidRPr="00F675B0" w:rsidRDefault="008C41B2" w:rsidP="00C30E54">
            <w:pPr>
              <w:jc w:val="center"/>
              <w:rPr>
                <w:sz w:val="28"/>
                <w:szCs w:val="28"/>
              </w:rPr>
            </w:pPr>
          </w:p>
        </w:tc>
      </w:tr>
      <w:tr w:rsidR="008C41B2" w:rsidRPr="00F675B0" w14:paraId="426A7595" w14:textId="77777777" w:rsidTr="008C41B2">
        <w:trPr>
          <w:trHeight w:val="315"/>
          <w:jc w:val="center"/>
        </w:trPr>
        <w:tc>
          <w:tcPr>
            <w:tcW w:w="6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FB4FE" w14:textId="77777777" w:rsidR="008C41B2" w:rsidRPr="00F675B0" w:rsidRDefault="008C41B2" w:rsidP="00A13C0D">
            <w:pPr>
              <w:jc w:val="both"/>
              <w:rPr>
                <w:sz w:val="28"/>
                <w:szCs w:val="28"/>
              </w:rPr>
            </w:pPr>
            <w:r w:rsidRPr="00F675B0">
              <w:rPr>
                <w:sz w:val="28"/>
                <w:szCs w:val="28"/>
              </w:rPr>
              <w:t>объекты инженерной инфраструктуры (ТП, РП)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711B" w14:textId="77777777" w:rsidR="008C41B2" w:rsidRPr="00F675B0" w:rsidRDefault="008C41B2" w:rsidP="00C30E54">
            <w:pPr>
              <w:jc w:val="center"/>
              <w:rPr>
                <w:sz w:val="28"/>
                <w:szCs w:val="28"/>
              </w:rPr>
            </w:pPr>
            <w:r w:rsidRPr="00F675B0">
              <w:rPr>
                <w:sz w:val="28"/>
                <w:szCs w:val="28"/>
              </w:rPr>
              <w:t>0,0377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2E3D1" w14:textId="4128AB17" w:rsidR="008C41B2" w:rsidRPr="00F675B0" w:rsidRDefault="008C41B2" w:rsidP="00C30E54">
            <w:pPr>
              <w:jc w:val="center"/>
              <w:rPr>
                <w:sz w:val="28"/>
                <w:szCs w:val="28"/>
              </w:rPr>
            </w:pPr>
            <w:r w:rsidRPr="00F675B0">
              <w:rPr>
                <w:sz w:val="28"/>
                <w:szCs w:val="28"/>
              </w:rPr>
              <w:t>0,3</w:t>
            </w:r>
            <w:r w:rsidR="00142C92" w:rsidRPr="00F675B0">
              <w:rPr>
                <w:sz w:val="28"/>
                <w:szCs w:val="28"/>
              </w:rPr>
              <w:t>5</w:t>
            </w:r>
          </w:p>
        </w:tc>
      </w:tr>
      <w:tr w:rsidR="008C41B2" w:rsidRPr="00F675B0" w14:paraId="3E84C136" w14:textId="77777777" w:rsidTr="008C41B2">
        <w:trPr>
          <w:trHeight w:val="315"/>
          <w:jc w:val="center"/>
        </w:trPr>
        <w:tc>
          <w:tcPr>
            <w:tcW w:w="6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B8DD" w14:textId="77777777" w:rsidR="008C41B2" w:rsidRPr="00F675B0" w:rsidRDefault="008C41B2" w:rsidP="00A13C0D">
            <w:pPr>
              <w:jc w:val="both"/>
              <w:rPr>
                <w:sz w:val="28"/>
                <w:szCs w:val="28"/>
              </w:rPr>
            </w:pPr>
            <w:r w:rsidRPr="00F675B0">
              <w:rPr>
                <w:sz w:val="28"/>
                <w:szCs w:val="28"/>
              </w:rPr>
              <w:t>улицы, проезды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9A0B2" w14:textId="49E54847" w:rsidR="008C41B2" w:rsidRPr="00F675B0" w:rsidRDefault="00142C92" w:rsidP="00C30E54">
            <w:pPr>
              <w:jc w:val="center"/>
              <w:rPr>
                <w:sz w:val="28"/>
                <w:szCs w:val="28"/>
              </w:rPr>
            </w:pPr>
            <w:r w:rsidRPr="00F675B0">
              <w:rPr>
                <w:sz w:val="28"/>
                <w:szCs w:val="28"/>
              </w:rPr>
              <w:t>3,8912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69F2A" w14:textId="367EFABE" w:rsidR="008C41B2" w:rsidRPr="00F675B0" w:rsidRDefault="008C41B2" w:rsidP="00C30E54">
            <w:pPr>
              <w:jc w:val="center"/>
              <w:rPr>
                <w:sz w:val="28"/>
                <w:szCs w:val="28"/>
              </w:rPr>
            </w:pPr>
            <w:r w:rsidRPr="00F675B0">
              <w:rPr>
                <w:sz w:val="28"/>
                <w:szCs w:val="28"/>
              </w:rPr>
              <w:t>36,</w:t>
            </w:r>
            <w:r w:rsidR="00142C92" w:rsidRPr="00F675B0">
              <w:rPr>
                <w:sz w:val="28"/>
                <w:szCs w:val="28"/>
              </w:rPr>
              <w:t>23</w:t>
            </w:r>
          </w:p>
        </w:tc>
      </w:tr>
      <w:tr w:rsidR="008C41B2" w:rsidRPr="00F675B0" w14:paraId="1BC3399A" w14:textId="77777777" w:rsidTr="008C41B2">
        <w:trPr>
          <w:trHeight w:val="315"/>
          <w:jc w:val="center"/>
        </w:trPr>
        <w:tc>
          <w:tcPr>
            <w:tcW w:w="6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FBE1" w14:textId="77777777" w:rsidR="008C41B2" w:rsidRPr="00F675B0" w:rsidRDefault="008C41B2" w:rsidP="00A13C0D">
            <w:pPr>
              <w:jc w:val="both"/>
              <w:rPr>
                <w:sz w:val="28"/>
                <w:szCs w:val="28"/>
              </w:rPr>
            </w:pPr>
            <w:r w:rsidRPr="00F675B0">
              <w:rPr>
                <w:sz w:val="28"/>
                <w:szCs w:val="28"/>
              </w:rPr>
              <w:t>площадь застройки под жилыми домами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F9040" w14:textId="77777777" w:rsidR="008C41B2" w:rsidRPr="00F675B0" w:rsidRDefault="008C41B2" w:rsidP="00C30E54">
            <w:pPr>
              <w:jc w:val="center"/>
              <w:rPr>
                <w:sz w:val="28"/>
                <w:szCs w:val="28"/>
              </w:rPr>
            </w:pPr>
            <w:r w:rsidRPr="00F675B0">
              <w:rPr>
                <w:sz w:val="28"/>
                <w:szCs w:val="28"/>
              </w:rPr>
              <w:t>1,5013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B2DB" w14:textId="2A60BF8B" w:rsidR="008C41B2" w:rsidRPr="00F675B0" w:rsidRDefault="00142C92" w:rsidP="00C30E54">
            <w:pPr>
              <w:jc w:val="center"/>
              <w:rPr>
                <w:sz w:val="28"/>
                <w:szCs w:val="28"/>
              </w:rPr>
            </w:pPr>
            <w:r w:rsidRPr="00F675B0">
              <w:rPr>
                <w:sz w:val="28"/>
                <w:szCs w:val="28"/>
              </w:rPr>
              <w:t>13,98</w:t>
            </w:r>
          </w:p>
        </w:tc>
      </w:tr>
      <w:tr w:rsidR="008C41B2" w:rsidRPr="00F675B0" w14:paraId="36D0F313" w14:textId="77777777" w:rsidTr="008C41B2">
        <w:trPr>
          <w:trHeight w:val="315"/>
          <w:jc w:val="center"/>
        </w:trPr>
        <w:tc>
          <w:tcPr>
            <w:tcW w:w="6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58BB5" w14:textId="77777777" w:rsidR="008C41B2" w:rsidRPr="00F675B0" w:rsidRDefault="008C41B2" w:rsidP="00A13C0D">
            <w:pPr>
              <w:jc w:val="both"/>
              <w:rPr>
                <w:sz w:val="28"/>
                <w:szCs w:val="28"/>
              </w:rPr>
            </w:pPr>
            <w:r w:rsidRPr="00F675B0">
              <w:rPr>
                <w:sz w:val="28"/>
                <w:szCs w:val="28"/>
              </w:rPr>
              <w:t xml:space="preserve">участки объектов культурно-бытового обслуживания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D7286" w14:textId="77777777" w:rsidR="008C41B2" w:rsidRPr="00F675B0" w:rsidRDefault="008C41B2" w:rsidP="00C30E54">
            <w:pPr>
              <w:jc w:val="center"/>
              <w:rPr>
                <w:sz w:val="28"/>
                <w:szCs w:val="28"/>
              </w:rPr>
            </w:pPr>
            <w:r w:rsidRPr="00F675B0">
              <w:rPr>
                <w:sz w:val="28"/>
                <w:szCs w:val="28"/>
              </w:rPr>
              <w:t>0,5669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F5B5D" w14:textId="44704981" w:rsidR="008C41B2" w:rsidRPr="00F675B0" w:rsidRDefault="008C41B2" w:rsidP="00C30E54">
            <w:pPr>
              <w:jc w:val="center"/>
              <w:rPr>
                <w:sz w:val="28"/>
                <w:szCs w:val="28"/>
              </w:rPr>
            </w:pPr>
            <w:r w:rsidRPr="00F675B0">
              <w:rPr>
                <w:sz w:val="28"/>
                <w:szCs w:val="28"/>
              </w:rPr>
              <w:t>5,</w:t>
            </w:r>
            <w:r w:rsidR="00142C92" w:rsidRPr="00F675B0">
              <w:rPr>
                <w:sz w:val="28"/>
                <w:szCs w:val="28"/>
              </w:rPr>
              <w:t>28</w:t>
            </w:r>
          </w:p>
        </w:tc>
      </w:tr>
      <w:tr w:rsidR="008C41B2" w:rsidRPr="00F675B0" w14:paraId="6FC68293" w14:textId="77777777" w:rsidTr="008C41B2">
        <w:trPr>
          <w:trHeight w:val="315"/>
          <w:jc w:val="center"/>
        </w:trPr>
        <w:tc>
          <w:tcPr>
            <w:tcW w:w="6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9F626" w14:textId="77777777" w:rsidR="008C41B2" w:rsidRPr="00F675B0" w:rsidRDefault="008C41B2" w:rsidP="00A13C0D">
            <w:pPr>
              <w:jc w:val="both"/>
              <w:rPr>
                <w:sz w:val="28"/>
                <w:szCs w:val="28"/>
              </w:rPr>
            </w:pPr>
            <w:r w:rsidRPr="00F675B0">
              <w:rPr>
                <w:sz w:val="28"/>
                <w:szCs w:val="28"/>
              </w:rPr>
              <w:t>участки под гаражами-стоянками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C5E7" w14:textId="77777777" w:rsidR="008C41B2" w:rsidRPr="00F675B0" w:rsidRDefault="008C41B2" w:rsidP="00C30E54">
            <w:pPr>
              <w:jc w:val="center"/>
              <w:rPr>
                <w:sz w:val="28"/>
                <w:szCs w:val="28"/>
              </w:rPr>
            </w:pPr>
            <w:r w:rsidRPr="00F675B0">
              <w:rPr>
                <w:sz w:val="28"/>
                <w:szCs w:val="28"/>
              </w:rPr>
              <w:t>1,1047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90E4E" w14:textId="6CEAD169" w:rsidR="008C41B2" w:rsidRPr="00F675B0" w:rsidRDefault="00142C92" w:rsidP="00C30E54">
            <w:pPr>
              <w:jc w:val="center"/>
              <w:rPr>
                <w:sz w:val="28"/>
                <w:szCs w:val="28"/>
              </w:rPr>
            </w:pPr>
            <w:r w:rsidRPr="00F675B0">
              <w:rPr>
                <w:sz w:val="28"/>
                <w:szCs w:val="28"/>
              </w:rPr>
              <w:t>10,29</w:t>
            </w:r>
          </w:p>
        </w:tc>
      </w:tr>
      <w:tr w:rsidR="008C41B2" w:rsidRPr="00F675B0" w14:paraId="542949B9" w14:textId="77777777" w:rsidTr="008C41B2">
        <w:trPr>
          <w:trHeight w:val="315"/>
          <w:jc w:val="center"/>
        </w:trPr>
        <w:tc>
          <w:tcPr>
            <w:tcW w:w="6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C431B" w14:textId="77777777" w:rsidR="008C41B2" w:rsidRPr="00F675B0" w:rsidRDefault="008C41B2" w:rsidP="00A13C0D">
            <w:pPr>
              <w:jc w:val="both"/>
              <w:rPr>
                <w:sz w:val="28"/>
                <w:szCs w:val="28"/>
              </w:rPr>
            </w:pPr>
            <w:r w:rsidRPr="00F675B0">
              <w:rPr>
                <w:sz w:val="28"/>
                <w:szCs w:val="28"/>
              </w:rPr>
              <w:t>зеленых насаждения и площадки благоустройства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72677" w14:textId="0CB05917" w:rsidR="008C41B2" w:rsidRPr="00F675B0" w:rsidRDefault="00142C92" w:rsidP="00C30E54">
            <w:pPr>
              <w:jc w:val="center"/>
              <w:rPr>
                <w:sz w:val="28"/>
                <w:szCs w:val="28"/>
              </w:rPr>
            </w:pPr>
            <w:r w:rsidRPr="00F675B0">
              <w:rPr>
                <w:sz w:val="28"/>
                <w:szCs w:val="28"/>
              </w:rPr>
              <w:t>3,2886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BA442" w14:textId="7D8A7572" w:rsidR="008C41B2" w:rsidRPr="00F675B0" w:rsidRDefault="00142C92" w:rsidP="00C30E54">
            <w:pPr>
              <w:jc w:val="center"/>
              <w:rPr>
                <w:sz w:val="28"/>
                <w:szCs w:val="28"/>
              </w:rPr>
            </w:pPr>
            <w:r w:rsidRPr="00F675B0">
              <w:rPr>
                <w:sz w:val="28"/>
                <w:szCs w:val="28"/>
              </w:rPr>
              <w:t>30,62</w:t>
            </w:r>
          </w:p>
        </w:tc>
      </w:tr>
      <w:tr w:rsidR="008C41B2" w:rsidRPr="00F675B0" w14:paraId="64C05579" w14:textId="77777777" w:rsidTr="008C41B2">
        <w:trPr>
          <w:trHeight w:val="315"/>
          <w:jc w:val="center"/>
        </w:trPr>
        <w:tc>
          <w:tcPr>
            <w:tcW w:w="6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E1E90" w14:textId="77777777" w:rsidR="008C41B2" w:rsidRPr="00F675B0" w:rsidRDefault="008C41B2" w:rsidP="00A13C0D">
            <w:pPr>
              <w:jc w:val="both"/>
              <w:rPr>
                <w:sz w:val="28"/>
                <w:szCs w:val="28"/>
              </w:rPr>
            </w:pPr>
            <w:r w:rsidRPr="00F675B0">
              <w:rPr>
                <w:sz w:val="28"/>
                <w:szCs w:val="28"/>
              </w:rPr>
              <w:t>зеленые насаждения детского сада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6AC9" w14:textId="77777777" w:rsidR="008C41B2" w:rsidRPr="00F675B0" w:rsidRDefault="008C41B2" w:rsidP="00C30E54">
            <w:pPr>
              <w:jc w:val="center"/>
              <w:rPr>
                <w:sz w:val="28"/>
                <w:szCs w:val="28"/>
              </w:rPr>
            </w:pPr>
            <w:r w:rsidRPr="00F675B0">
              <w:rPr>
                <w:sz w:val="28"/>
                <w:szCs w:val="28"/>
              </w:rPr>
              <w:t>0,3492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46C9" w14:textId="5B4B3D18" w:rsidR="008C41B2" w:rsidRPr="00F675B0" w:rsidRDefault="008C41B2" w:rsidP="00C30E54">
            <w:pPr>
              <w:jc w:val="center"/>
              <w:rPr>
                <w:sz w:val="28"/>
                <w:szCs w:val="28"/>
              </w:rPr>
            </w:pPr>
            <w:r w:rsidRPr="00F675B0">
              <w:rPr>
                <w:sz w:val="28"/>
                <w:szCs w:val="28"/>
              </w:rPr>
              <w:t>3,</w:t>
            </w:r>
            <w:r w:rsidR="00142C92" w:rsidRPr="00F675B0">
              <w:rPr>
                <w:sz w:val="28"/>
                <w:szCs w:val="28"/>
              </w:rPr>
              <w:t>25</w:t>
            </w:r>
          </w:p>
        </w:tc>
      </w:tr>
    </w:tbl>
    <w:p w14:paraId="419BF599" w14:textId="77777777" w:rsidR="0040117D" w:rsidRPr="00F675B0" w:rsidRDefault="0040117D" w:rsidP="00EB685E">
      <w:pPr>
        <w:pStyle w:val="Standard"/>
        <w:autoSpaceDE w:val="0"/>
        <w:snapToGrid w:val="0"/>
        <w:spacing w:line="364" w:lineRule="auto"/>
        <w:jc w:val="right"/>
        <w:rPr>
          <w:rFonts w:eastAsia="Arial CYR"/>
          <w:iCs/>
          <w:sz w:val="27"/>
          <w:szCs w:val="27"/>
          <w:shd w:val="clear" w:color="auto" w:fill="FFFFFF"/>
        </w:rPr>
      </w:pPr>
    </w:p>
    <w:p w14:paraId="1729C4FA" w14:textId="77777777" w:rsidR="008C41B2" w:rsidRPr="00F675B0" w:rsidRDefault="008C41B2" w:rsidP="00EB685E">
      <w:pPr>
        <w:pStyle w:val="Standard"/>
        <w:autoSpaceDE w:val="0"/>
        <w:snapToGrid w:val="0"/>
        <w:spacing w:line="364" w:lineRule="auto"/>
        <w:jc w:val="right"/>
        <w:rPr>
          <w:rFonts w:eastAsia="Arial CYR"/>
          <w:iCs/>
          <w:sz w:val="27"/>
          <w:szCs w:val="27"/>
          <w:shd w:val="clear" w:color="auto" w:fill="FFFFFF"/>
        </w:rPr>
      </w:pPr>
      <w:r w:rsidRPr="00F675B0">
        <w:rPr>
          <w:rFonts w:eastAsia="Arial CYR"/>
          <w:iCs/>
          <w:sz w:val="27"/>
          <w:szCs w:val="27"/>
          <w:shd w:val="clear" w:color="auto" w:fill="FFFFFF"/>
        </w:rPr>
        <w:t xml:space="preserve">Таблица № </w:t>
      </w:r>
      <w:r w:rsidR="00C3632A" w:rsidRPr="00F675B0">
        <w:rPr>
          <w:rFonts w:eastAsia="Arial CYR"/>
          <w:iCs/>
          <w:sz w:val="27"/>
          <w:szCs w:val="27"/>
          <w:shd w:val="clear" w:color="auto" w:fill="FFFFFF"/>
        </w:rPr>
        <w:t>6</w:t>
      </w:r>
    </w:p>
    <w:p w14:paraId="2DA58234" w14:textId="77777777" w:rsidR="00241D9B" w:rsidRPr="00F675B0" w:rsidRDefault="00241D9B" w:rsidP="00F66CA2">
      <w:pPr>
        <w:rPr>
          <w:b/>
          <w:bCs/>
          <w:szCs w:val="28"/>
        </w:rPr>
      </w:pPr>
      <w:bookmarkStart w:id="26" w:name="_Toc231898087"/>
    </w:p>
    <w:p w14:paraId="38766EDB" w14:textId="77777777" w:rsidR="008C41B2" w:rsidRPr="00F675B0" w:rsidRDefault="008C41B2" w:rsidP="00D911D1">
      <w:pPr>
        <w:pStyle w:val="1"/>
        <w:numPr>
          <w:ilvl w:val="0"/>
          <w:numId w:val="0"/>
        </w:numPr>
        <w:ind w:left="291"/>
        <w:jc w:val="center"/>
        <w:rPr>
          <w:b w:val="0"/>
          <w:bCs w:val="0"/>
          <w:szCs w:val="28"/>
        </w:rPr>
      </w:pPr>
      <w:r w:rsidRPr="00F675B0">
        <w:rPr>
          <w:b w:val="0"/>
          <w:bCs w:val="0"/>
          <w:szCs w:val="28"/>
        </w:rPr>
        <w:t>Технико-экономические показатели проекта планировки</w:t>
      </w:r>
      <w:bookmarkEnd w:id="26"/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4361"/>
        <w:gridCol w:w="1309"/>
        <w:gridCol w:w="1559"/>
        <w:gridCol w:w="1418"/>
      </w:tblGrid>
      <w:tr w:rsidR="008C41B2" w:rsidRPr="00F675B0" w14:paraId="0B77D8A3" w14:textId="77777777" w:rsidTr="00A3668A">
        <w:trPr>
          <w:tblHeader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879EB4" w14:textId="77777777" w:rsidR="008C41B2" w:rsidRPr="00F675B0" w:rsidRDefault="008C41B2" w:rsidP="00EB685E">
            <w:pPr>
              <w:tabs>
                <w:tab w:val="center" w:pos="4677"/>
                <w:tab w:val="right" w:pos="9355"/>
              </w:tabs>
              <w:ind w:left="-108" w:right="-108"/>
              <w:jc w:val="center"/>
            </w:pPr>
            <w:r w:rsidRPr="00F675B0">
              <w:t>№ п/п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E01C63" w14:textId="77777777" w:rsidR="008C41B2" w:rsidRPr="00F675B0" w:rsidRDefault="008C41B2" w:rsidP="00EB685E">
            <w:pPr>
              <w:tabs>
                <w:tab w:val="center" w:pos="4677"/>
                <w:tab w:val="right" w:pos="9355"/>
              </w:tabs>
              <w:ind w:firstLine="34"/>
              <w:jc w:val="center"/>
            </w:pPr>
            <w:r w:rsidRPr="00F675B0">
              <w:t>Наименование показателей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ADAFE6" w14:textId="77777777" w:rsidR="008C41B2" w:rsidRPr="00F675B0" w:rsidRDefault="008C41B2" w:rsidP="00EB685E">
            <w:pPr>
              <w:tabs>
                <w:tab w:val="center" w:pos="4677"/>
                <w:tab w:val="right" w:pos="9355"/>
              </w:tabs>
              <w:ind w:left="-75" w:right="-74"/>
              <w:jc w:val="center"/>
            </w:pPr>
            <w:r w:rsidRPr="00F675B0">
              <w:t>Ед.</w:t>
            </w:r>
          </w:p>
          <w:p w14:paraId="2141CB4C" w14:textId="77777777" w:rsidR="008C41B2" w:rsidRPr="00F675B0" w:rsidRDefault="008C41B2" w:rsidP="00EB685E">
            <w:pPr>
              <w:tabs>
                <w:tab w:val="center" w:pos="4677"/>
                <w:tab w:val="right" w:pos="9355"/>
              </w:tabs>
              <w:ind w:left="-75" w:right="-74"/>
              <w:jc w:val="center"/>
            </w:pPr>
            <w:r w:rsidRPr="00F675B0">
              <w:t>измерения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20D3AF" w14:textId="77777777" w:rsidR="008C41B2" w:rsidRPr="00F675B0" w:rsidRDefault="008C41B2" w:rsidP="00EB685E">
            <w:pPr>
              <w:tabs>
                <w:tab w:val="center" w:pos="4677"/>
                <w:tab w:val="right" w:pos="9355"/>
              </w:tabs>
              <w:ind w:left="-75" w:right="-74"/>
              <w:jc w:val="center"/>
            </w:pPr>
            <w:r w:rsidRPr="00F675B0">
              <w:t>Современное</w:t>
            </w:r>
          </w:p>
          <w:p w14:paraId="2A65DFCE" w14:textId="77777777" w:rsidR="008C41B2" w:rsidRPr="00F675B0" w:rsidRDefault="008C41B2" w:rsidP="00EB685E">
            <w:pPr>
              <w:tabs>
                <w:tab w:val="center" w:pos="4677"/>
                <w:tab w:val="right" w:pos="9355"/>
              </w:tabs>
              <w:ind w:left="-75" w:right="-74"/>
              <w:jc w:val="center"/>
            </w:pPr>
            <w:r w:rsidRPr="00F675B0">
              <w:t>состояние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47A5CC" w14:textId="77777777" w:rsidR="008C41B2" w:rsidRPr="00F675B0" w:rsidRDefault="008C41B2" w:rsidP="00EB685E">
            <w:pPr>
              <w:tabs>
                <w:tab w:val="center" w:pos="4677"/>
                <w:tab w:val="right" w:pos="9355"/>
              </w:tabs>
              <w:ind w:firstLine="34"/>
              <w:jc w:val="center"/>
            </w:pPr>
            <w:r w:rsidRPr="00F675B0">
              <w:t>Проектное</w:t>
            </w:r>
          </w:p>
          <w:p w14:paraId="54B05348" w14:textId="77777777" w:rsidR="008C41B2" w:rsidRPr="00F675B0" w:rsidRDefault="008C41B2" w:rsidP="00EB685E">
            <w:pPr>
              <w:tabs>
                <w:tab w:val="center" w:pos="4677"/>
                <w:tab w:val="right" w:pos="9355"/>
              </w:tabs>
              <w:ind w:firstLine="34"/>
              <w:jc w:val="center"/>
            </w:pPr>
            <w:r w:rsidRPr="00F675B0">
              <w:t>решение</w:t>
            </w:r>
          </w:p>
        </w:tc>
      </w:tr>
      <w:tr w:rsidR="00A3668A" w:rsidRPr="00F675B0" w14:paraId="4AB0A742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BE92C6" w14:textId="77777777" w:rsidR="00A3668A" w:rsidRPr="00F675B0" w:rsidRDefault="00A3668A" w:rsidP="00A3668A">
            <w:pPr>
              <w:tabs>
                <w:tab w:val="center" w:pos="4677"/>
                <w:tab w:val="right" w:pos="9355"/>
              </w:tabs>
              <w:ind w:left="-108" w:right="-108"/>
              <w:jc w:val="center"/>
            </w:pPr>
            <w:r w:rsidRPr="00F675B0">
              <w:t>1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117A31" w14:textId="77777777" w:rsidR="00A3668A" w:rsidRPr="00F675B0" w:rsidRDefault="00A3668A" w:rsidP="00A3668A">
            <w:pPr>
              <w:tabs>
                <w:tab w:val="center" w:pos="4677"/>
                <w:tab w:val="right" w:pos="9355"/>
              </w:tabs>
              <w:ind w:firstLine="34"/>
              <w:jc w:val="both"/>
            </w:pPr>
            <w:r w:rsidRPr="00F675B0">
              <w:t>Территория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896F7C" w14:textId="77777777" w:rsidR="00A3668A" w:rsidRPr="00F675B0" w:rsidRDefault="00A3668A" w:rsidP="00A3668A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</w:pPr>
            <w:r w:rsidRPr="00F675B0"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86BF0A" w14:textId="77777777" w:rsidR="00A3668A" w:rsidRPr="00F675B0" w:rsidRDefault="00A3668A" w:rsidP="00A3668A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5BB80E" w14:textId="7E67EDFA" w:rsidR="00A3668A" w:rsidRPr="00F675B0" w:rsidRDefault="00A3668A" w:rsidP="00A3668A">
            <w:pPr>
              <w:tabs>
                <w:tab w:val="center" w:pos="4677"/>
                <w:tab w:val="right" w:pos="9355"/>
              </w:tabs>
              <w:snapToGrid w:val="0"/>
              <w:ind w:hanging="108"/>
              <w:jc w:val="center"/>
            </w:pPr>
            <w:r w:rsidRPr="00F675B0">
              <w:t>21,261556</w:t>
            </w:r>
          </w:p>
        </w:tc>
      </w:tr>
      <w:tr w:rsidR="00A3668A" w:rsidRPr="00F675B0" w14:paraId="7C15D9F5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0D7553" w14:textId="77777777" w:rsidR="00A3668A" w:rsidRPr="00F675B0" w:rsidRDefault="00A3668A" w:rsidP="00A3668A">
            <w:pPr>
              <w:tabs>
                <w:tab w:val="center" w:pos="4677"/>
                <w:tab w:val="right" w:pos="9355"/>
              </w:tabs>
              <w:ind w:left="-108" w:right="-108"/>
              <w:jc w:val="center"/>
            </w:pPr>
            <w:r w:rsidRPr="00F675B0">
              <w:t>1.1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5AF5FF" w14:textId="77777777" w:rsidR="00A3668A" w:rsidRPr="00F675B0" w:rsidRDefault="00A3668A" w:rsidP="00A3668A">
            <w:pPr>
              <w:tabs>
                <w:tab w:val="center" w:pos="4677"/>
                <w:tab w:val="right" w:pos="9355"/>
              </w:tabs>
              <w:ind w:firstLine="34"/>
              <w:jc w:val="both"/>
            </w:pPr>
            <w:r w:rsidRPr="00F675B0">
              <w:t>Площадь проектируемой территории, всего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9C39CA" w14:textId="77777777" w:rsidR="00A3668A" w:rsidRPr="00F675B0" w:rsidRDefault="00A3668A" w:rsidP="00A3668A">
            <w:pPr>
              <w:tabs>
                <w:tab w:val="center" w:pos="4677"/>
                <w:tab w:val="right" w:pos="9355"/>
              </w:tabs>
              <w:ind w:left="-75" w:right="-108"/>
              <w:jc w:val="center"/>
            </w:pPr>
            <w:r w:rsidRPr="00F675B0"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61C17D" w14:textId="77777777" w:rsidR="00A3668A" w:rsidRPr="00F675B0" w:rsidRDefault="00A3668A" w:rsidP="00A3668A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8C0B6" w14:textId="477F3DD7" w:rsidR="00A3668A" w:rsidRPr="00F675B0" w:rsidRDefault="00A3668A" w:rsidP="00A3668A">
            <w:pPr>
              <w:tabs>
                <w:tab w:val="center" w:pos="4677"/>
                <w:tab w:val="right" w:pos="9355"/>
              </w:tabs>
              <w:ind w:hanging="108"/>
              <w:jc w:val="center"/>
            </w:pPr>
            <w:r w:rsidRPr="00F675B0">
              <w:t>10,7396</w:t>
            </w:r>
          </w:p>
        </w:tc>
      </w:tr>
      <w:tr w:rsidR="008C41B2" w:rsidRPr="00F675B0" w14:paraId="4047E9D5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579605" w14:textId="77777777" w:rsidR="008C41B2" w:rsidRPr="00F675B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left="-108" w:right="-108"/>
              <w:jc w:val="center"/>
            </w:pPr>
            <w:r w:rsidRPr="00F675B0">
              <w:t>1.1.1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232E22" w14:textId="77777777" w:rsidR="008C41B2" w:rsidRPr="00F675B0" w:rsidRDefault="008C41B2" w:rsidP="00C30E54">
            <w:pPr>
              <w:tabs>
                <w:tab w:val="center" w:pos="4677"/>
                <w:tab w:val="right" w:pos="9355"/>
              </w:tabs>
              <w:ind w:firstLine="34"/>
              <w:jc w:val="both"/>
            </w:pPr>
            <w:r w:rsidRPr="00F675B0">
              <w:t>Участки жилой застройки, включая объекты коммунального обслуживания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ADB2FA" w14:textId="77777777" w:rsidR="008C41B2" w:rsidRPr="00F675B0" w:rsidRDefault="008C41B2" w:rsidP="00EB685E">
            <w:pPr>
              <w:tabs>
                <w:tab w:val="center" w:pos="4677"/>
                <w:tab w:val="right" w:pos="9355"/>
              </w:tabs>
              <w:ind w:left="-75" w:right="-108"/>
              <w:jc w:val="center"/>
            </w:pPr>
            <w:r w:rsidRPr="00F675B0"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B81ED9" w14:textId="77777777" w:rsidR="008C41B2" w:rsidRPr="00F675B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84589B" w14:textId="20571429" w:rsidR="008C41B2" w:rsidRPr="00F675B0" w:rsidRDefault="009E6043" w:rsidP="00EB685E">
            <w:pPr>
              <w:tabs>
                <w:tab w:val="center" w:pos="4677"/>
                <w:tab w:val="right" w:pos="9355"/>
              </w:tabs>
              <w:snapToGrid w:val="0"/>
              <w:ind w:hanging="108"/>
              <w:jc w:val="center"/>
            </w:pPr>
            <w:r w:rsidRPr="00F675B0">
              <w:t>6,3781</w:t>
            </w:r>
          </w:p>
        </w:tc>
      </w:tr>
      <w:tr w:rsidR="008C41B2" w:rsidRPr="00F675B0" w14:paraId="61595137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1E25AB6" w14:textId="77777777" w:rsidR="008C41B2" w:rsidRPr="00F675B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left="-108" w:right="-108"/>
              <w:jc w:val="center"/>
              <w:rPr>
                <w:shd w:val="clear" w:color="auto" w:fill="FFFF99"/>
              </w:rPr>
            </w:pPr>
            <w:r w:rsidRPr="00F675B0">
              <w:t>1.1.2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BEB2CA" w14:textId="77777777" w:rsidR="008C41B2" w:rsidRPr="00F675B0" w:rsidRDefault="008C41B2" w:rsidP="00C30E54">
            <w:pPr>
              <w:tabs>
                <w:tab w:val="center" w:pos="4677"/>
                <w:tab w:val="right" w:pos="9355"/>
              </w:tabs>
              <w:ind w:firstLine="34"/>
              <w:jc w:val="both"/>
            </w:pPr>
            <w:r w:rsidRPr="00F675B0">
              <w:t>Участки объектов социального и культурно-бытового обслуживания населения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DDAB7A" w14:textId="77777777" w:rsidR="008C41B2" w:rsidRPr="00F675B0" w:rsidRDefault="008C41B2" w:rsidP="00EB685E">
            <w:pPr>
              <w:tabs>
                <w:tab w:val="center" w:pos="4677"/>
                <w:tab w:val="right" w:pos="9355"/>
              </w:tabs>
              <w:ind w:left="-75" w:right="-108"/>
              <w:jc w:val="center"/>
            </w:pPr>
            <w:r w:rsidRPr="00F675B0"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40834B8" w14:textId="77777777" w:rsidR="008C41B2" w:rsidRPr="00F675B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B6909" w14:textId="77777777" w:rsidR="008C41B2" w:rsidRPr="00F675B0" w:rsidRDefault="008C41B2" w:rsidP="00EB685E">
            <w:pPr>
              <w:tabs>
                <w:tab w:val="center" w:pos="4677"/>
                <w:tab w:val="right" w:pos="9355"/>
              </w:tabs>
              <w:ind w:hanging="108"/>
              <w:jc w:val="center"/>
            </w:pPr>
            <w:r w:rsidRPr="00F675B0">
              <w:t>0,5669</w:t>
            </w:r>
          </w:p>
        </w:tc>
      </w:tr>
      <w:tr w:rsidR="0040117D" w:rsidRPr="00F675B0" w14:paraId="203A54C6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A8D87BE" w14:textId="77777777" w:rsidR="008C41B2" w:rsidRPr="00F675B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left="-108" w:right="-108"/>
              <w:jc w:val="center"/>
              <w:rPr>
                <w:shd w:val="clear" w:color="auto" w:fill="FFFF99"/>
              </w:rPr>
            </w:pPr>
            <w:r w:rsidRPr="00F675B0">
              <w:t>1.1.3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9D58EA" w14:textId="2C3B03CA" w:rsidR="008C41B2" w:rsidRPr="00F675B0" w:rsidRDefault="00A56AF4" w:rsidP="00C30E54">
            <w:pPr>
              <w:tabs>
                <w:tab w:val="center" w:pos="4677"/>
                <w:tab w:val="right" w:pos="9355"/>
              </w:tabs>
              <w:ind w:firstLine="34"/>
              <w:jc w:val="both"/>
            </w:pPr>
            <w:r w:rsidRPr="00F675B0">
              <w:t>Участки объектов транспортной инфраструктуры</w:t>
            </w:r>
            <w:r w:rsidR="008C41B2" w:rsidRPr="00F675B0">
              <w:t>, в том числе: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69017E" w14:textId="77777777" w:rsidR="008C41B2" w:rsidRPr="00F675B0" w:rsidRDefault="008C41B2" w:rsidP="00EB685E">
            <w:pPr>
              <w:tabs>
                <w:tab w:val="center" w:pos="4677"/>
                <w:tab w:val="right" w:pos="9355"/>
              </w:tabs>
              <w:ind w:left="-75" w:right="-108"/>
              <w:jc w:val="center"/>
              <w:rPr>
                <w:shd w:val="clear" w:color="auto" w:fill="FFFF99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6B1B9C" w14:textId="77777777" w:rsidR="008C41B2" w:rsidRPr="00F675B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  <w:rPr>
                <w:shd w:val="clear" w:color="auto" w:fill="FFFF99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F0B89" w14:textId="17AB73B9" w:rsidR="008C41B2" w:rsidRPr="00F675B0" w:rsidRDefault="00A56AF4" w:rsidP="00EB685E">
            <w:pPr>
              <w:tabs>
                <w:tab w:val="center" w:pos="4677"/>
                <w:tab w:val="right" w:pos="9355"/>
              </w:tabs>
              <w:ind w:hanging="108"/>
              <w:jc w:val="center"/>
            </w:pPr>
            <w:r w:rsidRPr="00F675B0">
              <w:t>2,4782</w:t>
            </w:r>
          </w:p>
        </w:tc>
      </w:tr>
      <w:tr w:rsidR="0040117D" w:rsidRPr="00F675B0" w14:paraId="4D94AF05" w14:textId="77777777" w:rsidTr="00A3668A">
        <w:trPr>
          <w:trHeight w:val="894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D2E6C6" w14:textId="77777777" w:rsidR="008C41B2" w:rsidRPr="00F675B0" w:rsidRDefault="008C41B2" w:rsidP="00EB685E">
            <w:pPr>
              <w:tabs>
                <w:tab w:val="center" w:pos="4677"/>
                <w:tab w:val="right" w:pos="9355"/>
              </w:tabs>
              <w:ind w:left="-108" w:right="-108"/>
              <w:jc w:val="center"/>
            </w:pP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EC38A2" w14:textId="77777777" w:rsidR="008C41B2" w:rsidRPr="00F675B0" w:rsidRDefault="008C41B2" w:rsidP="00C30E54">
            <w:pPr>
              <w:tabs>
                <w:tab w:val="center" w:pos="4677"/>
                <w:tab w:val="right" w:pos="9355"/>
              </w:tabs>
              <w:ind w:firstLine="34"/>
              <w:jc w:val="both"/>
            </w:pPr>
            <w:r w:rsidRPr="00F675B0">
              <w:t>участки стоянок-гаражей для постоянного хранения индивидуального автотранспорта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457EAE" w14:textId="77777777" w:rsidR="008C41B2" w:rsidRPr="00F675B0" w:rsidRDefault="008C41B2" w:rsidP="00EB685E">
            <w:pPr>
              <w:tabs>
                <w:tab w:val="center" w:pos="4677"/>
                <w:tab w:val="right" w:pos="9355"/>
              </w:tabs>
              <w:ind w:left="-75" w:right="-108"/>
              <w:jc w:val="center"/>
            </w:pPr>
            <w:r w:rsidRPr="00F675B0"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719E5A0" w14:textId="77777777" w:rsidR="008C41B2" w:rsidRPr="00F675B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B1441" w14:textId="77777777" w:rsidR="008C41B2" w:rsidRPr="00F675B0" w:rsidRDefault="008C41B2" w:rsidP="00EB685E">
            <w:pPr>
              <w:tabs>
                <w:tab w:val="center" w:pos="4677"/>
                <w:tab w:val="right" w:pos="9355"/>
              </w:tabs>
              <w:ind w:hanging="108"/>
              <w:jc w:val="center"/>
            </w:pPr>
            <w:r w:rsidRPr="00F675B0">
              <w:t>1,1047</w:t>
            </w:r>
          </w:p>
        </w:tc>
      </w:tr>
      <w:tr w:rsidR="008C41B2" w:rsidRPr="00F675B0" w14:paraId="09DD9AFC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0B2F80" w14:textId="77777777" w:rsidR="008C41B2" w:rsidRPr="00F675B0" w:rsidRDefault="008C41B2" w:rsidP="00EB685E">
            <w:pPr>
              <w:tabs>
                <w:tab w:val="center" w:pos="4677"/>
                <w:tab w:val="right" w:pos="9355"/>
              </w:tabs>
              <w:ind w:left="-108" w:right="-108"/>
              <w:jc w:val="center"/>
            </w:pP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2A35CA" w14:textId="77777777" w:rsidR="008C41B2" w:rsidRPr="00F675B0" w:rsidRDefault="00C30E54" w:rsidP="00C30E54">
            <w:pPr>
              <w:tabs>
                <w:tab w:val="center" w:pos="4677"/>
                <w:tab w:val="right" w:pos="9355"/>
              </w:tabs>
              <w:ind w:firstLine="34"/>
              <w:jc w:val="both"/>
            </w:pPr>
            <w:r w:rsidRPr="00F675B0">
              <w:rPr>
                <w:color w:val="000000"/>
              </w:rPr>
              <w:t>участки наземных открытых стоянок (земельные участки с кадастровыми номерами 36:34:0208079:7285, 36:34:0208079:8952)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5E5CA0" w14:textId="77777777" w:rsidR="008C41B2" w:rsidRPr="00F675B0" w:rsidRDefault="008C41B2" w:rsidP="00EB685E">
            <w:pPr>
              <w:tabs>
                <w:tab w:val="center" w:pos="4677"/>
                <w:tab w:val="right" w:pos="9355"/>
              </w:tabs>
              <w:ind w:left="-75" w:right="-108"/>
              <w:jc w:val="center"/>
            </w:pPr>
            <w:r w:rsidRPr="00F675B0"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144297" w14:textId="77777777" w:rsidR="008C41B2" w:rsidRPr="00F675B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B53E0" w14:textId="77777777" w:rsidR="008C41B2" w:rsidRPr="00F675B0" w:rsidRDefault="008C41B2" w:rsidP="00EB685E">
            <w:pPr>
              <w:tabs>
                <w:tab w:val="center" w:pos="4677"/>
                <w:tab w:val="right" w:pos="9355"/>
              </w:tabs>
              <w:ind w:hanging="108"/>
              <w:jc w:val="center"/>
            </w:pPr>
            <w:r w:rsidRPr="00F675B0">
              <w:t>0,8268</w:t>
            </w:r>
          </w:p>
        </w:tc>
      </w:tr>
      <w:tr w:rsidR="009E6043" w:rsidRPr="00F675B0" w14:paraId="78C5BC0A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459D43" w14:textId="5C8B0967" w:rsidR="009E6043" w:rsidRPr="00F675B0" w:rsidRDefault="009E6043" w:rsidP="00EB685E">
            <w:pPr>
              <w:tabs>
                <w:tab w:val="center" w:pos="4677"/>
                <w:tab w:val="right" w:pos="9355"/>
              </w:tabs>
              <w:ind w:left="-108" w:right="-108"/>
              <w:jc w:val="center"/>
            </w:pPr>
            <w:bookmarkStart w:id="27" w:name="_Hlk233130343"/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00CC66" w14:textId="25B0DE27" w:rsidR="009E6043" w:rsidRPr="00F675B0" w:rsidRDefault="00A56AF4" w:rsidP="00A56AF4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 w:rsidRPr="00F675B0">
              <w:rPr>
                <w:color w:val="000000"/>
              </w:rPr>
              <w:t>участки подъездных ж/д путей</w:t>
            </w:r>
            <w:r w:rsidR="009E6043" w:rsidRPr="00F675B0">
              <w:rPr>
                <w:color w:val="000000"/>
              </w:rPr>
              <w:t xml:space="preserve"> (земельные участки с кадастровыми номерами </w:t>
            </w:r>
          </w:p>
          <w:p w14:paraId="30AEE670" w14:textId="1E8C243F" w:rsidR="009E6043" w:rsidRPr="00F675B0" w:rsidRDefault="009E6043" w:rsidP="00A56AF4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</w:rPr>
            </w:pPr>
            <w:r w:rsidRPr="00F675B0">
              <w:rPr>
                <w:color w:val="000000"/>
              </w:rPr>
              <w:t>36:34:0208079:10537, 36:34:0208079:20941)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CB1B06" w14:textId="6070F782" w:rsidR="009E6043" w:rsidRPr="00F675B0" w:rsidRDefault="009E6043" w:rsidP="00EB685E">
            <w:pPr>
              <w:tabs>
                <w:tab w:val="center" w:pos="4677"/>
                <w:tab w:val="right" w:pos="9355"/>
              </w:tabs>
              <w:ind w:left="-75" w:right="-108"/>
              <w:jc w:val="center"/>
            </w:pPr>
            <w:r w:rsidRPr="00F675B0"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D881D5" w14:textId="77777777" w:rsidR="009E6043" w:rsidRPr="00F675B0" w:rsidRDefault="009E6043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99B3F" w14:textId="377CC6E3" w:rsidR="009E6043" w:rsidRPr="00F675B0" w:rsidRDefault="009E6043" w:rsidP="00EB685E">
            <w:pPr>
              <w:tabs>
                <w:tab w:val="center" w:pos="4677"/>
                <w:tab w:val="right" w:pos="9355"/>
              </w:tabs>
              <w:ind w:hanging="108"/>
              <w:jc w:val="center"/>
            </w:pPr>
            <w:r w:rsidRPr="00F675B0">
              <w:t>0,5467</w:t>
            </w:r>
          </w:p>
        </w:tc>
      </w:tr>
      <w:bookmarkEnd w:id="27"/>
      <w:tr w:rsidR="008C41B2" w:rsidRPr="00C50A60" w14:paraId="3451D1B0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8F6A86" w14:textId="2974AE8C" w:rsidR="008C41B2" w:rsidRPr="00F675B0" w:rsidRDefault="008C41B2" w:rsidP="00EB685E">
            <w:pPr>
              <w:tabs>
                <w:tab w:val="center" w:pos="4677"/>
                <w:tab w:val="right" w:pos="9355"/>
              </w:tabs>
              <w:ind w:left="-108" w:right="-108"/>
              <w:jc w:val="center"/>
            </w:pPr>
            <w:r w:rsidRPr="00F675B0">
              <w:t>1.1.</w:t>
            </w:r>
            <w:r w:rsidR="009E6043" w:rsidRPr="00F675B0">
              <w:t>5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F65A44" w14:textId="77777777" w:rsidR="008C41B2" w:rsidRPr="00F675B0" w:rsidRDefault="008C41B2" w:rsidP="00C30E54">
            <w:pPr>
              <w:tabs>
                <w:tab w:val="center" w:pos="4677"/>
                <w:tab w:val="right" w:pos="9355"/>
              </w:tabs>
              <w:jc w:val="both"/>
            </w:pPr>
            <w:r w:rsidRPr="00F675B0">
              <w:t>Территории общего пользования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AF1B666" w14:textId="68D42724" w:rsidR="008C41B2" w:rsidRPr="00F675B0" w:rsidRDefault="009E6043" w:rsidP="00EB685E">
            <w:pPr>
              <w:tabs>
                <w:tab w:val="center" w:pos="4677"/>
                <w:tab w:val="right" w:pos="9355"/>
              </w:tabs>
              <w:ind w:left="-75" w:right="-108"/>
              <w:jc w:val="center"/>
            </w:pPr>
            <w:r w:rsidRPr="00F675B0"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5EF3CC5" w14:textId="77777777" w:rsidR="008C41B2" w:rsidRPr="00F675B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B49FA" w14:textId="1064DAA6" w:rsidR="008C41B2" w:rsidRPr="00F675B0" w:rsidRDefault="009E6043" w:rsidP="00EB685E">
            <w:pPr>
              <w:tabs>
                <w:tab w:val="center" w:pos="4677"/>
                <w:tab w:val="right" w:pos="9355"/>
              </w:tabs>
              <w:ind w:hanging="108"/>
              <w:jc w:val="center"/>
            </w:pPr>
            <w:r w:rsidRPr="00F675B0">
              <w:t>1,3164</w:t>
            </w:r>
          </w:p>
        </w:tc>
      </w:tr>
      <w:tr w:rsidR="008C41B2" w:rsidRPr="00C50A60" w14:paraId="154E2881" w14:textId="77777777" w:rsidTr="00A3668A">
        <w:trPr>
          <w:jc w:val="center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30D528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left="-108" w:right="-108"/>
              <w:jc w:val="center"/>
            </w:pPr>
            <w:r w:rsidRPr="00C50A60">
              <w:t>1.2</w:t>
            </w:r>
          </w:p>
        </w:tc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6E261D" w14:textId="77777777" w:rsidR="008C41B2" w:rsidRPr="00C50A60" w:rsidRDefault="008C41B2" w:rsidP="00C30E54">
            <w:pPr>
              <w:tabs>
                <w:tab w:val="center" w:pos="4677"/>
                <w:tab w:val="right" w:pos="9355"/>
              </w:tabs>
              <w:ind w:firstLine="34"/>
              <w:jc w:val="both"/>
            </w:pPr>
            <w:r w:rsidRPr="00C50A60">
              <w:t>Коэффициент застройки</w:t>
            </w:r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B9046D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75" w:right="-108"/>
              <w:jc w:val="center"/>
            </w:pPr>
            <w:r w:rsidRPr="00C50A60">
              <w:t>тыс. кв. м / га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EB6D8F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70E58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hanging="108"/>
              <w:jc w:val="center"/>
            </w:pPr>
            <w:r w:rsidRPr="00C50A60">
              <w:t>0,12</w:t>
            </w:r>
          </w:p>
        </w:tc>
      </w:tr>
      <w:tr w:rsidR="008C41B2" w:rsidRPr="00C50A60" w14:paraId="6BD11F78" w14:textId="77777777" w:rsidTr="00A3668A">
        <w:trPr>
          <w:trHeight w:val="341"/>
          <w:jc w:val="center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748ADE" w14:textId="77777777" w:rsidR="008C41B2" w:rsidRPr="00F675B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left="-108" w:right="-108"/>
              <w:jc w:val="center"/>
            </w:pPr>
            <w:r w:rsidRPr="00F675B0">
              <w:t>1.3</w:t>
            </w:r>
          </w:p>
        </w:tc>
        <w:tc>
          <w:tcPr>
            <w:tcW w:w="43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0054B7" w14:textId="6B45E602" w:rsidR="008C41B2" w:rsidRPr="00F675B0" w:rsidRDefault="008C41B2" w:rsidP="00CB6D41">
            <w:pPr>
              <w:tabs>
                <w:tab w:val="center" w:pos="4677"/>
                <w:tab w:val="right" w:pos="9355"/>
              </w:tabs>
              <w:ind w:firstLine="34"/>
              <w:jc w:val="both"/>
            </w:pPr>
            <w:r w:rsidRPr="00F675B0">
              <w:t>Коэффициент плотности застройки</w:t>
            </w:r>
            <w:r w:rsidR="006658E9" w:rsidRPr="00F675B0">
              <w:t xml:space="preserve"> </w:t>
            </w:r>
            <w:bookmarkStart w:id="28" w:name="_GoBack"/>
            <w:bookmarkEnd w:id="28"/>
          </w:p>
        </w:tc>
        <w:tc>
          <w:tcPr>
            <w:tcW w:w="13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BEEA3D" w14:textId="77777777" w:rsidR="008C41B2" w:rsidRPr="00F675B0" w:rsidRDefault="008C41B2" w:rsidP="00EB685E">
            <w:pPr>
              <w:tabs>
                <w:tab w:val="center" w:pos="4677"/>
                <w:tab w:val="right" w:pos="9355"/>
              </w:tabs>
              <w:ind w:left="-75" w:right="-108"/>
              <w:jc w:val="center"/>
            </w:pPr>
            <w:r w:rsidRPr="00F675B0">
              <w:t xml:space="preserve">кв. м / </w:t>
            </w:r>
            <w:proofErr w:type="gramStart"/>
            <w:r w:rsidRPr="00F675B0">
              <w:t>га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E2D0672" w14:textId="77777777" w:rsidR="008C41B2" w:rsidRPr="00F675B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D068C" w14:textId="4B4BF4CE" w:rsidR="008C41B2" w:rsidRPr="00F675B0" w:rsidRDefault="008C41B2" w:rsidP="00EB685E">
            <w:pPr>
              <w:tabs>
                <w:tab w:val="center" w:pos="4677"/>
                <w:tab w:val="right" w:pos="9355"/>
              </w:tabs>
              <w:ind w:hanging="108"/>
              <w:jc w:val="center"/>
              <w:rPr>
                <w:kern w:val="2"/>
              </w:rPr>
            </w:pPr>
            <w:r w:rsidRPr="00F675B0">
              <w:rPr>
                <w:kern w:val="2"/>
              </w:rPr>
              <w:t>1,2</w:t>
            </w:r>
          </w:p>
        </w:tc>
      </w:tr>
      <w:tr w:rsidR="008C41B2" w:rsidRPr="00C50A60" w14:paraId="3CCEA5C7" w14:textId="77777777" w:rsidTr="00A3668A">
        <w:trPr>
          <w:trHeight w:val="408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B12D0A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108" w:right="-108"/>
              <w:jc w:val="center"/>
              <w:rPr>
                <w:kern w:val="3"/>
              </w:rPr>
            </w:pPr>
            <w:r w:rsidRPr="00C50A60">
              <w:t>1.4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19A895" w14:textId="77777777" w:rsidR="008C41B2" w:rsidRPr="00C50A60" w:rsidRDefault="008C41B2" w:rsidP="00C30E54">
            <w:pPr>
              <w:tabs>
                <w:tab w:val="center" w:pos="4677"/>
                <w:tab w:val="right" w:pos="9355"/>
              </w:tabs>
              <w:ind w:firstLine="34"/>
              <w:jc w:val="both"/>
              <w:rPr>
                <w:kern w:val="2"/>
              </w:rPr>
            </w:pPr>
            <w:r w:rsidRPr="00C50A60">
              <w:t>Плотность застройки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B652EB3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left="-75" w:right="-108"/>
              <w:jc w:val="center"/>
              <w:rPr>
                <w:kern w:val="3"/>
              </w:rPr>
            </w:pPr>
            <w:r w:rsidRPr="00C50A60">
              <w:t>тыс. кв. м / 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BD6950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DE534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hanging="108"/>
              <w:jc w:val="center"/>
              <w:rPr>
                <w:kern w:val="2"/>
              </w:rPr>
            </w:pPr>
            <w:r w:rsidRPr="00C50A60">
              <w:rPr>
                <w:kern w:val="2"/>
              </w:rPr>
              <w:t>11,99</w:t>
            </w:r>
          </w:p>
        </w:tc>
      </w:tr>
      <w:tr w:rsidR="008C41B2" w:rsidRPr="00C50A60" w14:paraId="03F474A9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BA8B5F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108" w:right="-108"/>
              <w:jc w:val="center"/>
              <w:rPr>
                <w:kern w:val="3"/>
              </w:rPr>
            </w:pPr>
            <w:r w:rsidRPr="00C50A60">
              <w:t>2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81B1AD" w14:textId="77777777" w:rsidR="008C41B2" w:rsidRPr="00C50A60" w:rsidRDefault="008C41B2" w:rsidP="00C30E54">
            <w:pPr>
              <w:tabs>
                <w:tab w:val="center" w:pos="4677"/>
                <w:tab w:val="right" w:pos="9355"/>
              </w:tabs>
              <w:ind w:firstLine="34"/>
              <w:jc w:val="both"/>
              <w:rPr>
                <w:shd w:val="clear" w:color="auto" w:fill="FFFF99"/>
              </w:rPr>
            </w:pPr>
            <w:r w:rsidRPr="00C50A60">
              <w:t>Население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89FE7B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left="-75" w:right="-108"/>
              <w:jc w:val="center"/>
              <w:rPr>
                <w:shd w:val="clear" w:color="auto" w:fill="FFFF99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F49D36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  <w:rPr>
                <w:shd w:val="clear" w:color="auto" w:fill="FFFF99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FE301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hanging="108"/>
              <w:jc w:val="center"/>
              <w:rPr>
                <w:shd w:val="clear" w:color="auto" w:fill="FFFF99"/>
              </w:rPr>
            </w:pPr>
          </w:p>
        </w:tc>
      </w:tr>
      <w:tr w:rsidR="008C41B2" w:rsidRPr="00C50A60" w14:paraId="34CF6713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2C1BF5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108" w:right="-108"/>
              <w:jc w:val="center"/>
            </w:pPr>
            <w:r w:rsidRPr="00C50A60">
              <w:t>2.1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39786C" w14:textId="77777777" w:rsidR="008C41B2" w:rsidRPr="00C50A60" w:rsidRDefault="008C41B2" w:rsidP="00C30E54">
            <w:pPr>
              <w:tabs>
                <w:tab w:val="center" w:pos="4677"/>
                <w:tab w:val="right" w:pos="9355"/>
              </w:tabs>
              <w:ind w:firstLine="34"/>
              <w:jc w:val="both"/>
            </w:pPr>
            <w:r w:rsidRPr="00C50A60">
              <w:t>Численность населения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CD88B9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75" w:right="-108"/>
              <w:jc w:val="center"/>
            </w:pPr>
            <w:r w:rsidRPr="00C50A60">
              <w:t>тыс. чел.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02F19B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B9D54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hanging="108"/>
              <w:jc w:val="center"/>
            </w:pPr>
            <w:r w:rsidRPr="00C50A60">
              <w:t>5,749</w:t>
            </w:r>
          </w:p>
        </w:tc>
      </w:tr>
      <w:tr w:rsidR="008C41B2" w:rsidRPr="00C50A60" w14:paraId="272FAC72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B2094A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108" w:right="-108"/>
              <w:jc w:val="center"/>
            </w:pPr>
            <w:r w:rsidRPr="00C50A60">
              <w:t>2.2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1B1701" w14:textId="77777777" w:rsidR="008C41B2" w:rsidRPr="00C50A60" w:rsidRDefault="008C41B2" w:rsidP="00C30E54">
            <w:pPr>
              <w:tabs>
                <w:tab w:val="center" w:pos="4677"/>
                <w:tab w:val="right" w:pos="9355"/>
              </w:tabs>
              <w:ind w:firstLine="34"/>
              <w:jc w:val="both"/>
            </w:pPr>
            <w:r w:rsidRPr="00C50A60">
              <w:t>Плотность населения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4E40E8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75" w:right="-108"/>
              <w:jc w:val="center"/>
            </w:pPr>
            <w:r w:rsidRPr="00C50A60">
              <w:t>чел./га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1CB8F5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05D15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hanging="108"/>
              <w:jc w:val="center"/>
            </w:pPr>
            <w:r w:rsidRPr="00C50A60">
              <w:t>270</w:t>
            </w:r>
          </w:p>
        </w:tc>
      </w:tr>
      <w:tr w:rsidR="008C41B2" w:rsidRPr="00C50A60" w14:paraId="4BB87224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F765A2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108" w:right="-108"/>
              <w:jc w:val="center"/>
            </w:pPr>
            <w:r w:rsidRPr="00C50A60">
              <w:t>3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02D7FC" w14:textId="77777777" w:rsidR="008C41B2" w:rsidRPr="00C50A60" w:rsidRDefault="008C41B2" w:rsidP="00C30E54">
            <w:pPr>
              <w:tabs>
                <w:tab w:val="center" w:pos="4677"/>
                <w:tab w:val="right" w:pos="9355"/>
              </w:tabs>
              <w:ind w:firstLine="34"/>
              <w:jc w:val="both"/>
            </w:pPr>
            <w:r w:rsidRPr="00C50A60">
              <w:t>Жилищный фонд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824BA2E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left="-75" w:right="-108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077C89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15722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hanging="108"/>
              <w:jc w:val="center"/>
            </w:pPr>
          </w:p>
        </w:tc>
      </w:tr>
      <w:tr w:rsidR="008C41B2" w:rsidRPr="00C50A60" w14:paraId="59C2AA45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FFB128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108" w:right="-108"/>
              <w:jc w:val="center"/>
            </w:pPr>
            <w:r w:rsidRPr="00C50A60">
              <w:t>3.1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3C42D1" w14:textId="77777777" w:rsidR="008C41B2" w:rsidRPr="00C50A60" w:rsidRDefault="008C41B2" w:rsidP="00C30E54">
            <w:pPr>
              <w:tabs>
                <w:tab w:val="center" w:pos="4677"/>
                <w:tab w:val="right" w:pos="9355"/>
              </w:tabs>
              <w:ind w:firstLine="34"/>
              <w:jc w:val="both"/>
            </w:pPr>
            <w:r w:rsidRPr="00C50A60">
              <w:t>Общая площадь зданий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DC2C5D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75" w:right="-108"/>
              <w:jc w:val="center"/>
            </w:pPr>
            <w:r w:rsidRPr="00C50A60">
              <w:t>кв. 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9E967F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004E24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hanging="108"/>
              <w:jc w:val="center"/>
            </w:pPr>
            <w:r w:rsidRPr="00C50A60">
              <w:t>255 138,67</w:t>
            </w:r>
          </w:p>
        </w:tc>
      </w:tr>
      <w:tr w:rsidR="008C41B2" w:rsidRPr="00C50A60" w14:paraId="1F49D91C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0B0830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108" w:right="-108"/>
              <w:jc w:val="center"/>
            </w:pPr>
            <w:r w:rsidRPr="00C50A60">
              <w:t>3.2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45DB39" w14:textId="77777777" w:rsidR="008C41B2" w:rsidRPr="00C50A60" w:rsidRDefault="008C41B2" w:rsidP="00C30E54">
            <w:pPr>
              <w:tabs>
                <w:tab w:val="center" w:pos="4677"/>
                <w:tab w:val="right" w:pos="9355"/>
              </w:tabs>
              <w:ind w:firstLine="34"/>
              <w:jc w:val="both"/>
            </w:pPr>
            <w:r w:rsidRPr="00C50A60">
              <w:t>Общая площадь квартир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F805FB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75" w:right="-108"/>
              <w:jc w:val="center"/>
            </w:pPr>
            <w:r w:rsidRPr="00C50A60">
              <w:t>кв. 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0A33CB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1C2C5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hanging="108"/>
              <w:jc w:val="center"/>
            </w:pPr>
            <w:r w:rsidRPr="00C50A60">
              <w:t>172 437,08</w:t>
            </w:r>
          </w:p>
        </w:tc>
      </w:tr>
      <w:tr w:rsidR="008C41B2" w:rsidRPr="00C50A60" w14:paraId="12F57CE1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1ABCF8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108" w:right="-108"/>
              <w:jc w:val="center"/>
            </w:pPr>
            <w:r w:rsidRPr="00C50A60">
              <w:t>3.3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D05FF7" w14:textId="77777777" w:rsidR="008C41B2" w:rsidRPr="00C50A60" w:rsidRDefault="008C41B2" w:rsidP="00C30E54">
            <w:pPr>
              <w:tabs>
                <w:tab w:val="center" w:pos="4677"/>
                <w:tab w:val="right" w:pos="9355"/>
              </w:tabs>
              <w:ind w:firstLine="34"/>
              <w:jc w:val="both"/>
            </w:pPr>
            <w:r w:rsidRPr="00C50A60">
              <w:t>Этажность застройки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FE79E6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75" w:right="-108"/>
              <w:jc w:val="center"/>
            </w:pPr>
            <w:r w:rsidRPr="00C50A60">
              <w:t>этажей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972712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2D86D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hanging="108"/>
              <w:jc w:val="center"/>
            </w:pPr>
            <w:r w:rsidRPr="00C50A60">
              <w:t>17, 18, 26</w:t>
            </w:r>
          </w:p>
        </w:tc>
      </w:tr>
      <w:tr w:rsidR="008C41B2" w:rsidRPr="00C50A60" w14:paraId="484D5AA7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C48ED0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108" w:right="-108"/>
              <w:jc w:val="center"/>
            </w:pPr>
            <w:r w:rsidRPr="00C50A60">
              <w:t>4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A7C1EB" w14:textId="77777777" w:rsidR="008C41B2" w:rsidRPr="00C50A60" w:rsidRDefault="008C41B2" w:rsidP="00C30E54">
            <w:pPr>
              <w:tabs>
                <w:tab w:val="center" w:pos="4677"/>
                <w:tab w:val="right" w:pos="9355"/>
              </w:tabs>
              <w:ind w:firstLine="34"/>
              <w:jc w:val="both"/>
            </w:pPr>
            <w:r w:rsidRPr="00C50A60">
              <w:t>Объекты социального и культурно-бытового обслуживания населения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FC70DB2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left="-75" w:right="-108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65176A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02EB9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hanging="108"/>
              <w:jc w:val="center"/>
            </w:pPr>
          </w:p>
        </w:tc>
      </w:tr>
      <w:tr w:rsidR="008C41B2" w:rsidRPr="00C50A60" w14:paraId="06070E76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9BA4A3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108" w:right="-108"/>
              <w:jc w:val="center"/>
            </w:pPr>
            <w:r w:rsidRPr="00C50A60">
              <w:t>4.1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07F79B" w14:textId="77777777" w:rsidR="008C41B2" w:rsidRPr="00C50A60" w:rsidRDefault="008C41B2" w:rsidP="00C30E54">
            <w:pPr>
              <w:tabs>
                <w:tab w:val="center" w:pos="4677"/>
                <w:tab w:val="right" w:pos="9355"/>
              </w:tabs>
              <w:jc w:val="both"/>
            </w:pPr>
            <w:r w:rsidRPr="00C50A60">
              <w:t>Дошкольные учреждения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B2A87B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75" w:right="-108"/>
              <w:jc w:val="center"/>
            </w:pPr>
            <w:r w:rsidRPr="00C50A60">
              <w:t>мест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F67936" w14:textId="77777777" w:rsidR="008C41B2" w:rsidRPr="00C50A60" w:rsidRDefault="008C41B2" w:rsidP="00EB685E">
            <w:pPr>
              <w:snapToGrid w:val="0"/>
              <w:ind w:firstLine="34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4D047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hanging="108"/>
              <w:jc w:val="center"/>
            </w:pPr>
            <w:r w:rsidRPr="00C50A60">
              <w:t>242</w:t>
            </w:r>
          </w:p>
        </w:tc>
      </w:tr>
      <w:tr w:rsidR="008C41B2" w:rsidRPr="00C50A60" w14:paraId="74AAFE81" w14:textId="77777777" w:rsidTr="00A3668A">
        <w:trPr>
          <w:trHeight w:val="59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C2701A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108" w:right="-108"/>
              <w:jc w:val="center"/>
            </w:pPr>
            <w:r w:rsidRPr="00C50A60">
              <w:t>4.2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5367DD" w14:textId="77777777" w:rsidR="008C41B2" w:rsidRPr="00C50A60" w:rsidRDefault="008C41B2" w:rsidP="00C30E54">
            <w:pPr>
              <w:tabs>
                <w:tab w:val="center" w:pos="4677"/>
                <w:tab w:val="right" w:pos="9355"/>
              </w:tabs>
              <w:ind w:firstLine="34"/>
              <w:jc w:val="both"/>
            </w:pPr>
            <w:r w:rsidRPr="00C50A60">
              <w:t>Поликлиника на 144 посещения в смену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C481FE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left="-75" w:right="-108"/>
              <w:jc w:val="center"/>
            </w:pPr>
            <w:r w:rsidRPr="00C50A60">
              <w:t>кв. 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BBDF03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76C1B" w14:textId="77777777" w:rsidR="008C41B2" w:rsidRPr="00C50A60" w:rsidRDefault="008C41B2" w:rsidP="00334558">
            <w:pPr>
              <w:tabs>
                <w:tab w:val="center" w:pos="4677"/>
                <w:tab w:val="right" w:pos="9355"/>
              </w:tabs>
              <w:ind w:hanging="108"/>
              <w:jc w:val="center"/>
            </w:pPr>
            <w:r w:rsidRPr="00C50A60">
              <w:t>3000</w:t>
            </w:r>
          </w:p>
        </w:tc>
      </w:tr>
      <w:tr w:rsidR="008C41B2" w:rsidRPr="00C50A60" w14:paraId="68BB0062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F28BA1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108" w:right="-108"/>
              <w:jc w:val="center"/>
            </w:pPr>
            <w:r w:rsidRPr="00C50A60">
              <w:t>4.3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E38791" w14:textId="77777777" w:rsidR="008C41B2" w:rsidRPr="00C50A60" w:rsidRDefault="008C41B2" w:rsidP="00C30E54">
            <w:pPr>
              <w:tabs>
                <w:tab w:val="center" w:pos="4677"/>
                <w:tab w:val="right" w:pos="9355"/>
              </w:tabs>
              <w:ind w:firstLine="34"/>
              <w:jc w:val="both"/>
            </w:pPr>
            <w:r w:rsidRPr="00C50A60">
              <w:t>Аптеки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D4849E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75" w:right="-108"/>
              <w:jc w:val="center"/>
            </w:pPr>
            <w:r w:rsidRPr="00C50A60">
              <w:t>объектов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BF06B0E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7C0C4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hanging="108"/>
              <w:jc w:val="center"/>
            </w:pPr>
            <w:r w:rsidRPr="00C50A60">
              <w:t>1</w:t>
            </w:r>
          </w:p>
        </w:tc>
      </w:tr>
      <w:tr w:rsidR="008C41B2" w:rsidRPr="00C50A60" w14:paraId="0042C6DD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0AA011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108" w:right="-108"/>
              <w:jc w:val="center"/>
            </w:pPr>
            <w:r w:rsidRPr="00C50A60">
              <w:t>4.4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AB9EAA" w14:textId="77777777" w:rsidR="008C41B2" w:rsidRPr="00C50A60" w:rsidRDefault="008C41B2" w:rsidP="00C30E54">
            <w:pPr>
              <w:tabs>
                <w:tab w:val="center" w:pos="4677"/>
                <w:tab w:val="right" w:pos="9355"/>
              </w:tabs>
              <w:ind w:firstLine="34"/>
              <w:jc w:val="both"/>
            </w:pPr>
            <w:r w:rsidRPr="00C50A60">
              <w:t>Раздаточные пункты детской молочной</w:t>
            </w:r>
          </w:p>
          <w:p w14:paraId="6DF2CE93" w14:textId="77777777" w:rsidR="008C41B2" w:rsidRPr="00C50A60" w:rsidRDefault="008C41B2" w:rsidP="00C30E54">
            <w:pPr>
              <w:tabs>
                <w:tab w:val="center" w:pos="4677"/>
                <w:tab w:val="right" w:pos="9355"/>
              </w:tabs>
              <w:ind w:firstLine="34"/>
              <w:jc w:val="both"/>
            </w:pPr>
            <w:r w:rsidRPr="00C50A60">
              <w:t>кухни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6EBD00C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75" w:right="-108"/>
              <w:jc w:val="center"/>
            </w:pPr>
            <w:r w:rsidRPr="00C50A60">
              <w:t>кв. 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990C89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82DC1A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hanging="108"/>
              <w:jc w:val="center"/>
            </w:pPr>
            <w:r w:rsidRPr="00C50A60">
              <w:t>24</w:t>
            </w:r>
          </w:p>
        </w:tc>
      </w:tr>
      <w:tr w:rsidR="0040117D" w:rsidRPr="00C50A60" w14:paraId="6FA65950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D3B19A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108" w:right="-108"/>
              <w:jc w:val="center"/>
            </w:pPr>
            <w:r w:rsidRPr="00C50A60">
              <w:t>4.5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5125F6" w14:textId="77777777" w:rsidR="008C41B2" w:rsidRPr="00C50A60" w:rsidRDefault="008C41B2" w:rsidP="00C30E54">
            <w:pPr>
              <w:tabs>
                <w:tab w:val="center" w:pos="4677"/>
                <w:tab w:val="right" w:pos="9355"/>
              </w:tabs>
              <w:ind w:firstLine="34"/>
              <w:jc w:val="both"/>
            </w:pPr>
            <w:r w:rsidRPr="00C50A60">
              <w:t>Предприятия розничной торговли, питания и бытового обслуживания, всего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29F508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75" w:right="-108"/>
              <w:jc w:val="center"/>
            </w:pPr>
            <w:r w:rsidRPr="00C50A60">
              <w:t>кв. 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AA0342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BCA8D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hanging="108"/>
              <w:jc w:val="center"/>
            </w:pPr>
            <w:r w:rsidRPr="00C50A60">
              <w:t>3043,83</w:t>
            </w:r>
          </w:p>
        </w:tc>
      </w:tr>
      <w:tr w:rsidR="0040117D" w:rsidRPr="00C50A60" w14:paraId="4DF19716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BD46F3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left="-108" w:right="-108"/>
              <w:jc w:val="center"/>
              <w:rPr>
                <w:shd w:val="clear" w:color="auto" w:fill="FFFF99"/>
              </w:rPr>
            </w:pP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57BFE8" w14:textId="77777777" w:rsidR="008C41B2" w:rsidRPr="00C50A60" w:rsidRDefault="008C41B2" w:rsidP="00C30E54">
            <w:pPr>
              <w:tabs>
                <w:tab w:val="center" w:pos="4677"/>
                <w:tab w:val="right" w:pos="9355"/>
              </w:tabs>
              <w:jc w:val="both"/>
            </w:pPr>
            <w:r w:rsidRPr="00C50A60">
              <w:t>Предприятия бытового обслуживания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69E2C6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75" w:right="-108"/>
              <w:jc w:val="center"/>
            </w:pPr>
            <w:r w:rsidRPr="00C50A60">
              <w:t>кв. 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2DA850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ECB80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hanging="108"/>
              <w:jc w:val="center"/>
            </w:pPr>
            <w:r w:rsidRPr="00C50A60">
              <w:t>230</w:t>
            </w:r>
          </w:p>
        </w:tc>
      </w:tr>
      <w:tr w:rsidR="0040117D" w:rsidRPr="00C50A60" w14:paraId="7E65CC45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3DF990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left="-108" w:right="-108"/>
              <w:jc w:val="center"/>
            </w:pP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9BE999" w14:textId="77777777" w:rsidR="008C41B2" w:rsidRPr="00C50A60" w:rsidRDefault="008C41B2" w:rsidP="00C30E54">
            <w:pPr>
              <w:tabs>
                <w:tab w:val="center" w:pos="4677"/>
                <w:tab w:val="right" w:pos="9355"/>
              </w:tabs>
              <w:jc w:val="both"/>
            </w:pPr>
            <w:r w:rsidRPr="00C50A60">
              <w:t>предприятия торговли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5D55B8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75" w:right="-108"/>
              <w:jc w:val="center"/>
            </w:pPr>
            <w:r w:rsidRPr="00C50A60">
              <w:t>кв. 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BAE4418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714CE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hanging="108"/>
              <w:jc w:val="center"/>
            </w:pPr>
            <w:r w:rsidRPr="00C50A60">
              <w:t>2313,83</w:t>
            </w:r>
          </w:p>
        </w:tc>
      </w:tr>
      <w:tr w:rsidR="008C41B2" w:rsidRPr="00C50A60" w14:paraId="49263524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25A5E11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left="-108" w:right="-108"/>
              <w:jc w:val="center"/>
              <w:rPr>
                <w:shd w:val="clear" w:color="auto" w:fill="FFFF99"/>
              </w:rPr>
            </w:pP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D77455" w14:textId="77777777" w:rsidR="008C41B2" w:rsidRPr="00C50A60" w:rsidRDefault="008C41B2" w:rsidP="00C30E54">
            <w:pPr>
              <w:tabs>
                <w:tab w:val="center" w:pos="4677"/>
                <w:tab w:val="right" w:pos="9355"/>
              </w:tabs>
              <w:jc w:val="both"/>
            </w:pPr>
            <w:r w:rsidRPr="00C50A60">
              <w:t>предприятия общественного питания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96EFFF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75" w:right="-108"/>
              <w:jc w:val="center"/>
            </w:pPr>
            <w:r w:rsidRPr="00C50A60">
              <w:t>кв. 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81BAB7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4D759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hanging="108"/>
              <w:jc w:val="center"/>
            </w:pPr>
            <w:r w:rsidRPr="00C50A60">
              <w:t>500</w:t>
            </w:r>
          </w:p>
        </w:tc>
      </w:tr>
      <w:tr w:rsidR="008C41B2" w:rsidRPr="00C50A60" w14:paraId="31AB7222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D18EAD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108" w:right="-108"/>
              <w:jc w:val="center"/>
            </w:pPr>
            <w:r w:rsidRPr="00C50A60">
              <w:t>4.6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5B7291" w14:textId="77777777" w:rsidR="008C41B2" w:rsidRPr="00C50A60" w:rsidRDefault="008C41B2" w:rsidP="00C30E54">
            <w:pPr>
              <w:tabs>
                <w:tab w:val="center" w:pos="4677"/>
                <w:tab w:val="right" w:pos="9355"/>
              </w:tabs>
              <w:ind w:firstLine="34"/>
              <w:jc w:val="both"/>
            </w:pPr>
            <w:r w:rsidRPr="00C50A60">
              <w:t>Фитнес-клуб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46F7D8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75" w:right="-108"/>
              <w:jc w:val="center"/>
            </w:pPr>
            <w:r w:rsidRPr="00C50A60">
              <w:t>кв. 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9F0B23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7B063F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hanging="108"/>
              <w:jc w:val="center"/>
            </w:pPr>
            <w:r w:rsidRPr="00C50A60">
              <w:t>480</w:t>
            </w:r>
          </w:p>
        </w:tc>
      </w:tr>
      <w:tr w:rsidR="008C41B2" w:rsidRPr="00C50A60" w14:paraId="7928E4D0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4654A0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108" w:right="-108"/>
              <w:jc w:val="center"/>
              <w:rPr>
                <w:shd w:val="clear" w:color="auto" w:fill="FFFF99"/>
              </w:rPr>
            </w:pPr>
            <w:r w:rsidRPr="00C50A60">
              <w:t>4.7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A294289" w14:textId="77777777" w:rsidR="008C41B2" w:rsidRPr="00C50A60" w:rsidRDefault="008C41B2" w:rsidP="00C30E54">
            <w:pPr>
              <w:tabs>
                <w:tab w:val="center" w:pos="4677"/>
                <w:tab w:val="right" w:pos="9355"/>
              </w:tabs>
              <w:ind w:firstLine="34"/>
              <w:jc w:val="both"/>
            </w:pPr>
            <w:r w:rsidRPr="00C50A60">
              <w:t>Учреждения жилищно-коммунального хозяйства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EA5563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75" w:right="-108"/>
              <w:jc w:val="center"/>
            </w:pPr>
            <w:r w:rsidRPr="00C50A60">
              <w:t>кв. 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DAAC14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08516F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hanging="108"/>
              <w:jc w:val="center"/>
            </w:pPr>
            <w:r w:rsidRPr="00C50A60">
              <w:t>100</w:t>
            </w:r>
          </w:p>
        </w:tc>
      </w:tr>
      <w:tr w:rsidR="008C41B2" w:rsidRPr="00C50A60" w14:paraId="52EF382B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DF096F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left="-108" w:right="-108"/>
              <w:jc w:val="center"/>
            </w:pPr>
            <w:r w:rsidRPr="00C50A60">
              <w:t>4.8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79A330" w14:textId="77777777" w:rsidR="008C41B2" w:rsidRPr="00C50A60" w:rsidRDefault="008C41B2" w:rsidP="00C30E54">
            <w:pPr>
              <w:tabs>
                <w:tab w:val="center" w:pos="4677"/>
                <w:tab w:val="right" w:pos="9355"/>
              </w:tabs>
              <w:ind w:firstLine="34"/>
              <w:jc w:val="both"/>
            </w:pPr>
            <w:r w:rsidRPr="00C50A60">
              <w:t>Организации учреждения управления, кредитно-финансовые учреждения и предприятия связи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766DAA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75" w:right="-108"/>
              <w:jc w:val="center"/>
            </w:pPr>
            <w:r w:rsidRPr="00C50A60">
              <w:t>кв. 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59C4BD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D400E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hanging="108"/>
              <w:jc w:val="center"/>
            </w:pPr>
            <w:r w:rsidRPr="00C50A60">
              <w:t>550</w:t>
            </w:r>
          </w:p>
        </w:tc>
      </w:tr>
      <w:tr w:rsidR="008C41B2" w:rsidRPr="00C50A60" w14:paraId="175D1C34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4AB6B8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108" w:right="-108"/>
              <w:jc w:val="center"/>
            </w:pPr>
            <w:r w:rsidRPr="00C50A60">
              <w:t>4.9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50764D" w14:textId="77777777" w:rsidR="008C41B2" w:rsidRPr="00C50A60" w:rsidRDefault="008C41B2" w:rsidP="00C30E54">
            <w:pPr>
              <w:tabs>
                <w:tab w:val="center" w:pos="4677"/>
                <w:tab w:val="right" w:pos="9355"/>
              </w:tabs>
              <w:ind w:firstLine="34"/>
              <w:jc w:val="both"/>
            </w:pPr>
            <w:r w:rsidRPr="00C50A60">
              <w:t>Опорный пункт правопорядка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D7506C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75" w:right="-108"/>
              <w:jc w:val="center"/>
            </w:pPr>
            <w:r w:rsidRPr="00C50A60">
              <w:t>кв. 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352103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071DD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hanging="108"/>
              <w:jc w:val="center"/>
            </w:pPr>
            <w:r w:rsidRPr="00C50A60">
              <w:t>60</w:t>
            </w:r>
          </w:p>
        </w:tc>
      </w:tr>
      <w:tr w:rsidR="008C41B2" w:rsidRPr="00C50A60" w14:paraId="46A9B7F1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0FC676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108" w:right="-108"/>
              <w:jc w:val="center"/>
            </w:pPr>
            <w:r w:rsidRPr="00C50A60">
              <w:t>5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3D9952" w14:textId="77777777" w:rsidR="008C41B2" w:rsidRPr="00C50A60" w:rsidRDefault="008C41B2" w:rsidP="00C30E54">
            <w:pPr>
              <w:tabs>
                <w:tab w:val="center" w:pos="4677"/>
                <w:tab w:val="right" w:pos="9355"/>
              </w:tabs>
              <w:ind w:firstLine="34"/>
              <w:jc w:val="both"/>
              <w:rPr>
                <w:shd w:val="clear" w:color="auto" w:fill="FFFF99"/>
              </w:rPr>
            </w:pPr>
            <w:r w:rsidRPr="00C50A60">
              <w:t>Транспортная инфраструктура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2FD3AE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left="-75" w:right="-108"/>
              <w:jc w:val="center"/>
              <w:rPr>
                <w:shd w:val="clear" w:color="auto" w:fill="FFFF99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D87B79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  <w:rPr>
                <w:shd w:val="clear" w:color="auto" w:fill="FFFF99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5B2D1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hanging="108"/>
              <w:jc w:val="center"/>
              <w:rPr>
                <w:shd w:val="clear" w:color="auto" w:fill="FFFF99"/>
              </w:rPr>
            </w:pPr>
          </w:p>
        </w:tc>
      </w:tr>
      <w:tr w:rsidR="0040117D" w:rsidRPr="00C50A60" w14:paraId="77F5BB1D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028558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108" w:right="-108"/>
              <w:jc w:val="center"/>
            </w:pPr>
            <w:r w:rsidRPr="00C50A60">
              <w:t>5.1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C27749" w14:textId="77777777" w:rsidR="008C41B2" w:rsidRPr="00C50A60" w:rsidRDefault="008C41B2" w:rsidP="00C30E54">
            <w:pPr>
              <w:tabs>
                <w:tab w:val="center" w:pos="4677"/>
                <w:tab w:val="right" w:pos="9355"/>
              </w:tabs>
              <w:ind w:firstLine="34"/>
              <w:jc w:val="both"/>
            </w:pPr>
            <w:r w:rsidRPr="00C50A60">
              <w:t>Гаражи, стоянки для легковых автомобилей постоянного хранения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66D7CE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left="-75" w:right="-108"/>
              <w:jc w:val="center"/>
              <w:rPr>
                <w:shd w:val="clear" w:color="auto" w:fill="FFFF99"/>
              </w:rPr>
            </w:pPr>
            <w:r w:rsidRPr="00C50A60">
              <w:t>машино-мест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71BAB9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  <w:rPr>
                <w:shd w:val="clear" w:color="auto" w:fill="FFFF99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53095" w14:textId="2A991868" w:rsidR="008C41B2" w:rsidRPr="00F675B0" w:rsidRDefault="00241D9B" w:rsidP="00EB685E">
            <w:pPr>
              <w:tabs>
                <w:tab w:val="center" w:pos="4677"/>
                <w:tab w:val="right" w:pos="9355"/>
              </w:tabs>
              <w:snapToGrid w:val="0"/>
              <w:ind w:hanging="108"/>
              <w:jc w:val="center"/>
              <w:rPr>
                <w:shd w:val="clear" w:color="auto" w:fill="FFFF99"/>
              </w:rPr>
            </w:pPr>
            <w:r w:rsidRPr="00F675B0">
              <w:t>2</w:t>
            </w:r>
            <w:r w:rsidR="00AE2574" w:rsidRPr="00F675B0">
              <w:t>426</w:t>
            </w:r>
          </w:p>
        </w:tc>
      </w:tr>
      <w:tr w:rsidR="00241D9B" w:rsidRPr="00C50A60" w14:paraId="1589F11D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7FA2C8" w14:textId="77777777" w:rsidR="00241D9B" w:rsidRPr="00C50A60" w:rsidRDefault="00241D9B" w:rsidP="00EB685E">
            <w:pPr>
              <w:tabs>
                <w:tab w:val="center" w:pos="4677"/>
                <w:tab w:val="right" w:pos="9355"/>
              </w:tabs>
              <w:ind w:left="-108" w:right="-108"/>
              <w:jc w:val="center"/>
            </w:pP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9496EA" w14:textId="3572094F" w:rsidR="00241D9B" w:rsidRPr="00241D9B" w:rsidRDefault="00241D9B" w:rsidP="00241D9B">
            <w:pPr>
              <w:tabs>
                <w:tab w:val="center" w:pos="4677"/>
                <w:tab w:val="right" w:pos="9355"/>
              </w:tabs>
              <w:ind w:firstLine="34"/>
              <w:jc w:val="both"/>
              <w:rPr>
                <w:i/>
                <w:highlight w:val="green"/>
              </w:rPr>
            </w:pPr>
            <w:r w:rsidRPr="00F675B0">
              <w:rPr>
                <w:i/>
              </w:rPr>
              <w:t xml:space="preserve">Нормативное количество 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76E7B0E" w14:textId="1FE87F8D" w:rsidR="00241D9B" w:rsidRPr="00241D9B" w:rsidRDefault="00241D9B" w:rsidP="00EB685E">
            <w:pPr>
              <w:tabs>
                <w:tab w:val="center" w:pos="4677"/>
                <w:tab w:val="right" w:pos="9355"/>
              </w:tabs>
              <w:ind w:left="-75" w:right="-108"/>
              <w:jc w:val="center"/>
              <w:rPr>
                <w:highlight w:val="green"/>
              </w:rPr>
            </w:pPr>
            <w:r w:rsidRPr="00241D9B">
              <w:t>машино-мест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739F14" w14:textId="77777777" w:rsidR="00241D9B" w:rsidRPr="00241D9B" w:rsidRDefault="00241D9B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  <w:rPr>
                <w:highlight w:val="green"/>
                <w:shd w:val="clear" w:color="auto" w:fill="FFFF99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A97AE" w14:textId="4BED22BC" w:rsidR="00241D9B" w:rsidRPr="00F675B0" w:rsidRDefault="00241D9B" w:rsidP="00EB685E">
            <w:pPr>
              <w:tabs>
                <w:tab w:val="center" w:pos="4677"/>
                <w:tab w:val="right" w:pos="9355"/>
              </w:tabs>
              <w:snapToGrid w:val="0"/>
              <w:ind w:hanging="108"/>
              <w:jc w:val="center"/>
            </w:pPr>
            <w:r w:rsidRPr="00F675B0">
              <w:t>1990</w:t>
            </w:r>
          </w:p>
        </w:tc>
      </w:tr>
      <w:tr w:rsidR="0040117D" w:rsidRPr="00C50A60" w14:paraId="3229C8EB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9183276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108" w:right="-108"/>
              <w:jc w:val="center"/>
            </w:pP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549423" w14:textId="77777777" w:rsidR="008C41B2" w:rsidRPr="00C50A60" w:rsidRDefault="008C41B2" w:rsidP="00C30E54">
            <w:pPr>
              <w:tabs>
                <w:tab w:val="center" w:pos="4677"/>
                <w:tab w:val="right" w:pos="9355"/>
              </w:tabs>
              <w:ind w:firstLine="34"/>
              <w:jc w:val="both"/>
            </w:pPr>
            <w:r w:rsidRPr="00C50A60">
              <w:t>в том числе: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7C3D030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75" w:right="-108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16BA98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  <w:rPr>
                <w:shd w:val="clear" w:color="auto" w:fill="FFFF99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14E69" w14:textId="77777777" w:rsidR="008C41B2" w:rsidRPr="00F675B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hanging="108"/>
              <w:jc w:val="center"/>
            </w:pPr>
          </w:p>
        </w:tc>
      </w:tr>
      <w:tr w:rsidR="0040117D" w:rsidRPr="00C50A60" w14:paraId="09A48BB9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0DB0BF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108" w:right="-108"/>
              <w:jc w:val="center"/>
            </w:pP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424CE8" w14:textId="77777777" w:rsidR="008C41B2" w:rsidRPr="00C50A60" w:rsidRDefault="008C41B2" w:rsidP="00C30E54">
            <w:pPr>
              <w:tabs>
                <w:tab w:val="center" w:pos="4677"/>
                <w:tab w:val="right" w:pos="9355"/>
              </w:tabs>
              <w:jc w:val="both"/>
            </w:pPr>
            <w:r w:rsidRPr="00C50A60">
              <w:t>для постоянного хранения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8D18A0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75" w:right="-108"/>
              <w:jc w:val="center"/>
            </w:pPr>
            <w:r w:rsidRPr="00C50A60">
              <w:t>машино-мест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F6A2BD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  <w:rPr>
                <w:shd w:val="clear" w:color="auto" w:fill="FFFF99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E2D17" w14:textId="2A228DD0" w:rsidR="008C41B2" w:rsidRPr="00F675B0" w:rsidRDefault="00AE2574" w:rsidP="00EB685E">
            <w:pPr>
              <w:tabs>
                <w:tab w:val="center" w:pos="4677"/>
                <w:tab w:val="right" w:pos="9355"/>
              </w:tabs>
              <w:snapToGrid w:val="0"/>
              <w:ind w:hanging="108"/>
              <w:jc w:val="center"/>
            </w:pPr>
            <w:r w:rsidRPr="00F675B0">
              <w:t>1994</w:t>
            </w:r>
          </w:p>
        </w:tc>
      </w:tr>
      <w:tr w:rsidR="008C41B2" w:rsidRPr="00C50A60" w14:paraId="168A959E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90ECCF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108" w:right="-108"/>
              <w:jc w:val="center"/>
            </w:pP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AD9884F" w14:textId="77777777" w:rsidR="008C41B2" w:rsidRPr="00C50A60" w:rsidRDefault="008C41B2" w:rsidP="00C30E54">
            <w:pPr>
              <w:tabs>
                <w:tab w:val="center" w:pos="4677"/>
                <w:tab w:val="right" w:pos="9355"/>
              </w:tabs>
              <w:jc w:val="both"/>
            </w:pPr>
            <w:r w:rsidRPr="00C50A60">
              <w:t>для временного хранения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4F00A3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left="-75" w:right="-108"/>
              <w:jc w:val="center"/>
            </w:pPr>
            <w:r w:rsidRPr="00C50A60">
              <w:t>машино-мест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D8410F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4C01C" w14:textId="6F5B6BB3" w:rsidR="008C41B2" w:rsidRPr="00F675B0" w:rsidRDefault="00241D9B" w:rsidP="00EB685E">
            <w:pPr>
              <w:tabs>
                <w:tab w:val="center" w:pos="4677"/>
                <w:tab w:val="right" w:pos="9355"/>
              </w:tabs>
              <w:snapToGrid w:val="0"/>
              <w:jc w:val="center"/>
            </w:pPr>
            <w:r w:rsidRPr="00F675B0">
              <w:t>432</w:t>
            </w:r>
          </w:p>
        </w:tc>
      </w:tr>
      <w:tr w:rsidR="008C41B2" w:rsidRPr="00C50A60" w14:paraId="591698BC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531C74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108" w:right="-108"/>
              <w:jc w:val="center"/>
            </w:pPr>
            <w:r w:rsidRPr="00C50A60">
              <w:t>6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774C41" w14:textId="77777777" w:rsidR="008C41B2" w:rsidRPr="00C50A60" w:rsidRDefault="008C41B2" w:rsidP="00C30E54">
            <w:pPr>
              <w:tabs>
                <w:tab w:val="center" w:pos="4677"/>
                <w:tab w:val="right" w:pos="9355"/>
              </w:tabs>
              <w:ind w:firstLine="34"/>
              <w:jc w:val="both"/>
            </w:pPr>
            <w:r w:rsidRPr="00C50A60">
              <w:t>Инженерное оборудование и</w:t>
            </w:r>
          </w:p>
          <w:p w14:paraId="44B549B5" w14:textId="77777777" w:rsidR="008C41B2" w:rsidRPr="00C50A60" w:rsidRDefault="008C41B2" w:rsidP="00C30E54">
            <w:pPr>
              <w:tabs>
                <w:tab w:val="center" w:pos="4677"/>
                <w:tab w:val="right" w:pos="9355"/>
              </w:tabs>
              <w:ind w:firstLine="34"/>
              <w:jc w:val="both"/>
            </w:pPr>
            <w:r w:rsidRPr="00C50A60">
              <w:t>благоустройство территории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D97466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left="-75" w:right="-108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53707B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EE93C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hanging="108"/>
              <w:jc w:val="center"/>
            </w:pPr>
          </w:p>
        </w:tc>
      </w:tr>
      <w:tr w:rsidR="008C41B2" w:rsidRPr="00C50A60" w14:paraId="145E1E17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EE3A63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108" w:right="-108"/>
              <w:jc w:val="center"/>
            </w:pPr>
            <w:r w:rsidRPr="00C50A60">
              <w:t>6.1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42DCDB" w14:textId="77777777" w:rsidR="008C41B2" w:rsidRPr="00C50A60" w:rsidRDefault="008C41B2" w:rsidP="00C30E54">
            <w:pPr>
              <w:tabs>
                <w:tab w:val="center" w:pos="4677"/>
                <w:tab w:val="right" w:pos="9355"/>
              </w:tabs>
              <w:ind w:firstLine="34"/>
              <w:jc w:val="both"/>
            </w:pPr>
            <w:r w:rsidRPr="00C50A60">
              <w:t>Водопотребление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1F7ED2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75" w:right="-108"/>
              <w:jc w:val="center"/>
            </w:pPr>
            <w:r w:rsidRPr="00C50A60">
              <w:t>тыс. куб. м /</w:t>
            </w:r>
            <w:proofErr w:type="spellStart"/>
            <w:r w:rsidRPr="00C50A60">
              <w:t>сут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512025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B0DD4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hanging="108"/>
              <w:jc w:val="center"/>
            </w:pPr>
            <w:r w:rsidRPr="00C50A60">
              <w:t>1,78</w:t>
            </w:r>
          </w:p>
        </w:tc>
      </w:tr>
      <w:tr w:rsidR="008C41B2" w:rsidRPr="00C50A60" w14:paraId="3FE26C1B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B501F1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108" w:right="-108"/>
              <w:jc w:val="center"/>
            </w:pPr>
            <w:r w:rsidRPr="00C50A60">
              <w:t>6.2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186420" w14:textId="77777777" w:rsidR="008C41B2" w:rsidRPr="00C50A60" w:rsidRDefault="008C41B2" w:rsidP="00C30E54">
            <w:pPr>
              <w:tabs>
                <w:tab w:val="center" w:pos="4677"/>
                <w:tab w:val="right" w:pos="9355"/>
              </w:tabs>
              <w:ind w:firstLine="34"/>
              <w:jc w:val="both"/>
            </w:pPr>
            <w:r w:rsidRPr="00C50A60">
              <w:t>Водоотведение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C5F6EB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75" w:right="-108"/>
              <w:jc w:val="center"/>
            </w:pPr>
            <w:r w:rsidRPr="00C50A60">
              <w:t>тыс. куб. м /</w:t>
            </w:r>
            <w:proofErr w:type="spellStart"/>
            <w:r w:rsidRPr="00C50A60">
              <w:t>сут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9E604C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13607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hanging="108"/>
              <w:jc w:val="center"/>
            </w:pPr>
            <w:r w:rsidRPr="00C50A60">
              <w:t>1,44</w:t>
            </w:r>
          </w:p>
        </w:tc>
      </w:tr>
      <w:tr w:rsidR="008C41B2" w:rsidRPr="00C50A60" w14:paraId="1074B40D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5A1F2C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108" w:right="-108"/>
              <w:jc w:val="center"/>
            </w:pPr>
            <w:r w:rsidRPr="00C50A60">
              <w:t>6.3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6AD33E" w14:textId="77777777" w:rsidR="008C41B2" w:rsidRPr="00C50A60" w:rsidRDefault="008C41B2" w:rsidP="00C30E54">
            <w:pPr>
              <w:tabs>
                <w:tab w:val="center" w:pos="4677"/>
                <w:tab w:val="right" w:pos="9355"/>
              </w:tabs>
              <w:ind w:firstLine="34"/>
              <w:jc w:val="both"/>
            </w:pPr>
            <w:r w:rsidRPr="00C50A60">
              <w:t>Электропотребление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36DFE5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75" w:right="-108"/>
              <w:jc w:val="center"/>
            </w:pPr>
            <w:proofErr w:type="spellStart"/>
            <w:r w:rsidRPr="00C50A60">
              <w:t>кВт·ч</w:t>
            </w:r>
            <w:proofErr w:type="spellEnd"/>
            <w:r w:rsidRPr="00C50A60">
              <w:t>/год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381D05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E37F0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hanging="108"/>
              <w:jc w:val="center"/>
            </w:pPr>
            <w:r w:rsidRPr="00C50A60">
              <w:rPr>
                <w:kern w:val="2"/>
              </w:rPr>
              <w:t>15 392</w:t>
            </w:r>
          </w:p>
        </w:tc>
      </w:tr>
      <w:tr w:rsidR="008C41B2" w:rsidRPr="00C50A60" w14:paraId="42381656" w14:textId="77777777" w:rsidTr="00A3668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2C2399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108" w:right="-108"/>
              <w:jc w:val="center"/>
            </w:pPr>
            <w:r w:rsidRPr="00C50A60">
              <w:t>6.4</w:t>
            </w:r>
          </w:p>
        </w:tc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5E8C5D" w14:textId="77777777" w:rsidR="008C41B2" w:rsidRPr="00C50A60" w:rsidRDefault="008C41B2" w:rsidP="00C30E54">
            <w:pPr>
              <w:tabs>
                <w:tab w:val="center" w:pos="4677"/>
                <w:tab w:val="right" w:pos="9355"/>
              </w:tabs>
              <w:ind w:firstLine="34"/>
              <w:jc w:val="both"/>
            </w:pPr>
            <w:r w:rsidRPr="00C50A60">
              <w:t>Общее потребление тепла на отопление, вентиляцию, горячее водоснабжение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3B6EDA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left="-75" w:right="-108"/>
              <w:jc w:val="center"/>
            </w:pPr>
            <w:r w:rsidRPr="00C50A60">
              <w:t>Гкал/час МВт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187B55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snapToGrid w:val="0"/>
              <w:ind w:firstLine="34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067CF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hanging="108"/>
              <w:jc w:val="center"/>
            </w:pPr>
            <w:r w:rsidRPr="00C50A60">
              <w:t>13,0</w:t>
            </w:r>
          </w:p>
          <w:p w14:paraId="68DB5AD2" w14:textId="77777777" w:rsidR="008C41B2" w:rsidRPr="00C50A60" w:rsidRDefault="008C41B2" w:rsidP="00EB685E">
            <w:pPr>
              <w:tabs>
                <w:tab w:val="center" w:pos="4677"/>
                <w:tab w:val="right" w:pos="9355"/>
              </w:tabs>
              <w:ind w:hanging="108"/>
              <w:jc w:val="center"/>
            </w:pPr>
            <w:r w:rsidRPr="00C50A60">
              <w:t>15,1</w:t>
            </w:r>
          </w:p>
        </w:tc>
      </w:tr>
    </w:tbl>
    <w:p w14:paraId="7CBDB83B" w14:textId="77777777" w:rsidR="008C41B2" w:rsidRPr="00C50A60" w:rsidRDefault="008C41B2" w:rsidP="00A13C0D">
      <w:pPr>
        <w:tabs>
          <w:tab w:val="left" w:pos="9356"/>
        </w:tabs>
        <w:spacing w:line="360" w:lineRule="auto"/>
        <w:ind w:firstLine="709"/>
        <w:jc w:val="both"/>
        <w:rPr>
          <w:bCs/>
          <w:kern w:val="3"/>
          <w:sz w:val="28"/>
          <w:szCs w:val="28"/>
        </w:rPr>
      </w:pPr>
    </w:p>
    <w:p w14:paraId="1551AB38" w14:textId="77777777" w:rsidR="008C41B2" w:rsidRPr="00C50A60" w:rsidRDefault="008C41B2" w:rsidP="00D911D1">
      <w:pPr>
        <w:pStyle w:val="1"/>
        <w:numPr>
          <w:ilvl w:val="0"/>
          <w:numId w:val="0"/>
        </w:numPr>
        <w:spacing w:line="360" w:lineRule="auto"/>
        <w:ind w:left="291"/>
        <w:jc w:val="center"/>
        <w:rPr>
          <w:b w:val="0"/>
          <w:szCs w:val="28"/>
        </w:rPr>
      </w:pPr>
      <w:bookmarkStart w:id="29" w:name="_Toc231898088"/>
      <w:r w:rsidRPr="00C50A60">
        <w:rPr>
          <w:szCs w:val="28"/>
          <w:lang w:val="en-US"/>
        </w:rPr>
        <w:t>IX</w:t>
      </w:r>
      <w:r w:rsidRPr="00C50A60">
        <w:rPr>
          <w:szCs w:val="28"/>
        </w:rPr>
        <w:t>. Защита территории от чрезвычайных ситуаций природного и техногенного характера, проведение мероприятий по гражданской обороне и обеспечению пожарной безопасности</w:t>
      </w:r>
      <w:bookmarkEnd w:id="29"/>
    </w:p>
    <w:p w14:paraId="79223984" w14:textId="77777777" w:rsidR="008C41B2" w:rsidRPr="00C50A60" w:rsidRDefault="008C41B2" w:rsidP="00D911D1">
      <w:pPr>
        <w:autoSpaceDE w:val="0"/>
        <w:adjustRightInd w:val="0"/>
        <w:spacing w:line="360" w:lineRule="auto"/>
        <w:ind w:firstLine="709"/>
        <w:jc w:val="both"/>
        <w:rPr>
          <w:spacing w:val="4"/>
          <w:sz w:val="28"/>
          <w:szCs w:val="28"/>
        </w:rPr>
      </w:pPr>
      <w:r w:rsidRPr="00C50A60">
        <w:rPr>
          <w:spacing w:val="4"/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производиться в соответствии с положениями Генерального плана.</w:t>
      </w:r>
    </w:p>
    <w:p w14:paraId="3105634E" w14:textId="77777777" w:rsidR="00C30E54" w:rsidRPr="00C50A60" w:rsidRDefault="00C30E54" w:rsidP="009A6F99">
      <w:pPr>
        <w:autoSpaceDE w:val="0"/>
        <w:adjustRightInd w:val="0"/>
        <w:spacing w:line="360" w:lineRule="auto"/>
        <w:ind w:firstLine="709"/>
        <w:jc w:val="both"/>
        <w:rPr>
          <w:spacing w:val="4"/>
          <w:sz w:val="28"/>
          <w:szCs w:val="28"/>
        </w:rPr>
      </w:pPr>
    </w:p>
    <w:p w14:paraId="36BF85F9" w14:textId="77777777" w:rsidR="009A6F99" w:rsidRPr="00C50A60" w:rsidRDefault="009A6F99" w:rsidP="009A6F99">
      <w:pPr>
        <w:pStyle w:val="01"/>
        <w:numPr>
          <w:ilvl w:val="0"/>
          <w:numId w:val="16"/>
        </w:numPr>
        <w:suppressAutoHyphens/>
        <w:spacing w:line="360" w:lineRule="auto"/>
        <w:ind w:left="0" w:firstLine="0"/>
        <w:jc w:val="center"/>
        <w:outlineLvl w:val="0"/>
        <w:rPr>
          <w:b/>
          <w:bCs/>
          <w:color w:val="auto"/>
          <w:sz w:val="28"/>
          <w:szCs w:val="28"/>
          <w:lang w:eastAsia="en-US"/>
        </w:rPr>
      </w:pPr>
      <w:r w:rsidRPr="00C50A60">
        <w:rPr>
          <w:rStyle w:val="blk"/>
          <w:b/>
          <w:bCs/>
          <w:color w:val="auto"/>
          <w:sz w:val="28"/>
          <w:szCs w:val="28"/>
        </w:rPr>
        <w:t>Красные линии</w:t>
      </w:r>
    </w:p>
    <w:p w14:paraId="6C8364BE" w14:textId="77777777" w:rsidR="009A6F99" w:rsidRPr="00C50A60" w:rsidRDefault="009A6F99" w:rsidP="009A6F99">
      <w:pPr>
        <w:spacing w:line="360" w:lineRule="auto"/>
        <w:ind w:firstLine="709"/>
        <w:jc w:val="both"/>
        <w:rPr>
          <w:sz w:val="28"/>
          <w:szCs w:val="28"/>
        </w:rPr>
      </w:pPr>
      <w:r w:rsidRPr="00C50A60">
        <w:rPr>
          <w:sz w:val="28"/>
          <w:szCs w:val="28"/>
          <w:lang w:val="en-US"/>
        </w:rPr>
        <w:t>C</w:t>
      </w:r>
      <w:r w:rsidRPr="00C50A60">
        <w:rPr>
          <w:sz w:val="28"/>
          <w:szCs w:val="28"/>
        </w:rPr>
        <w:t xml:space="preserve"> учетом сложившегося землепользования (границ земельных участков, поставленных на государственный кадастровый учет) проектом предусматривается установление красных линий.</w:t>
      </w:r>
    </w:p>
    <w:p w14:paraId="07BCAB36" w14:textId="77777777" w:rsidR="009A6F99" w:rsidRPr="00C50A60" w:rsidRDefault="009A6F99" w:rsidP="009A6F99">
      <w:pPr>
        <w:pStyle w:val="aff5"/>
        <w:keepNext/>
        <w:spacing w:line="360" w:lineRule="auto"/>
        <w:jc w:val="center"/>
        <w:rPr>
          <w:b w:val="0"/>
          <w:bCs w:val="0"/>
          <w:sz w:val="28"/>
          <w:szCs w:val="28"/>
        </w:rPr>
      </w:pPr>
      <w:r w:rsidRPr="00C50A60">
        <w:rPr>
          <w:b w:val="0"/>
          <w:bCs w:val="0"/>
          <w:sz w:val="28"/>
          <w:szCs w:val="28"/>
        </w:rPr>
        <w:t>Координаты поворотных точек устанавливаемых красных линий МСК-36</w:t>
      </w:r>
    </w:p>
    <w:tbl>
      <w:tblPr>
        <w:tblW w:w="5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2268"/>
        <w:gridCol w:w="1843"/>
      </w:tblGrid>
      <w:tr w:rsidR="00F5135E" w:rsidRPr="00704153" w14:paraId="486EBFCE" w14:textId="77777777" w:rsidTr="002263C8">
        <w:trPr>
          <w:trHeight w:val="70"/>
          <w:tblHeader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04E0C5C2" w14:textId="77777777" w:rsidR="00F5135E" w:rsidRPr="00704153" w:rsidRDefault="00F5135E" w:rsidP="002263C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04153"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0F49B1" w14:textId="77777777" w:rsidR="00F5135E" w:rsidRPr="00704153" w:rsidRDefault="00F5135E" w:rsidP="002263C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04153">
              <w:rPr>
                <w:sz w:val="28"/>
                <w:szCs w:val="28"/>
                <w:lang w:eastAsia="en-US"/>
              </w:rPr>
              <w:t>Х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8AD733" w14:textId="77777777" w:rsidR="00F5135E" w:rsidRPr="00704153" w:rsidRDefault="00F5135E" w:rsidP="002263C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04153">
              <w:rPr>
                <w:sz w:val="28"/>
                <w:szCs w:val="28"/>
                <w:lang w:eastAsia="en-US"/>
              </w:rPr>
              <w:t>Y</w:t>
            </w:r>
          </w:p>
        </w:tc>
      </w:tr>
      <w:tr w:rsidR="00F5135E" w:rsidRPr="00704153" w14:paraId="3563EABC" w14:textId="77777777" w:rsidTr="002263C8">
        <w:trPr>
          <w:trHeight w:val="70"/>
          <w:jc w:val="center"/>
        </w:trPr>
        <w:tc>
          <w:tcPr>
            <w:tcW w:w="1129" w:type="dxa"/>
            <w:shd w:val="clear" w:color="auto" w:fill="auto"/>
          </w:tcPr>
          <w:p w14:paraId="5BC11A7A" w14:textId="77777777" w:rsidR="00F5135E" w:rsidRPr="00704153" w:rsidRDefault="00F5135E" w:rsidP="002263C8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704153">
              <w:t>1</w:t>
            </w:r>
          </w:p>
        </w:tc>
        <w:tc>
          <w:tcPr>
            <w:tcW w:w="2268" w:type="dxa"/>
            <w:shd w:val="clear" w:color="auto" w:fill="auto"/>
          </w:tcPr>
          <w:p w14:paraId="1A218F97" w14:textId="77777777" w:rsidR="00F5135E" w:rsidRPr="00704153" w:rsidRDefault="00F5135E" w:rsidP="002263C8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704153">
              <w:t>516125.38</w:t>
            </w:r>
          </w:p>
        </w:tc>
        <w:tc>
          <w:tcPr>
            <w:tcW w:w="1843" w:type="dxa"/>
            <w:shd w:val="clear" w:color="auto" w:fill="auto"/>
          </w:tcPr>
          <w:p w14:paraId="148E6275" w14:textId="77777777" w:rsidR="00F5135E" w:rsidRPr="00704153" w:rsidRDefault="00F5135E" w:rsidP="002263C8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704153">
              <w:t>1295438.82</w:t>
            </w:r>
          </w:p>
        </w:tc>
      </w:tr>
      <w:tr w:rsidR="00F5135E" w:rsidRPr="00704153" w14:paraId="52D706D4" w14:textId="77777777" w:rsidTr="002263C8">
        <w:trPr>
          <w:trHeight w:val="70"/>
          <w:jc w:val="center"/>
        </w:trPr>
        <w:tc>
          <w:tcPr>
            <w:tcW w:w="1129" w:type="dxa"/>
            <w:shd w:val="clear" w:color="auto" w:fill="auto"/>
          </w:tcPr>
          <w:p w14:paraId="55310C08" w14:textId="77777777" w:rsidR="00F5135E" w:rsidRPr="00704153" w:rsidRDefault="00F5135E" w:rsidP="002263C8">
            <w:pPr>
              <w:spacing w:line="360" w:lineRule="auto"/>
              <w:jc w:val="center"/>
            </w:pPr>
            <w:r w:rsidRPr="00704153">
              <w:t>2</w:t>
            </w:r>
          </w:p>
        </w:tc>
        <w:tc>
          <w:tcPr>
            <w:tcW w:w="2268" w:type="dxa"/>
            <w:shd w:val="clear" w:color="auto" w:fill="auto"/>
          </w:tcPr>
          <w:p w14:paraId="55A771A9" w14:textId="77777777" w:rsidR="00F5135E" w:rsidRPr="00704153" w:rsidRDefault="00F5135E" w:rsidP="002263C8">
            <w:pPr>
              <w:spacing w:line="360" w:lineRule="auto"/>
              <w:jc w:val="center"/>
            </w:pPr>
            <w:r w:rsidRPr="00704153">
              <w:t>516033.72</w:t>
            </w:r>
          </w:p>
        </w:tc>
        <w:tc>
          <w:tcPr>
            <w:tcW w:w="1843" w:type="dxa"/>
            <w:shd w:val="clear" w:color="auto" w:fill="auto"/>
          </w:tcPr>
          <w:p w14:paraId="13C049AC" w14:textId="77777777" w:rsidR="00F5135E" w:rsidRPr="00704153" w:rsidRDefault="00F5135E" w:rsidP="002263C8">
            <w:pPr>
              <w:spacing w:line="360" w:lineRule="auto"/>
              <w:jc w:val="center"/>
            </w:pPr>
            <w:r w:rsidRPr="00704153">
              <w:t>1295488.65</w:t>
            </w:r>
          </w:p>
        </w:tc>
      </w:tr>
      <w:tr w:rsidR="00F5135E" w:rsidRPr="00704153" w14:paraId="6427C547" w14:textId="77777777" w:rsidTr="002263C8">
        <w:trPr>
          <w:trHeight w:val="70"/>
          <w:jc w:val="center"/>
        </w:trPr>
        <w:tc>
          <w:tcPr>
            <w:tcW w:w="1129" w:type="dxa"/>
            <w:shd w:val="clear" w:color="auto" w:fill="auto"/>
          </w:tcPr>
          <w:p w14:paraId="1E2DC776" w14:textId="77777777" w:rsidR="00F5135E" w:rsidRPr="00704153" w:rsidRDefault="00F5135E" w:rsidP="002263C8">
            <w:pPr>
              <w:spacing w:line="360" w:lineRule="auto"/>
              <w:jc w:val="center"/>
            </w:pPr>
            <w:r w:rsidRPr="00704153">
              <w:t>3</w:t>
            </w:r>
          </w:p>
        </w:tc>
        <w:tc>
          <w:tcPr>
            <w:tcW w:w="2268" w:type="dxa"/>
            <w:shd w:val="clear" w:color="auto" w:fill="auto"/>
          </w:tcPr>
          <w:p w14:paraId="5D49C88A" w14:textId="77777777" w:rsidR="00F5135E" w:rsidRPr="00704153" w:rsidRDefault="00F5135E" w:rsidP="002263C8">
            <w:pPr>
              <w:spacing w:line="360" w:lineRule="auto"/>
              <w:jc w:val="center"/>
            </w:pPr>
            <w:r w:rsidRPr="00704153">
              <w:t>516036.87</w:t>
            </w:r>
          </w:p>
        </w:tc>
        <w:tc>
          <w:tcPr>
            <w:tcW w:w="1843" w:type="dxa"/>
            <w:shd w:val="clear" w:color="auto" w:fill="auto"/>
          </w:tcPr>
          <w:p w14:paraId="729F4BB1" w14:textId="77777777" w:rsidR="00F5135E" w:rsidRPr="00704153" w:rsidRDefault="00F5135E" w:rsidP="002263C8">
            <w:pPr>
              <w:spacing w:line="360" w:lineRule="auto"/>
              <w:jc w:val="center"/>
            </w:pPr>
            <w:r w:rsidRPr="00704153">
              <w:t>1295495.21</w:t>
            </w:r>
          </w:p>
        </w:tc>
      </w:tr>
      <w:tr w:rsidR="00F5135E" w:rsidRPr="00704153" w14:paraId="5A00EDFB" w14:textId="77777777" w:rsidTr="002263C8">
        <w:trPr>
          <w:trHeight w:val="70"/>
          <w:jc w:val="center"/>
        </w:trPr>
        <w:tc>
          <w:tcPr>
            <w:tcW w:w="1129" w:type="dxa"/>
            <w:shd w:val="clear" w:color="auto" w:fill="auto"/>
          </w:tcPr>
          <w:p w14:paraId="64C817EC" w14:textId="77777777" w:rsidR="00F5135E" w:rsidRPr="00704153" w:rsidRDefault="00F5135E" w:rsidP="002263C8">
            <w:pPr>
              <w:spacing w:line="360" w:lineRule="auto"/>
              <w:jc w:val="center"/>
            </w:pPr>
            <w:r w:rsidRPr="00704153">
              <w:t>4</w:t>
            </w:r>
          </w:p>
        </w:tc>
        <w:tc>
          <w:tcPr>
            <w:tcW w:w="2268" w:type="dxa"/>
            <w:shd w:val="clear" w:color="auto" w:fill="auto"/>
          </w:tcPr>
          <w:p w14:paraId="6B4A9E7C" w14:textId="77777777" w:rsidR="00F5135E" w:rsidRPr="00704153" w:rsidRDefault="00F5135E" w:rsidP="002263C8">
            <w:pPr>
              <w:spacing w:line="360" w:lineRule="auto"/>
              <w:jc w:val="center"/>
            </w:pPr>
            <w:r w:rsidRPr="00704153">
              <w:t>515992.96</w:t>
            </w:r>
          </w:p>
        </w:tc>
        <w:tc>
          <w:tcPr>
            <w:tcW w:w="1843" w:type="dxa"/>
            <w:shd w:val="clear" w:color="auto" w:fill="auto"/>
          </w:tcPr>
          <w:p w14:paraId="28AEEE83" w14:textId="77777777" w:rsidR="00F5135E" w:rsidRPr="00704153" w:rsidRDefault="00F5135E" w:rsidP="002263C8">
            <w:pPr>
              <w:spacing w:line="360" w:lineRule="auto"/>
              <w:jc w:val="center"/>
            </w:pPr>
            <w:r w:rsidRPr="00704153">
              <w:t>1295516.26</w:t>
            </w:r>
          </w:p>
        </w:tc>
      </w:tr>
      <w:tr w:rsidR="00F5135E" w:rsidRPr="00BA2962" w14:paraId="0018D867" w14:textId="77777777" w:rsidTr="002263C8">
        <w:trPr>
          <w:trHeight w:val="70"/>
          <w:jc w:val="center"/>
        </w:trPr>
        <w:tc>
          <w:tcPr>
            <w:tcW w:w="1129" w:type="dxa"/>
            <w:shd w:val="clear" w:color="auto" w:fill="auto"/>
          </w:tcPr>
          <w:p w14:paraId="70B6A094" w14:textId="77777777" w:rsidR="00F5135E" w:rsidRPr="00F675B0" w:rsidRDefault="00F5135E" w:rsidP="002263C8">
            <w:pPr>
              <w:spacing w:line="360" w:lineRule="auto"/>
              <w:jc w:val="center"/>
            </w:pPr>
            <w:r w:rsidRPr="00F675B0">
              <w:t>5</w:t>
            </w:r>
          </w:p>
        </w:tc>
        <w:tc>
          <w:tcPr>
            <w:tcW w:w="2268" w:type="dxa"/>
            <w:shd w:val="clear" w:color="auto" w:fill="auto"/>
          </w:tcPr>
          <w:p w14:paraId="293B4B46" w14:textId="77777777" w:rsidR="00F5135E" w:rsidRPr="00F675B0" w:rsidRDefault="00F5135E" w:rsidP="002263C8">
            <w:pPr>
              <w:spacing w:line="360" w:lineRule="auto"/>
              <w:jc w:val="center"/>
            </w:pPr>
            <w:r w:rsidRPr="00F675B0">
              <w:t>515973.04</w:t>
            </w:r>
          </w:p>
        </w:tc>
        <w:tc>
          <w:tcPr>
            <w:tcW w:w="1843" w:type="dxa"/>
            <w:shd w:val="clear" w:color="auto" w:fill="auto"/>
          </w:tcPr>
          <w:p w14:paraId="62C3797F" w14:textId="77777777" w:rsidR="00F5135E" w:rsidRPr="00F675B0" w:rsidRDefault="00F5135E" w:rsidP="002263C8">
            <w:pPr>
              <w:spacing w:line="360" w:lineRule="auto"/>
              <w:jc w:val="center"/>
            </w:pPr>
            <w:r w:rsidRPr="00F675B0">
              <w:t>1295525.81</w:t>
            </w:r>
          </w:p>
        </w:tc>
      </w:tr>
    </w:tbl>
    <w:p w14:paraId="6D29B3F8" w14:textId="77777777" w:rsidR="009A6F99" w:rsidRPr="00C50A60" w:rsidRDefault="009A6F99" w:rsidP="009A6F99">
      <w:pPr>
        <w:spacing w:line="360" w:lineRule="auto"/>
        <w:ind w:firstLine="709"/>
        <w:jc w:val="both"/>
        <w:rPr>
          <w:sz w:val="28"/>
          <w:szCs w:val="28"/>
        </w:rPr>
      </w:pPr>
    </w:p>
    <w:p w14:paraId="73EA1293" w14:textId="3769374B" w:rsidR="009A6F99" w:rsidRPr="00C50A60" w:rsidRDefault="009A6F99" w:rsidP="009A6F99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50A60">
        <w:rPr>
          <w:kern w:val="2"/>
          <w:sz w:val="28"/>
          <w:szCs w:val="28"/>
        </w:rPr>
        <w:t xml:space="preserve">Линии отступа от красных линий в целях определения мест допустимого размещения зданий, строений, сооружений </w:t>
      </w:r>
      <w:r w:rsidRPr="00C50A60">
        <w:rPr>
          <w:sz w:val="28"/>
          <w:szCs w:val="28"/>
        </w:rPr>
        <w:t>приняты</w:t>
      </w:r>
      <w:r w:rsidR="00D851A8" w:rsidRPr="00C50A60">
        <w:rPr>
          <w:sz w:val="28"/>
          <w:szCs w:val="28"/>
        </w:rPr>
        <w:t xml:space="preserve"> с учетом границ подзоны строгого ограничения застройки</w:t>
      </w:r>
      <w:r w:rsidR="005C3120" w:rsidRPr="00C50A60">
        <w:rPr>
          <w:sz w:val="28"/>
          <w:szCs w:val="28"/>
        </w:rPr>
        <w:t xml:space="preserve"> согласно ПЗЗ</w:t>
      </w:r>
      <w:r w:rsidR="00D851A8" w:rsidRPr="00C50A60">
        <w:rPr>
          <w:sz w:val="28"/>
          <w:szCs w:val="28"/>
        </w:rPr>
        <w:t>.</w:t>
      </w:r>
    </w:p>
    <w:p w14:paraId="65F72B37" w14:textId="1640DC57" w:rsidR="00F5135E" w:rsidRPr="00C50A60" w:rsidRDefault="00D851A8" w:rsidP="00D851A8">
      <w:pPr>
        <w:pStyle w:val="aff5"/>
        <w:keepNext/>
        <w:spacing w:line="360" w:lineRule="auto"/>
        <w:ind w:left="1134" w:right="1134"/>
        <w:jc w:val="center"/>
        <w:rPr>
          <w:b w:val="0"/>
          <w:bCs w:val="0"/>
          <w:sz w:val="28"/>
          <w:szCs w:val="28"/>
        </w:rPr>
      </w:pPr>
      <w:r w:rsidRPr="00C50A60">
        <w:rPr>
          <w:b w:val="0"/>
          <w:bCs w:val="0"/>
          <w:sz w:val="28"/>
          <w:szCs w:val="28"/>
        </w:rPr>
        <w:t>Координаты поворотных точек линий отступа от устанавливаемых красн</w:t>
      </w:r>
      <w:r w:rsidR="00F5135E">
        <w:rPr>
          <w:b w:val="0"/>
          <w:bCs w:val="0"/>
          <w:sz w:val="28"/>
          <w:szCs w:val="28"/>
        </w:rPr>
        <w:t>ых линий</w:t>
      </w:r>
      <w:r w:rsidR="00F66CA2" w:rsidRPr="00F66CA2">
        <w:rPr>
          <w:b w:val="0"/>
          <w:bCs w:val="0"/>
          <w:sz w:val="28"/>
          <w:szCs w:val="28"/>
        </w:rPr>
        <w:t xml:space="preserve"> </w:t>
      </w:r>
      <w:r w:rsidR="00F66CA2" w:rsidRPr="00C50A60">
        <w:rPr>
          <w:b w:val="0"/>
          <w:bCs w:val="0"/>
          <w:sz w:val="28"/>
          <w:szCs w:val="28"/>
        </w:rPr>
        <w:t>МСК-36</w:t>
      </w:r>
    </w:p>
    <w:tbl>
      <w:tblPr>
        <w:tblW w:w="5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2268"/>
        <w:gridCol w:w="1843"/>
      </w:tblGrid>
      <w:tr w:rsidR="00F5135E" w:rsidRPr="00EE05D9" w14:paraId="500AFBBB" w14:textId="77777777" w:rsidTr="002263C8">
        <w:trPr>
          <w:trHeight w:val="70"/>
          <w:tblHeader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5641C7D4" w14:textId="77777777" w:rsidR="00F5135E" w:rsidRPr="00EE05D9" w:rsidRDefault="00F5135E" w:rsidP="002263C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E05D9"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9BEA9B" w14:textId="77777777" w:rsidR="00F5135E" w:rsidRPr="00EE05D9" w:rsidRDefault="00F5135E" w:rsidP="002263C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E05D9">
              <w:rPr>
                <w:sz w:val="28"/>
                <w:szCs w:val="28"/>
                <w:lang w:eastAsia="en-US"/>
              </w:rPr>
              <w:t>Х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8406F0" w14:textId="77777777" w:rsidR="00F5135E" w:rsidRPr="00EE05D9" w:rsidRDefault="00F5135E" w:rsidP="002263C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E05D9">
              <w:rPr>
                <w:sz w:val="28"/>
                <w:szCs w:val="28"/>
                <w:lang w:eastAsia="en-US"/>
              </w:rPr>
              <w:t>Y</w:t>
            </w:r>
          </w:p>
        </w:tc>
      </w:tr>
      <w:tr w:rsidR="00F5135E" w:rsidRPr="00BA2962" w14:paraId="4EA5502D" w14:textId="77777777" w:rsidTr="002263C8">
        <w:trPr>
          <w:trHeight w:val="70"/>
          <w:jc w:val="center"/>
        </w:trPr>
        <w:tc>
          <w:tcPr>
            <w:tcW w:w="1129" w:type="dxa"/>
            <w:shd w:val="clear" w:color="auto" w:fill="auto"/>
          </w:tcPr>
          <w:p w14:paraId="506806E8" w14:textId="77777777" w:rsidR="00F5135E" w:rsidRPr="00F675B0" w:rsidRDefault="00F5135E" w:rsidP="002263C8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F675B0">
              <w:t>1</w:t>
            </w:r>
          </w:p>
        </w:tc>
        <w:tc>
          <w:tcPr>
            <w:tcW w:w="2268" w:type="dxa"/>
            <w:shd w:val="clear" w:color="auto" w:fill="auto"/>
          </w:tcPr>
          <w:p w14:paraId="41DDC12E" w14:textId="77777777" w:rsidR="00F5135E" w:rsidRPr="00F675B0" w:rsidRDefault="00F5135E" w:rsidP="002263C8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F675B0">
              <w:t>515982.28</w:t>
            </w:r>
          </w:p>
        </w:tc>
        <w:tc>
          <w:tcPr>
            <w:tcW w:w="1843" w:type="dxa"/>
            <w:shd w:val="clear" w:color="auto" w:fill="auto"/>
          </w:tcPr>
          <w:p w14:paraId="7348E5D0" w14:textId="77777777" w:rsidR="00F5135E" w:rsidRPr="00F675B0" w:rsidRDefault="00F5135E" w:rsidP="002263C8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F675B0">
              <w:t>1295539.46</w:t>
            </w:r>
          </w:p>
        </w:tc>
      </w:tr>
      <w:tr w:rsidR="00F5135E" w:rsidRPr="00BA2962" w14:paraId="61E6E0EC" w14:textId="77777777" w:rsidTr="002263C8">
        <w:trPr>
          <w:trHeight w:val="70"/>
          <w:jc w:val="center"/>
        </w:trPr>
        <w:tc>
          <w:tcPr>
            <w:tcW w:w="1129" w:type="dxa"/>
            <w:shd w:val="clear" w:color="auto" w:fill="auto"/>
          </w:tcPr>
          <w:p w14:paraId="3701B2AD" w14:textId="77777777" w:rsidR="00F5135E" w:rsidRPr="00F675B0" w:rsidRDefault="00F5135E" w:rsidP="002263C8">
            <w:pPr>
              <w:spacing w:line="360" w:lineRule="auto"/>
              <w:jc w:val="center"/>
            </w:pPr>
            <w:r w:rsidRPr="00F675B0">
              <w:t>2</w:t>
            </w:r>
          </w:p>
        </w:tc>
        <w:tc>
          <w:tcPr>
            <w:tcW w:w="2268" w:type="dxa"/>
            <w:shd w:val="clear" w:color="auto" w:fill="auto"/>
          </w:tcPr>
          <w:p w14:paraId="57307901" w14:textId="77777777" w:rsidR="00F5135E" w:rsidRPr="00F675B0" w:rsidRDefault="00F5135E" w:rsidP="002263C8">
            <w:pPr>
              <w:spacing w:line="360" w:lineRule="auto"/>
              <w:jc w:val="center"/>
            </w:pPr>
            <w:r w:rsidRPr="00F675B0">
              <w:t>515983.35</w:t>
            </w:r>
          </w:p>
        </w:tc>
        <w:tc>
          <w:tcPr>
            <w:tcW w:w="1843" w:type="dxa"/>
            <w:shd w:val="clear" w:color="auto" w:fill="auto"/>
          </w:tcPr>
          <w:p w14:paraId="799EF340" w14:textId="77777777" w:rsidR="00F5135E" w:rsidRPr="00F675B0" w:rsidRDefault="00F5135E" w:rsidP="002263C8">
            <w:pPr>
              <w:spacing w:line="360" w:lineRule="auto"/>
              <w:jc w:val="center"/>
            </w:pPr>
            <w:r w:rsidRPr="00F675B0">
              <w:t>1295539.02</w:t>
            </w:r>
          </w:p>
        </w:tc>
      </w:tr>
      <w:tr w:rsidR="00F5135E" w:rsidRPr="00BA2962" w14:paraId="34921A52" w14:textId="77777777" w:rsidTr="002263C8">
        <w:trPr>
          <w:trHeight w:val="70"/>
          <w:jc w:val="center"/>
        </w:trPr>
        <w:tc>
          <w:tcPr>
            <w:tcW w:w="1129" w:type="dxa"/>
            <w:shd w:val="clear" w:color="auto" w:fill="auto"/>
          </w:tcPr>
          <w:p w14:paraId="714FB58B" w14:textId="77777777" w:rsidR="00F5135E" w:rsidRPr="00F675B0" w:rsidRDefault="00F5135E" w:rsidP="002263C8">
            <w:pPr>
              <w:spacing w:line="360" w:lineRule="auto"/>
              <w:jc w:val="center"/>
            </w:pPr>
            <w:r w:rsidRPr="00F675B0">
              <w:t>3</w:t>
            </w:r>
          </w:p>
        </w:tc>
        <w:tc>
          <w:tcPr>
            <w:tcW w:w="2268" w:type="dxa"/>
            <w:shd w:val="clear" w:color="auto" w:fill="auto"/>
          </w:tcPr>
          <w:p w14:paraId="19F48059" w14:textId="77777777" w:rsidR="00F5135E" w:rsidRPr="00F675B0" w:rsidRDefault="00F5135E" w:rsidP="002263C8">
            <w:pPr>
              <w:spacing w:line="360" w:lineRule="auto"/>
              <w:jc w:val="center"/>
            </w:pPr>
            <w:r w:rsidRPr="00F675B0">
              <w:t>515990.70</w:t>
            </w:r>
          </w:p>
        </w:tc>
        <w:tc>
          <w:tcPr>
            <w:tcW w:w="1843" w:type="dxa"/>
            <w:shd w:val="clear" w:color="auto" w:fill="auto"/>
          </w:tcPr>
          <w:p w14:paraId="53EC8AB5" w14:textId="77777777" w:rsidR="00F5135E" w:rsidRPr="00F675B0" w:rsidRDefault="00F5135E" w:rsidP="002263C8">
            <w:pPr>
              <w:spacing w:line="360" w:lineRule="auto"/>
              <w:jc w:val="center"/>
            </w:pPr>
            <w:r w:rsidRPr="00F675B0">
              <w:t>1295535.84</w:t>
            </w:r>
          </w:p>
        </w:tc>
      </w:tr>
      <w:tr w:rsidR="00F5135E" w:rsidRPr="00BA2962" w14:paraId="6308B084" w14:textId="77777777" w:rsidTr="002263C8">
        <w:trPr>
          <w:trHeight w:val="70"/>
          <w:jc w:val="center"/>
        </w:trPr>
        <w:tc>
          <w:tcPr>
            <w:tcW w:w="1129" w:type="dxa"/>
            <w:shd w:val="clear" w:color="auto" w:fill="auto"/>
          </w:tcPr>
          <w:p w14:paraId="64088A16" w14:textId="77777777" w:rsidR="00F5135E" w:rsidRPr="00F675B0" w:rsidRDefault="00F5135E" w:rsidP="002263C8">
            <w:pPr>
              <w:spacing w:line="360" w:lineRule="auto"/>
              <w:jc w:val="center"/>
            </w:pPr>
            <w:r w:rsidRPr="00F675B0">
              <w:t>4</w:t>
            </w:r>
          </w:p>
        </w:tc>
        <w:tc>
          <w:tcPr>
            <w:tcW w:w="2268" w:type="dxa"/>
            <w:shd w:val="clear" w:color="auto" w:fill="auto"/>
          </w:tcPr>
          <w:p w14:paraId="36A66714" w14:textId="77777777" w:rsidR="00F5135E" w:rsidRPr="00F675B0" w:rsidRDefault="00F5135E" w:rsidP="002263C8">
            <w:pPr>
              <w:spacing w:line="360" w:lineRule="auto"/>
              <w:jc w:val="center"/>
            </w:pPr>
            <w:r w:rsidRPr="00F675B0">
              <w:t>515997.90</w:t>
            </w:r>
          </w:p>
        </w:tc>
        <w:tc>
          <w:tcPr>
            <w:tcW w:w="1843" w:type="dxa"/>
            <w:shd w:val="clear" w:color="auto" w:fill="auto"/>
          </w:tcPr>
          <w:p w14:paraId="28CD3220" w14:textId="77777777" w:rsidR="00F5135E" w:rsidRPr="00F675B0" w:rsidRDefault="00F5135E" w:rsidP="002263C8">
            <w:pPr>
              <w:spacing w:line="360" w:lineRule="auto"/>
              <w:jc w:val="center"/>
            </w:pPr>
            <w:r w:rsidRPr="00F675B0">
              <w:t>1295532.34</w:t>
            </w:r>
          </w:p>
        </w:tc>
      </w:tr>
      <w:tr w:rsidR="00F5135E" w:rsidRPr="00BA2962" w14:paraId="26E31C75" w14:textId="77777777" w:rsidTr="002263C8">
        <w:trPr>
          <w:trHeight w:val="70"/>
          <w:jc w:val="center"/>
        </w:trPr>
        <w:tc>
          <w:tcPr>
            <w:tcW w:w="1129" w:type="dxa"/>
            <w:shd w:val="clear" w:color="auto" w:fill="auto"/>
          </w:tcPr>
          <w:p w14:paraId="5F68AF50" w14:textId="77777777" w:rsidR="00F5135E" w:rsidRPr="00F675B0" w:rsidRDefault="00F5135E" w:rsidP="002263C8">
            <w:pPr>
              <w:spacing w:line="360" w:lineRule="auto"/>
              <w:jc w:val="center"/>
            </w:pPr>
            <w:r w:rsidRPr="00F675B0">
              <w:t>5</w:t>
            </w:r>
          </w:p>
        </w:tc>
        <w:tc>
          <w:tcPr>
            <w:tcW w:w="2268" w:type="dxa"/>
            <w:shd w:val="clear" w:color="auto" w:fill="auto"/>
          </w:tcPr>
          <w:p w14:paraId="4E1A7777" w14:textId="77777777" w:rsidR="00F5135E" w:rsidRPr="00F675B0" w:rsidRDefault="00F5135E" w:rsidP="002263C8">
            <w:pPr>
              <w:spacing w:line="360" w:lineRule="auto"/>
              <w:jc w:val="center"/>
            </w:pPr>
            <w:r w:rsidRPr="00F675B0">
              <w:t>516112.39</w:t>
            </w:r>
          </w:p>
        </w:tc>
        <w:tc>
          <w:tcPr>
            <w:tcW w:w="1843" w:type="dxa"/>
            <w:shd w:val="clear" w:color="auto" w:fill="auto"/>
          </w:tcPr>
          <w:p w14:paraId="6865DD2E" w14:textId="77777777" w:rsidR="00F5135E" w:rsidRPr="00F675B0" w:rsidRDefault="00F5135E" w:rsidP="002263C8">
            <w:pPr>
              <w:spacing w:line="360" w:lineRule="auto"/>
              <w:jc w:val="center"/>
            </w:pPr>
            <w:r w:rsidRPr="00F675B0">
              <w:t>1295473.85</w:t>
            </w:r>
          </w:p>
        </w:tc>
      </w:tr>
    </w:tbl>
    <w:p w14:paraId="5514D3EE" w14:textId="77777777" w:rsidR="00E06C5D" w:rsidRPr="00C50A60" w:rsidRDefault="00E06C5D" w:rsidP="00E06C5D">
      <w:pPr>
        <w:spacing w:line="360" w:lineRule="auto"/>
        <w:ind w:firstLine="709"/>
        <w:jc w:val="both"/>
        <w:rPr>
          <w:sz w:val="28"/>
          <w:szCs w:val="28"/>
        </w:rPr>
      </w:pPr>
    </w:p>
    <w:p w14:paraId="5BA1A0D7" w14:textId="1E91A933" w:rsidR="00E06C5D" w:rsidRPr="00C50A60" w:rsidRDefault="00E06C5D" w:rsidP="00E06C5D">
      <w:pPr>
        <w:spacing w:line="360" w:lineRule="auto"/>
        <w:ind w:firstLine="709"/>
        <w:jc w:val="both"/>
        <w:rPr>
          <w:sz w:val="28"/>
          <w:szCs w:val="28"/>
        </w:rPr>
      </w:pPr>
      <w:r w:rsidRPr="00C50A60">
        <w:rPr>
          <w:sz w:val="28"/>
          <w:szCs w:val="28"/>
        </w:rPr>
        <w:t>Проектом сохраняются красные линии, установленные в составе документации по планировке территории, утвержденной постановлением администрации городского округа город Воронеж от 25.07.2016 № 678 «Об утверждении документации по планировке территории, по ул. 45-й Стрелковой Дивизии, ул. Жемчужной в городском округе город Воронеж»: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496"/>
        <w:gridCol w:w="1559"/>
        <w:gridCol w:w="1559"/>
      </w:tblGrid>
      <w:tr w:rsidR="00E06C5D" w:rsidRPr="00C50A60" w14:paraId="631269D7" w14:textId="77777777" w:rsidTr="0009124D">
        <w:trPr>
          <w:tblHeader/>
          <w:jc w:val="center"/>
        </w:trPr>
        <w:tc>
          <w:tcPr>
            <w:tcW w:w="442" w:type="dxa"/>
          </w:tcPr>
          <w:p w14:paraId="62A44559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559" w:type="dxa"/>
          </w:tcPr>
          <w:p w14:paraId="53056117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50A60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1559" w:type="dxa"/>
          </w:tcPr>
          <w:p w14:paraId="106A8F91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50A60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</w:p>
        </w:tc>
      </w:tr>
      <w:tr w:rsidR="00E06C5D" w:rsidRPr="00C50A60" w14:paraId="48ADE757" w14:textId="77777777" w:rsidTr="000C0F9A">
        <w:trPr>
          <w:jc w:val="center"/>
        </w:trPr>
        <w:tc>
          <w:tcPr>
            <w:tcW w:w="442" w:type="dxa"/>
          </w:tcPr>
          <w:p w14:paraId="547357D6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14:paraId="67FD9ACF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3170.43</w:t>
            </w:r>
          </w:p>
        </w:tc>
        <w:tc>
          <w:tcPr>
            <w:tcW w:w="1559" w:type="dxa"/>
          </w:tcPr>
          <w:p w14:paraId="0728F0E3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-5753.71</w:t>
            </w:r>
          </w:p>
        </w:tc>
      </w:tr>
      <w:tr w:rsidR="00E06C5D" w:rsidRPr="00C50A60" w14:paraId="4839E680" w14:textId="77777777" w:rsidTr="000C0F9A">
        <w:trPr>
          <w:jc w:val="center"/>
        </w:trPr>
        <w:tc>
          <w:tcPr>
            <w:tcW w:w="442" w:type="dxa"/>
          </w:tcPr>
          <w:p w14:paraId="5290DB42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14:paraId="1A3846F9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3418.69</w:t>
            </w:r>
          </w:p>
        </w:tc>
        <w:tc>
          <w:tcPr>
            <w:tcW w:w="1559" w:type="dxa"/>
          </w:tcPr>
          <w:p w14:paraId="7C0789AF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-5082.41</w:t>
            </w:r>
          </w:p>
        </w:tc>
      </w:tr>
      <w:tr w:rsidR="00E06C5D" w:rsidRPr="00C50A60" w14:paraId="7150DC8D" w14:textId="77777777" w:rsidTr="000C0F9A">
        <w:trPr>
          <w:jc w:val="center"/>
        </w:trPr>
        <w:tc>
          <w:tcPr>
            <w:tcW w:w="442" w:type="dxa"/>
          </w:tcPr>
          <w:p w14:paraId="704C93F0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14:paraId="44D45D6A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3520.98</w:t>
            </w:r>
          </w:p>
        </w:tc>
        <w:tc>
          <w:tcPr>
            <w:tcW w:w="1559" w:type="dxa"/>
          </w:tcPr>
          <w:p w14:paraId="221095D5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-4801.77</w:t>
            </w:r>
          </w:p>
        </w:tc>
      </w:tr>
      <w:tr w:rsidR="00E06C5D" w:rsidRPr="00C50A60" w14:paraId="6A3AADB4" w14:textId="77777777" w:rsidTr="000C0F9A">
        <w:trPr>
          <w:jc w:val="center"/>
        </w:trPr>
        <w:tc>
          <w:tcPr>
            <w:tcW w:w="442" w:type="dxa"/>
          </w:tcPr>
          <w:p w14:paraId="4629F4B3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14:paraId="529D4B05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3585.98</w:t>
            </w:r>
          </w:p>
        </w:tc>
        <w:tc>
          <w:tcPr>
            <w:tcW w:w="1559" w:type="dxa"/>
          </w:tcPr>
          <w:p w14:paraId="7753F068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-4623.58</w:t>
            </w:r>
          </w:p>
        </w:tc>
      </w:tr>
      <w:tr w:rsidR="00E06C5D" w:rsidRPr="00C50A60" w14:paraId="7D341214" w14:textId="77777777" w:rsidTr="000C0F9A">
        <w:trPr>
          <w:jc w:val="center"/>
        </w:trPr>
        <w:tc>
          <w:tcPr>
            <w:tcW w:w="442" w:type="dxa"/>
          </w:tcPr>
          <w:p w14:paraId="6826D031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14:paraId="340DE708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3587.77</w:t>
            </w:r>
          </w:p>
        </w:tc>
        <w:tc>
          <w:tcPr>
            <w:tcW w:w="1559" w:type="dxa"/>
          </w:tcPr>
          <w:p w14:paraId="1464E1B8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-4618.67</w:t>
            </w:r>
          </w:p>
        </w:tc>
      </w:tr>
      <w:tr w:rsidR="00E06C5D" w:rsidRPr="00C50A60" w14:paraId="106D2861" w14:textId="77777777" w:rsidTr="000C0F9A">
        <w:trPr>
          <w:jc w:val="center"/>
        </w:trPr>
        <w:tc>
          <w:tcPr>
            <w:tcW w:w="442" w:type="dxa"/>
          </w:tcPr>
          <w:p w14:paraId="51A678FC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14:paraId="7A7C2ECA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3453.28</w:t>
            </w:r>
          </w:p>
        </w:tc>
        <w:tc>
          <w:tcPr>
            <w:tcW w:w="1559" w:type="dxa"/>
          </w:tcPr>
          <w:p w14:paraId="091BF405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-4547.60</w:t>
            </w:r>
          </w:p>
        </w:tc>
      </w:tr>
      <w:tr w:rsidR="00E06C5D" w:rsidRPr="00C50A60" w14:paraId="6BE3500F" w14:textId="77777777" w:rsidTr="000C0F9A">
        <w:trPr>
          <w:jc w:val="center"/>
        </w:trPr>
        <w:tc>
          <w:tcPr>
            <w:tcW w:w="442" w:type="dxa"/>
          </w:tcPr>
          <w:p w14:paraId="46B2CC6E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14:paraId="545984D5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3381.53</w:t>
            </w:r>
          </w:p>
        </w:tc>
        <w:tc>
          <w:tcPr>
            <w:tcW w:w="1559" w:type="dxa"/>
          </w:tcPr>
          <w:p w14:paraId="0949B64D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-4516.77</w:t>
            </w:r>
          </w:p>
        </w:tc>
      </w:tr>
      <w:tr w:rsidR="00E06C5D" w:rsidRPr="00C50A60" w14:paraId="0BAA3048" w14:textId="77777777" w:rsidTr="000C0F9A">
        <w:trPr>
          <w:jc w:val="center"/>
        </w:trPr>
        <w:tc>
          <w:tcPr>
            <w:tcW w:w="442" w:type="dxa"/>
          </w:tcPr>
          <w:p w14:paraId="0A83301C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14:paraId="65D961EF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3326.16</w:t>
            </w:r>
          </w:p>
        </w:tc>
        <w:tc>
          <w:tcPr>
            <w:tcW w:w="1559" w:type="dxa"/>
          </w:tcPr>
          <w:p w14:paraId="5F8EFDC4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-4673.11</w:t>
            </w:r>
          </w:p>
        </w:tc>
      </w:tr>
      <w:tr w:rsidR="00E06C5D" w:rsidRPr="00C50A60" w14:paraId="542C5EC9" w14:textId="77777777" w:rsidTr="000C0F9A">
        <w:trPr>
          <w:jc w:val="center"/>
        </w:trPr>
        <w:tc>
          <w:tcPr>
            <w:tcW w:w="442" w:type="dxa"/>
          </w:tcPr>
          <w:p w14:paraId="1B0AF919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14:paraId="0F02FDBD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3306.00</w:t>
            </w:r>
          </w:p>
        </w:tc>
        <w:tc>
          <w:tcPr>
            <w:tcW w:w="1559" w:type="dxa"/>
          </w:tcPr>
          <w:p w14:paraId="00CD0458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-4659.80</w:t>
            </w:r>
          </w:p>
        </w:tc>
      </w:tr>
      <w:tr w:rsidR="00E06C5D" w:rsidRPr="00C50A60" w14:paraId="789E4C33" w14:textId="77777777" w:rsidTr="000C0F9A">
        <w:trPr>
          <w:jc w:val="center"/>
        </w:trPr>
        <w:tc>
          <w:tcPr>
            <w:tcW w:w="442" w:type="dxa"/>
          </w:tcPr>
          <w:p w14:paraId="453D356A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14:paraId="5836F421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3248.92</w:t>
            </w:r>
          </w:p>
        </w:tc>
        <w:tc>
          <w:tcPr>
            <w:tcW w:w="1559" w:type="dxa"/>
          </w:tcPr>
          <w:p w14:paraId="4F4080E9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-4816.01</w:t>
            </w:r>
          </w:p>
        </w:tc>
      </w:tr>
      <w:tr w:rsidR="00E06C5D" w:rsidRPr="00C50A60" w14:paraId="4D980CB3" w14:textId="77777777" w:rsidTr="000C0F9A">
        <w:trPr>
          <w:jc w:val="center"/>
        </w:trPr>
        <w:tc>
          <w:tcPr>
            <w:tcW w:w="442" w:type="dxa"/>
          </w:tcPr>
          <w:p w14:paraId="6BDE2D65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559" w:type="dxa"/>
          </w:tcPr>
          <w:p w14:paraId="4580790C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3189.63</w:t>
            </w:r>
          </w:p>
        </w:tc>
        <w:tc>
          <w:tcPr>
            <w:tcW w:w="1559" w:type="dxa"/>
          </w:tcPr>
          <w:p w14:paraId="6CB096DA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-4925.11</w:t>
            </w:r>
          </w:p>
        </w:tc>
      </w:tr>
      <w:tr w:rsidR="00E06C5D" w:rsidRPr="00C50A60" w14:paraId="3753EEB9" w14:textId="77777777" w:rsidTr="000C0F9A">
        <w:trPr>
          <w:jc w:val="center"/>
        </w:trPr>
        <w:tc>
          <w:tcPr>
            <w:tcW w:w="442" w:type="dxa"/>
          </w:tcPr>
          <w:p w14:paraId="5D2C1142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559" w:type="dxa"/>
          </w:tcPr>
          <w:p w14:paraId="7E9EEFD5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3118.59</w:t>
            </w:r>
          </w:p>
        </w:tc>
        <w:tc>
          <w:tcPr>
            <w:tcW w:w="1559" w:type="dxa"/>
          </w:tcPr>
          <w:p w14:paraId="3263BCEF" w14:textId="77777777" w:rsidR="00E06C5D" w:rsidRPr="00C50A60" w:rsidRDefault="00E06C5D" w:rsidP="000C0F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0A60">
              <w:rPr>
                <w:rFonts w:ascii="Times New Roman" w:hAnsi="Times New Roman"/>
                <w:sz w:val="28"/>
                <w:szCs w:val="28"/>
              </w:rPr>
              <w:t>-5026.17</w:t>
            </w:r>
          </w:p>
        </w:tc>
      </w:tr>
    </w:tbl>
    <w:p w14:paraId="75D77760" w14:textId="77777777" w:rsidR="009A6F99" w:rsidRPr="00C50A60" w:rsidRDefault="009A6F99" w:rsidP="009A6F99">
      <w:pPr>
        <w:autoSpaceDE w:val="0"/>
        <w:adjustRightInd w:val="0"/>
        <w:spacing w:line="360" w:lineRule="auto"/>
        <w:ind w:firstLine="709"/>
        <w:jc w:val="both"/>
        <w:rPr>
          <w:spacing w:val="4"/>
          <w:sz w:val="28"/>
          <w:szCs w:val="28"/>
        </w:rPr>
      </w:pPr>
    </w:p>
    <w:p w14:paraId="660BA651" w14:textId="77777777" w:rsidR="00ED7D04" w:rsidRPr="00C50A60" w:rsidRDefault="00ED7D04" w:rsidP="00334558">
      <w:pPr>
        <w:pStyle w:val="01"/>
        <w:numPr>
          <w:ilvl w:val="0"/>
          <w:numId w:val="16"/>
        </w:numPr>
        <w:shd w:val="clear" w:color="auto" w:fill="FFFFFF"/>
        <w:suppressAutoHyphens/>
        <w:ind w:hanging="295"/>
        <w:jc w:val="center"/>
        <w:outlineLvl w:val="0"/>
        <w:rPr>
          <w:b/>
          <w:bCs/>
          <w:color w:val="auto"/>
          <w:sz w:val="28"/>
          <w:szCs w:val="28"/>
          <w:lang w:eastAsia="en-US"/>
        </w:rPr>
      </w:pPr>
      <w:bookmarkStart w:id="30" w:name="_Toc54252503"/>
      <w:bookmarkStart w:id="31" w:name="_Toc80006091"/>
      <w:bookmarkStart w:id="32" w:name="_Toc80006326"/>
      <w:bookmarkStart w:id="33" w:name="_Toc126247398"/>
      <w:bookmarkStart w:id="34" w:name="_Toc126247537"/>
      <w:bookmarkStart w:id="35" w:name="_Toc126325649"/>
      <w:bookmarkStart w:id="36" w:name="_Toc201846845"/>
      <w:bookmarkStart w:id="37" w:name="_Hlk231898668"/>
      <w:r w:rsidRPr="00C50A60">
        <w:rPr>
          <w:rStyle w:val="blk"/>
          <w:b/>
          <w:bCs/>
          <w:color w:val="auto"/>
          <w:sz w:val="28"/>
          <w:szCs w:val="28"/>
        </w:rPr>
        <w:t xml:space="preserve">Зоны планируемого размещения объектов </w:t>
      </w:r>
      <w:bookmarkEnd w:id="30"/>
      <w:r w:rsidRPr="00C50A60">
        <w:rPr>
          <w:rStyle w:val="blk"/>
          <w:b/>
          <w:bCs/>
          <w:color w:val="auto"/>
          <w:sz w:val="28"/>
          <w:szCs w:val="28"/>
        </w:rPr>
        <w:t>капитального строительства</w:t>
      </w:r>
      <w:bookmarkEnd w:id="31"/>
      <w:bookmarkEnd w:id="32"/>
      <w:bookmarkEnd w:id="33"/>
      <w:bookmarkEnd w:id="34"/>
      <w:bookmarkEnd w:id="35"/>
      <w:bookmarkEnd w:id="36"/>
    </w:p>
    <w:p w14:paraId="67F868C9" w14:textId="77777777" w:rsidR="00ED7D04" w:rsidRPr="00C50A60" w:rsidRDefault="00ED7D04" w:rsidP="00ED7D04">
      <w:pPr>
        <w:pStyle w:val="aa"/>
        <w:spacing w:after="0" w:line="360" w:lineRule="auto"/>
        <w:ind w:firstLine="709"/>
        <w:jc w:val="both"/>
        <w:rPr>
          <w:color w:val="auto"/>
          <w:kern w:val="2"/>
          <w:sz w:val="28"/>
          <w:szCs w:val="28"/>
          <w:lang w:val="ru-RU"/>
        </w:rPr>
      </w:pPr>
      <w:bookmarkStart w:id="38" w:name="_Hlk231898801"/>
      <w:bookmarkEnd w:id="37"/>
      <w:r w:rsidRPr="00C50A60">
        <w:rPr>
          <w:color w:val="auto"/>
          <w:sz w:val="28"/>
          <w:szCs w:val="28"/>
          <w:lang w:val="ru-RU"/>
        </w:rPr>
        <w:t>Проектом выделена зона планируемого размещения под строительство многоуровневого паркинга площадью 5555 кв. м</w:t>
      </w:r>
      <w:r w:rsidRPr="00C50A60">
        <w:rPr>
          <w:color w:val="auto"/>
          <w:kern w:val="2"/>
          <w:sz w:val="28"/>
          <w:szCs w:val="28"/>
          <w:lang w:val="ru-RU"/>
        </w:rPr>
        <w:t xml:space="preserve">. </w:t>
      </w:r>
    </w:p>
    <w:p w14:paraId="3FD8CE6C" w14:textId="77777777" w:rsidR="00ED7D04" w:rsidRPr="00C50A60" w:rsidRDefault="00ED7D04" w:rsidP="00ED7D04">
      <w:pPr>
        <w:pStyle w:val="aa"/>
        <w:spacing w:after="0" w:line="360" w:lineRule="auto"/>
        <w:ind w:firstLine="709"/>
        <w:jc w:val="both"/>
        <w:rPr>
          <w:color w:val="auto"/>
          <w:kern w:val="2"/>
          <w:sz w:val="28"/>
          <w:szCs w:val="28"/>
          <w:lang w:val="ru-RU"/>
        </w:rPr>
      </w:pPr>
    </w:p>
    <w:p w14:paraId="7B73D22F" w14:textId="77777777" w:rsidR="00ED7D04" w:rsidRPr="00C50A60" w:rsidRDefault="00ED7D04" w:rsidP="00ED7D04">
      <w:pPr>
        <w:pStyle w:val="aff5"/>
        <w:keepNext/>
        <w:spacing w:line="360" w:lineRule="auto"/>
        <w:jc w:val="center"/>
        <w:rPr>
          <w:b w:val="0"/>
          <w:bCs w:val="0"/>
          <w:sz w:val="28"/>
          <w:szCs w:val="28"/>
        </w:rPr>
      </w:pPr>
      <w:r w:rsidRPr="00C50A60">
        <w:rPr>
          <w:b w:val="0"/>
          <w:bCs w:val="0"/>
          <w:sz w:val="28"/>
          <w:szCs w:val="28"/>
        </w:rPr>
        <w:t>Координаты поворотных точек границы зоны планируемого размещения многоуровневого паркинга</w:t>
      </w:r>
    </w:p>
    <w:tbl>
      <w:tblPr>
        <w:tblW w:w="6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9"/>
        <w:gridCol w:w="2024"/>
        <w:gridCol w:w="1703"/>
        <w:gridCol w:w="2119"/>
      </w:tblGrid>
      <w:tr w:rsidR="00ED7D04" w:rsidRPr="00C50A60" w14:paraId="13411A18" w14:textId="77777777" w:rsidTr="00D560D6">
        <w:trPr>
          <w:trHeight w:val="70"/>
          <w:tblHeader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43D2" w14:textId="77777777" w:rsidR="00ED7D04" w:rsidRPr="00C50A60" w:rsidRDefault="00ED7D04" w:rsidP="00ED7D04">
            <w:pPr>
              <w:spacing w:line="360" w:lineRule="auto"/>
              <w:ind w:hanging="35"/>
              <w:jc w:val="center"/>
              <w:rPr>
                <w:sz w:val="28"/>
                <w:szCs w:val="28"/>
                <w:lang w:eastAsia="en-US"/>
              </w:rPr>
            </w:pPr>
            <w:r w:rsidRPr="00C50A60">
              <w:rPr>
                <w:sz w:val="28"/>
                <w:szCs w:val="28"/>
              </w:rPr>
              <w:t>№ п/п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D94C0" w14:textId="77777777" w:rsidR="00ED7D04" w:rsidRPr="00C50A60" w:rsidRDefault="00ED7D04" w:rsidP="00ED7D04">
            <w:pPr>
              <w:spacing w:line="360" w:lineRule="auto"/>
              <w:ind w:hanging="35"/>
              <w:jc w:val="center"/>
              <w:rPr>
                <w:sz w:val="28"/>
                <w:szCs w:val="28"/>
              </w:rPr>
            </w:pPr>
            <w:r w:rsidRPr="00C50A60">
              <w:rPr>
                <w:sz w:val="28"/>
                <w:szCs w:val="28"/>
              </w:rPr>
              <w:t>Х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04BD6" w14:textId="77777777" w:rsidR="00ED7D04" w:rsidRPr="00C50A60" w:rsidRDefault="00ED7D04" w:rsidP="00ED7D04">
            <w:pPr>
              <w:spacing w:line="360" w:lineRule="auto"/>
              <w:ind w:hanging="35"/>
              <w:jc w:val="center"/>
              <w:rPr>
                <w:sz w:val="28"/>
                <w:szCs w:val="28"/>
              </w:rPr>
            </w:pPr>
            <w:r w:rsidRPr="00C50A60">
              <w:rPr>
                <w:sz w:val="28"/>
                <w:szCs w:val="28"/>
                <w:lang w:val="en-US"/>
              </w:rPr>
              <w:t>Y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3287" w14:textId="77777777" w:rsidR="00ED7D04" w:rsidRPr="00C50A60" w:rsidRDefault="00ED7D04" w:rsidP="00ED7D04">
            <w:pPr>
              <w:spacing w:line="360" w:lineRule="auto"/>
              <w:ind w:hanging="35"/>
              <w:jc w:val="center"/>
              <w:rPr>
                <w:sz w:val="28"/>
                <w:szCs w:val="28"/>
                <w:lang w:eastAsia="ar-SA"/>
              </w:rPr>
            </w:pPr>
            <w:r w:rsidRPr="00C50A60">
              <w:rPr>
                <w:sz w:val="28"/>
                <w:szCs w:val="28"/>
              </w:rPr>
              <w:t>Площадь, кв. м</w:t>
            </w:r>
          </w:p>
        </w:tc>
      </w:tr>
      <w:tr w:rsidR="00ED7D04" w:rsidRPr="00C50A60" w14:paraId="5E6DB10A" w14:textId="77777777" w:rsidTr="00D560D6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2D546" w14:textId="77777777" w:rsidR="00ED7D04" w:rsidRPr="00C50A60" w:rsidRDefault="00ED7D04" w:rsidP="00ED7D04">
            <w:pPr>
              <w:spacing w:line="360" w:lineRule="auto"/>
              <w:ind w:hanging="35"/>
              <w:jc w:val="center"/>
              <w:rPr>
                <w:sz w:val="28"/>
                <w:szCs w:val="28"/>
                <w:lang w:eastAsia="en-US"/>
              </w:rPr>
            </w:pPr>
            <w:r w:rsidRPr="00C50A60">
              <w:rPr>
                <w:sz w:val="28"/>
                <w:szCs w:val="28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AE00" w14:textId="77777777" w:rsidR="00ED7D04" w:rsidRPr="00C50A60" w:rsidRDefault="00ED7D04" w:rsidP="00ED7D04">
            <w:pPr>
              <w:spacing w:line="360" w:lineRule="auto"/>
              <w:ind w:hanging="35"/>
              <w:jc w:val="center"/>
              <w:rPr>
                <w:sz w:val="28"/>
                <w:szCs w:val="28"/>
                <w:lang w:eastAsia="ar-SA"/>
              </w:rPr>
            </w:pPr>
            <w:r w:rsidRPr="00C50A60">
              <w:rPr>
                <w:sz w:val="28"/>
                <w:szCs w:val="28"/>
              </w:rPr>
              <w:t>516108.61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3275" w14:textId="77777777" w:rsidR="00ED7D04" w:rsidRPr="00C50A60" w:rsidRDefault="00ED7D04" w:rsidP="00ED7D04">
            <w:pPr>
              <w:spacing w:line="360" w:lineRule="auto"/>
              <w:ind w:hanging="35"/>
              <w:jc w:val="center"/>
              <w:rPr>
                <w:sz w:val="28"/>
                <w:szCs w:val="28"/>
              </w:rPr>
            </w:pPr>
            <w:r w:rsidRPr="00C50A60">
              <w:rPr>
                <w:sz w:val="28"/>
                <w:szCs w:val="28"/>
              </w:rPr>
              <w:t>1295475.74</w:t>
            </w:r>
          </w:p>
        </w:tc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811A" w14:textId="77777777" w:rsidR="00ED7D04" w:rsidRPr="00C50A60" w:rsidRDefault="00ED7D04" w:rsidP="00ED7D04">
            <w:pPr>
              <w:spacing w:line="360" w:lineRule="auto"/>
              <w:ind w:hanging="35"/>
              <w:jc w:val="center"/>
              <w:rPr>
                <w:sz w:val="28"/>
                <w:szCs w:val="28"/>
              </w:rPr>
            </w:pPr>
            <w:r w:rsidRPr="00C50A60">
              <w:rPr>
                <w:sz w:val="28"/>
                <w:szCs w:val="28"/>
              </w:rPr>
              <w:t>5555</w:t>
            </w:r>
          </w:p>
        </w:tc>
      </w:tr>
      <w:tr w:rsidR="00ED7D04" w:rsidRPr="00C50A60" w14:paraId="60DFA5AB" w14:textId="77777777" w:rsidTr="00D560D6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AA5F" w14:textId="77777777" w:rsidR="00ED7D04" w:rsidRPr="00C50A60" w:rsidRDefault="00ED7D04" w:rsidP="00ED7D04">
            <w:pPr>
              <w:spacing w:line="360" w:lineRule="auto"/>
              <w:ind w:hanging="35"/>
              <w:jc w:val="center"/>
              <w:rPr>
                <w:sz w:val="28"/>
                <w:szCs w:val="28"/>
              </w:rPr>
            </w:pPr>
            <w:r w:rsidRPr="00C50A60">
              <w:rPr>
                <w:sz w:val="28"/>
                <w:szCs w:val="28"/>
              </w:rPr>
              <w:t>2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BAE7" w14:textId="77777777" w:rsidR="00ED7D04" w:rsidRPr="00C50A60" w:rsidRDefault="00ED7D04" w:rsidP="00ED7D04">
            <w:pPr>
              <w:spacing w:line="360" w:lineRule="auto"/>
              <w:ind w:hanging="35"/>
              <w:jc w:val="center"/>
              <w:rPr>
                <w:sz w:val="28"/>
                <w:szCs w:val="28"/>
              </w:rPr>
            </w:pPr>
            <w:r w:rsidRPr="00C50A60">
              <w:rPr>
                <w:sz w:val="28"/>
                <w:szCs w:val="28"/>
              </w:rPr>
              <w:t>516059.98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81932" w14:textId="77777777" w:rsidR="00ED7D04" w:rsidRPr="00C50A60" w:rsidRDefault="00ED7D04" w:rsidP="00ED7D04">
            <w:pPr>
              <w:spacing w:line="360" w:lineRule="auto"/>
              <w:ind w:hanging="35"/>
              <w:jc w:val="center"/>
              <w:rPr>
                <w:sz w:val="28"/>
                <w:szCs w:val="28"/>
              </w:rPr>
            </w:pPr>
            <w:r w:rsidRPr="00C50A60">
              <w:rPr>
                <w:sz w:val="28"/>
                <w:szCs w:val="28"/>
              </w:rPr>
              <w:t>1295607.99</w:t>
            </w:r>
          </w:p>
        </w:tc>
        <w:tc>
          <w:tcPr>
            <w:tcW w:w="2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B4E83" w14:textId="77777777" w:rsidR="00ED7D04" w:rsidRPr="00C50A60" w:rsidRDefault="00ED7D04" w:rsidP="00D560D6">
            <w:pPr>
              <w:jc w:val="both"/>
              <w:rPr>
                <w:kern w:val="3"/>
                <w:sz w:val="28"/>
                <w:szCs w:val="28"/>
              </w:rPr>
            </w:pPr>
          </w:p>
        </w:tc>
      </w:tr>
      <w:tr w:rsidR="00ED7D04" w:rsidRPr="00C50A60" w14:paraId="7622483D" w14:textId="77777777" w:rsidTr="00D560D6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38628" w14:textId="77777777" w:rsidR="00ED7D04" w:rsidRPr="00C50A60" w:rsidRDefault="00ED7D04" w:rsidP="00ED7D04">
            <w:pPr>
              <w:spacing w:line="360" w:lineRule="auto"/>
              <w:ind w:hanging="35"/>
              <w:jc w:val="center"/>
              <w:rPr>
                <w:sz w:val="28"/>
                <w:szCs w:val="28"/>
              </w:rPr>
            </w:pPr>
            <w:r w:rsidRPr="00C50A60">
              <w:rPr>
                <w:sz w:val="28"/>
                <w:szCs w:val="28"/>
              </w:rPr>
              <w:t>3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A217" w14:textId="77777777" w:rsidR="00ED7D04" w:rsidRPr="00C50A60" w:rsidRDefault="00ED7D04" w:rsidP="00ED7D04">
            <w:pPr>
              <w:spacing w:line="360" w:lineRule="auto"/>
              <w:ind w:hanging="35"/>
              <w:jc w:val="center"/>
              <w:rPr>
                <w:sz w:val="28"/>
                <w:szCs w:val="28"/>
              </w:rPr>
            </w:pPr>
            <w:r w:rsidRPr="00C50A60">
              <w:rPr>
                <w:sz w:val="28"/>
                <w:szCs w:val="28"/>
              </w:rPr>
              <w:t>516005.15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D4C68" w14:textId="77777777" w:rsidR="00ED7D04" w:rsidRPr="00C50A60" w:rsidRDefault="00ED7D04" w:rsidP="00ED7D04">
            <w:pPr>
              <w:spacing w:line="360" w:lineRule="auto"/>
              <w:ind w:hanging="35"/>
              <w:jc w:val="center"/>
              <w:rPr>
                <w:sz w:val="28"/>
                <w:szCs w:val="28"/>
              </w:rPr>
            </w:pPr>
            <w:r w:rsidRPr="00C50A60">
              <w:rPr>
                <w:sz w:val="28"/>
                <w:szCs w:val="28"/>
              </w:rPr>
              <w:t>1295528.63</w:t>
            </w:r>
          </w:p>
        </w:tc>
        <w:tc>
          <w:tcPr>
            <w:tcW w:w="2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91BF4" w14:textId="77777777" w:rsidR="00ED7D04" w:rsidRPr="00C50A60" w:rsidRDefault="00ED7D04" w:rsidP="00D560D6">
            <w:pPr>
              <w:jc w:val="both"/>
              <w:rPr>
                <w:kern w:val="3"/>
                <w:sz w:val="28"/>
                <w:szCs w:val="28"/>
              </w:rPr>
            </w:pPr>
          </w:p>
        </w:tc>
      </w:tr>
      <w:tr w:rsidR="00ED7D04" w:rsidRPr="00C50A60" w14:paraId="63D95826" w14:textId="77777777" w:rsidTr="00D560D6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3BE1" w14:textId="77777777" w:rsidR="00ED7D04" w:rsidRPr="00C50A60" w:rsidRDefault="00ED7D04" w:rsidP="00ED7D04">
            <w:pPr>
              <w:spacing w:line="360" w:lineRule="auto"/>
              <w:ind w:hanging="35"/>
              <w:jc w:val="center"/>
              <w:rPr>
                <w:sz w:val="28"/>
                <w:szCs w:val="28"/>
              </w:rPr>
            </w:pPr>
            <w:r w:rsidRPr="00C50A60">
              <w:rPr>
                <w:sz w:val="28"/>
                <w:szCs w:val="28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F9FD" w14:textId="77777777" w:rsidR="00ED7D04" w:rsidRPr="00C50A60" w:rsidRDefault="00ED7D04" w:rsidP="00ED7D04">
            <w:pPr>
              <w:spacing w:line="360" w:lineRule="auto"/>
              <w:ind w:hanging="35"/>
              <w:jc w:val="center"/>
              <w:rPr>
                <w:sz w:val="28"/>
                <w:szCs w:val="28"/>
              </w:rPr>
            </w:pPr>
            <w:r w:rsidRPr="00C50A60">
              <w:rPr>
                <w:sz w:val="28"/>
                <w:szCs w:val="28"/>
              </w:rPr>
              <w:t>516108.61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E0AD2" w14:textId="77777777" w:rsidR="00ED7D04" w:rsidRPr="00C50A60" w:rsidRDefault="00ED7D04" w:rsidP="00ED7D04">
            <w:pPr>
              <w:spacing w:line="360" w:lineRule="auto"/>
              <w:ind w:hanging="35"/>
              <w:jc w:val="center"/>
              <w:rPr>
                <w:sz w:val="28"/>
                <w:szCs w:val="28"/>
              </w:rPr>
            </w:pPr>
            <w:r w:rsidRPr="00C50A60">
              <w:rPr>
                <w:sz w:val="28"/>
                <w:szCs w:val="28"/>
              </w:rPr>
              <w:t>1295475.74</w:t>
            </w:r>
          </w:p>
        </w:tc>
        <w:tc>
          <w:tcPr>
            <w:tcW w:w="2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1DEB3" w14:textId="77777777" w:rsidR="00ED7D04" w:rsidRPr="00C50A60" w:rsidRDefault="00ED7D04" w:rsidP="00D560D6">
            <w:pPr>
              <w:jc w:val="both"/>
              <w:rPr>
                <w:kern w:val="3"/>
                <w:sz w:val="28"/>
                <w:szCs w:val="28"/>
              </w:rPr>
            </w:pPr>
          </w:p>
        </w:tc>
      </w:tr>
    </w:tbl>
    <w:p w14:paraId="2417872B" w14:textId="77777777" w:rsidR="00334558" w:rsidRPr="00C50A60" w:rsidRDefault="00334558" w:rsidP="00A13C0D">
      <w:pPr>
        <w:autoSpaceDE w:val="0"/>
        <w:adjustRightInd w:val="0"/>
        <w:spacing w:line="360" w:lineRule="auto"/>
        <w:ind w:firstLine="709"/>
        <w:jc w:val="both"/>
        <w:rPr>
          <w:spacing w:val="4"/>
          <w:sz w:val="28"/>
          <w:szCs w:val="28"/>
        </w:rPr>
      </w:pPr>
      <w:r w:rsidRPr="00C50A60">
        <w:rPr>
          <w:spacing w:val="4"/>
          <w:sz w:val="28"/>
          <w:szCs w:val="28"/>
        </w:rPr>
        <w:br w:type="page"/>
      </w:r>
    </w:p>
    <w:p w14:paraId="35A93C89" w14:textId="77777777" w:rsidR="00EB685E" w:rsidRPr="00C50A60" w:rsidRDefault="00D911D1" w:rsidP="00D911D1">
      <w:pPr>
        <w:pStyle w:val="1"/>
        <w:numPr>
          <w:ilvl w:val="0"/>
          <w:numId w:val="0"/>
        </w:numPr>
        <w:ind w:left="291"/>
        <w:jc w:val="center"/>
        <w:rPr>
          <w:b w:val="0"/>
          <w:szCs w:val="28"/>
        </w:rPr>
      </w:pPr>
      <w:bookmarkStart w:id="39" w:name="_Toc231898089"/>
      <w:bookmarkEnd w:id="38"/>
      <w:r w:rsidRPr="00C50A60">
        <w:rPr>
          <w:szCs w:val="28"/>
        </w:rPr>
        <w:t>ПОЛОЖЕНИЯ об</w:t>
      </w:r>
      <w:r w:rsidRPr="00C50A60">
        <w:rPr>
          <w:szCs w:val="28"/>
          <w:lang w:val="ru-RU"/>
        </w:rPr>
        <w:t> </w:t>
      </w:r>
      <w:r w:rsidRPr="00C50A60">
        <w:rPr>
          <w:szCs w:val="28"/>
        </w:rPr>
        <w:t>очередности</w:t>
      </w:r>
      <w:r w:rsidRPr="00C50A60">
        <w:rPr>
          <w:szCs w:val="28"/>
          <w:lang w:val="ru-RU"/>
        </w:rPr>
        <w:t> </w:t>
      </w:r>
      <w:r w:rsidRPr="00C50A60">
        <w:rPr>
          <w:szCs w:val="28"/>
        </w:rPr>
        <w:t>планируемого</w:t>
      </w:r>
      <w:r w:rsidRPr="00C50A60">
        <w:rPr>
          <w:szCs w:val="28"/>
          <w:lang w:val="ru-RU"/>
        </w:rPr>
        <w:t> </w:t>
      </w:r>
      <w:r w:rsidRPr="00C50A60">
        <w:rPr>
          <w:szCs w:val="28"/>
        </w:rPr>
        <w:t>развития</w:t>
      </w:r>
      <w:r w:rsidRPr="00C50A60">
        <w:rPr>
          <w:szCs w:val="28"/>
          <w:lang w:val="ru-RU"/>
        </w:rPr>
        <w:t> </w:t>
      </w:r>
      <w:r w:rsidRPr="00C50A60">
        <w:rPr>
          <w:szCs w:val="28"/>
        </w:rPr>
        <w:t>территории,</w:t>
      </w:r>
      <w:r w:rsidRPr="00C50A60">
        <w:rPr>
          <w:szCs w:val="28"/>
          <w:lang w:val="ru-RU"/>
        </w:rPr>
        <w:t> </w:t>
      </w:r>
      <w:r w:rsidRPr="00C50A60">
        <w:rPr>
          <w:szCs w:val="28"/>
        </w:rPr>
        <w:t>содержащие этапы и максимальные сроки осуществления</w:t>
      </w:r>
      <w:bookmarkEnd w:id="39"/>
    </w:p>
    <w:p w14:paraId="38842B49" w14:textId="77777777" w:rsidR="00C30E54" w:rsidRPr="00C50A60" w:rsidRDefault="00C30E54" w:rsidP="00EB685E">
      <w:pPr>
        <w:pStyle w:val="af5"/>
        <w:tabs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417D6F5A" w14:textId="77777777" w:rsidR="00C30E54" w:rsidRPr="00C50A60" w:rsidRDefault="00C30E54" w:rsidP="00C30E54">
      <w:pPr>
        <w:spacing w:line="360" w:lineRule="auto"/>
        <w:ind w:firstLine="709"/>
        <w:jc w:val="both"/>
        <w:rPr>
          <w:sz w:val="28"/>
          <w:szCs w:val="28"/>
        </w:rPr>
      </w:pPr>
      <w:r w:rsidRPr="00C50A60">
        <w:rPr>
          <w:sz w:val="28"/>
          <w:szCs w:val="28"/>
        </w:rPr>
        <w:t xml:space="preserve">Проектом предусмотрена очередность развития территории в соответствии с пп.12 п.4 ст.42 </w:t>
      </w:r>
      <w:proofErr w:type="spellStart"/>
      <w:r w:rsidRPr="00C50A60">
        <w:rPr>
          <w:sz w:val="28"/>
          <w:szCs w:val="28"/>
        </w:rPr>
        <w:t>ГрК</w:t>
      </w:r>
      <w:proofErr w:type="spellEnd"/>
      <w:r w:rsidRPr="00C50A60">
        <w:rPr>
          <w:sz w:val="28"/>
          <w:szCs w:val="28"/>
        </w:rPr>
        <w:t xml:space="preserve"> РФ. </w:t>
      </w:r>
    </w:p>
    <w:p w14:paraId="0425B5C0" w14:textId="77777777" w:rsidR="00C30E54" w:rsidRPr="00C50A60" w:rsidRDefault="00C30E54" w:rsidP="00C30E54">
      <w:pPr>
        <w:spacing w:line="360" w:lineRule="auto"/>
        <w:ind w:firstLine="709"/>
        <w:jc w:val="both"/>
        <w:rPr>
          <w:sz w:val="28"/>
          <w:szCs w:val="28"/>
        </w:rPr>
      </w:pPr>
      <w:r w:rsidRPr="00C50A60">
        <w:rPr>
          <w:sz w:val="28"/>
          <w:szCs w:val="28"/>
        </w:rPr>
        <w:t>Строительство многоуровневого паркинга с благоустройством территории предусмотрено в 1 очередь.</w:t>
      </w:r>
    </w:p>
    <w:p w14:paraId="35BA495D" w14:textId="77777777" w:rsidR="00C30E54" w:rsidRPr="00C50A60" w:rsidRDefault="00C30E54" w:rsidP="00C30E54">
      <w:pPr>
        <w:pStyle w:val="01"/>
        <w:tabs>
          <w:tab w:val="left" w:pos="993"/>
        </w:tabs>
        <w:spacing w:line="360" w:lineRule="auto"/>
        <w:ind w:firstLine="709"/>
        <w:rPr>
          <w:color w:val="auto"/>
          <w:sz w:val="28"/>
          <w:szCs w:val="28"/>
        </w:rPr>
      </w:pPr>
      <w:r w:rsidRPr="00C50A60">
        <w:rPr>
          <w:color w:val="auto"/>
          <w:sz w:val="28"/>
          <w:szCs w:val="28"/>
        </w:rPr>
        <w:t>Строительству объектов предшествуют следующие работы:</w:t>
      </w:r>
    </w:p>
    <w:p w14:paraId="469D3A9E" w14:textId="77777777" w:rsidR="00C30E54" w:rsidRPr="00C50A60" w:rsidRDefault="00C30E54" w:rsidP="00C30E54">
      <w:pPr>
        <w:pStyle w:val="01"/>
        <w:numPr>
          <w:ilvl w:val="0"/>
          <w:numId w:val="13"/>
        </w:numPr>
        <w:tabs>
          <w:tab w:val="left" w:pos="993"/>
        </w:tabs>
        <w:suppressAutoHyphens/>
        <w:spacing w:line="360" w:lineRule="auto"/>
        <w:ind w:left="0" w:firstLine="709"/>
        <w:rPr>
          <w:color w:val="auto"/>
          <w:sz w:val="28"/>
          <w:szCs w:val="28"/>
        </w:rPr>
      </w:pPr>
      <w:r w:rsidRPr="00C50A60">
        <w:rPr>
          <w:color w:val="auto"/>
          <w:sz w:val="28"/>
          <w:szCs w:val="28"/>
        </w:rPr>
        <w:t xml:space="preserve">Разработка проектной документации по строительству зданий и сооружений, а также по строительству сетей и объектов инженерного обеспечения. Проектная документация подготавливается на основании ст. 48 Градостроительного кодекса Российской Федерации в соответствии со сводами правил, строительными нормами и правилами, техническими регламентами. </w:t>
      </w:r>
    </w:p>
    <w:p w14:paraId="18DEA454" w14:textId="77777777" w:rsidR="00C30E54" w:rsidRPr="00C50A60" w:rsidRDefault="00C30E54" w:rsidP="00C30E54">
      <w:pPr>
        <w:pStyle w:val="01"/>
        <w:numPr>
          <w:ilvl w:val="0"/>
          <w:numId w:val="13"/>
        </w:numPr>
        <w:tabs>
          <w:tab w:val="left" w:pos="993"/>
        </w:tabs>
        <w:suppressAutoHyphens/>
        <w:spacing w:line="360" w:lineRule="auto"/>
        <w:ind w:left="0" w:firstLine="709"/>
        <w:rPr>
          <w:color w:val="auto"/>
          <w:sz w:val="28"/>
          <w:szCs w:val="28"/>
        </w:rPr>
      </w:pPr>
      <w:r w:rsidRPr="00C50A60">
        <w:rPr>
          <w:color w:val="auto"/>
          <w:sz w:val="28"/>
          <w:szCs w:val="28"/>
        </w:rPr>
        <w:t>Получение разрешения на строительство, порядок выдачи которого предусмотрен ст. 51 Градостроительного кодекса Российской Федерации.</w:t>
      </w:r>
    </w:p>
    <w:p w14:paraId="3052F7B1" w14:textId="77777777" w:rsidR="00C30E54" w:rsidRPr="00C50A60" w:rsidRDefault="00C30E54" w:rsidP="00C30E54">
      <w:pPr>
        <w:pStyle w:val="01"/>
        <w:tabs>
          <w:tab w:val="left" w:pos="0"/>
        </w:tabs>
        <w:spacing w:line="360" w:lineRule="auto"/>
        <w:ind w:firstLine="709"/>
        <w:rPr>
          <w:color w:val="auto"/>
          <w:sz w:val="28"/>
          <w:szCs w:val="28"/>
          <w:lang w:val="x-none"/>
        </w:rPr>
      </w:pPr>
      <w:r w:rsidRPr="00C50A60">
        <w:rPr>
          <w:color w:val="auto"/>
          <w:sz w:val="28"/>
          <w:szCs w:val="28"/>
          <w:lang w:val="x-none"/>
        </w:rPr>
        <w:t>До выдачи разрешения на строительство</w:t>
      </w:r>
      <w:r w:rsidRPr="00C50A60">
        <w:rPr>
          <w:color w:val="auto"/>
          <w:sz w:val="28"/>
          <w:szCs w:val="28"/>
        </w:rPr>
        <w:t xml:space="preserve"> со дня направления проектной документации на экспертизу могут выполняться подготовительные работы, не причиняющие существенного вреда окружающей среде и ее компонентам, в соответствии с п. </w:t>
      </w:r>
      <w:r w:rsidRPr="00C50A60">
        <w:rPr>
          <w:color w:val="auto"/>
          <w:sz w:val="28"/>
          <w:szCs w:val="28"/>
          <w:lang w:val="x-none"/>
        </w:rPr>
        <w:t xml:space="preserve">1.1 ст. 52 </w:t>
      </w:r>
      <w:proofErr w:type="spellStart"/>
      <w:r w:rsidRPr="00C50A60">
        <w:rPr>
          <w:color w:val="auto"/>
          <w:sz w:val="28"/>
          <w:szCs w:val="28"/>
          <w:lang w:val="x-none"/>
        </w:rPr>
        <w:t>ГрК</w:t>
      </w:r>
      <w:proofErr w:type="spellEnd"/>
      <w:r w:rsidRPr="00C50A60">
        <w:rPr>
          <w:color w:val="auto"/>
          <w:sz w:val="28"/>
          <w:szCs w:val="28"/>
          <w:lang w:val="x-none"/>
        </w:rPr>
        <w:t xml:space="preserve"> РФ:</w:t>
      </w:r>
    </w:p>
    <w:p w14:paraId="79F51E95" w14:textId="77777777" w:rsidR="00C30E54" w:rsidRPr="00C50A60" w:rsidRDefault="00C30E54" w:rsidP="00C30E54">
      <w:pPr>
        <w:pStyle w:val="01"/>
        <w:numPr>
          <w:ilvl w:val="0"/>
          <w:numId w:val="14"/>
        </w:numPr>
        <w:tabs>
          <w:tab w:val="left" w:pos="993"/>
        </w:tabs>
        <w:suppressAutoHyphens/>
        <w:spacing w:line="360" w:lineRule="auto"/>
        <w:ind w:left="0" w:firstLine="709"/>
        <w:rPr>
          <w:rFonts w:eastAsia="Times New Roman"/>
          <w:color w:val="auto"/>
          <w:kern w:val="0"/>
          <w:sz w:val="28"/>
          <w:szCs w:val="28"/>
          <w:lang w:val="x-none"/>
        </w:rPr>
      </w:pPr>
      <w:r w:rsidRPr="00C50A60">
        <w:rPr>
          <w:rFonts w:eastAsia="Times New Roman"/>
          <w:color w:val="auto"/>
          <w:kern w:val="0"/>
          <w:sz w:val="28"/>
          <w:szCs w:val="28"/>
          <w:lang w:val="x-none"/>
        </w:rPr>
        <w:t>подготовка земельного участка (освобождение от деревьев и иных насаждений, снос объектов, осуществление деятельности по обращению с отходами, образовавшимися в ходе подготовительных работ);</w:t>
      </w:r>
    </w:p>
    <w:p w14:paraId="4BA33FCD" w14:textId="77777777" w:rsidR="00C30E54" w:rsidRPr="00C50A60" w:rsidRDefault="00C30E54" w:rsidP="00C30E54">
      <w:pPr>
        <w:pStyle w:val="01"/>
        <w:numPr>
          <w:ilvl w:val="0"/>
          <w:numId w:val="14"/>
        </w:numPr>
        <w:tabs>
          <w:tab w:val="left" w:pos="993"/>
        </w:tabs>
        <w:suppressAutoHyphens/>
        <w:spacing w:line="360" w:lineRule="auto"/>
        <w:ind w:left="0" w:firstLine="709"/>
        <w:rPr>
          <w:rFonts w:eastAsia="Times New Roman"/>
          <w:color w:val="auto"/>
          <w:kern w:val="0"/>
          <w:sz w:val="28"/>
          <w:szCs w:val="28"/>
          <w:lang w:val="x-none"/>
        </w:rPr>
      </w:pPr>
      <w:r w:rsidRPr="00C50A60">
        <w:rPr>
          <w:rFonts w:eastAsia="Times New Roman"/>
          <w:color w:val="auto"/>
          <w:kern w:val="0"/>
          <w:sz w:val="28"/>
          <w:szCs w:val="28"/>
          <w:lang w:val="x-none"/>
        </w:rPr>
        <w:t>устройство ограждения строительной площадки, организация контрольно-пропускного режима, обеспечение строительной площадки противопожарным водоснабжением и инвентарём, выполнение мероприятий, необходимых для обеспечения транспортной безопасности на период строительства;</w:t>
      </w:r>
    </w:p>
    <w:p w14:paraId="50D3771C" w14:textId="77777777" w:rsidR="00C30E54" w:rsidRPr="00C50A60" w:rsidRDefault="00C30E54" w:rsidP="00C30E54">
      <w:pPr>
        <w:pStyle w:val="01"/>
        <w:numPr>
          <w:ilvl w:val="0"/>
          <w:numId w:val="14"/>
        </w:numPr>
        <w:tabs>
          <w:tab w:val="left" w:pos="993"/>
        </w:tabs>
        <w:suppressAutoHyphens/>
        <w:spacing w:line="360" w:lineRule="auto"/>
        <w:ind w:left="0" w:firstLine="709"/>
        <w:rPr>
          <w:rFonts w:eastAsia="Times New Roman"/>
          <w:color w:val="auto"/>
          <w:kern w:val="0"/>
          <w:sz w:val="28"/>
          <w:szCs w:val="28"/>
          <w:lang w:val="x-none"/>
        </w:rPr>
      </w:pPr>
      <w:r w:rsidRPr="00C50A60">
        <w:rPr>
          <w:rFonts w:eastAsia="Times New Roman"/>
          <w:color w:val="auto"/>
          <w:kern w:val="0"/>
          <w:sz w:val="28"/>
          <w:szCs w:val="28"/>
          <w:lang w:val="x-none"/>
        </w:rPr>
        <w:t>выполнение работ по созданию геодезической разбивочной основы для строительства, разбивке осей зданий и сооружений, входящих в объект, и закреплению их пунктами и знаками;</w:t>
      </w:r>
    </w:p>
    <w:p w14:paraId="5B8D4CA1" w14:textId="77777777" w:rsidR="00C30E54" w:rsidRPr="00C50A60" w:rsidRDefault="00C30E54" w:rsidP="00C30E54">
      <w:pPr>
        <w:pStyle w:val="01"/>
        <w:numPr>
          <w:ilvl w:val="0"/>
          <w:numId w:val="14"/>
        </w:numPr>
        <w:tabs>
          <w:tab w:val="left" w:pos="993"/>
        </w:tabs>
        <w:suppressAutoHyphens/>
        <w:spacing w:line="360" w:lineRule="auto"/>
        <w:ind w:left="0" w:firstLine="709"/>
        <w:rPr>
          <w:rFonts w:eastAsia="Times New Roman"/>
          <w:color w:val="auto"/>
          <w:kern w:val="0"/>
          <w:sz w:val="28"/>
          <w:szCs w:val="28"/>
          <w:lang w:val="x-none"/>
        </w:rPr>
      </w:pPr>
      <w:r w:rsidRPr="00C50A60">
        <w:rPr>
          <w:rFonts w:eastAsia="Times New Roman"/>
          <w:color w:val="auto"/>
          <w:kern w:val="0"/>
          <w:sz w:val="28"/>
          <w:szCs w:val="28"/>
          <w:lang w:val="x-none"/>
        </w:rPr>
        <w:t>размещение некапитальных строений, сооружений (в том числе складских площадок и сооружений для материалов, конструкций и оборудования), необходимых для обеспечения строительства, реконструкции объекта;</w:t>
      </w:r>
    </w:p>
    <w:p w14:paraId="56C1A610" w14:textId="77777777" w:rsidR="00C30E54" w:rsidRPr="00C50A60" w:rsidRDefault="00C30E54" w:rsidP="00C30E54">
      <w:pPr>
        <w:pStyle w:val="01"/>
        <w:numPr>
          <w:ilvl w:val="0"/>
          <w:numId w:val="14"/>
        </w:numPr>
        <w:tabs>
          <w:tab w:val="left" w:pos="993"/>
        </w:tabs>
        <w:suppressAutoHyphens/>
        <w:spacing w:line="360" w:lineRule="auto"/>
        <w:ind w:left="0" w:firstLine="709"/>
        <w:rPr>
          <w:rFonts w:eastAsia="Times New Roman"/>
          <w:color w:val="auto"/>
          <w:kern w:val="0"/>
          <w:sz w:val="28"/>
          <w:szCs w:val="28"/>
          <w:lang w:val="x-none"/>
        </w:rPr>
      </w:pPr>
      <w:r w:rsidRPr="00C50A60">
        <w:rPr>
          <w:rFonts w:eastAsia="Times New Roman"/>
          <w:color w:val="auto"/>
          <w:kern w:val="0"/>
          <w:sz w:val="28"/>
          <w:szCs w:val="28"/>
          <w:lang w:val="x-none"/>
        </w:rPr>
        <w:t>устройство временных дорог и подъездных путей, вспомогательных сооружений, приспособлений и устройств;</w:t>
      </w:r>
    </w:p>
    <w:p w14:paraId="5E0C8B07" w14:textId="77777777" w:rsidR="00C30E54" w:rsidRPr="00C50A60" w:rsidRDefault="00C30E54" w:rsidP="00C30E54">
      <w:pPr>
        <w:pStyle w:val="01"/>
        <w:numPr>
          <w:ilvl w:val="0"/>
          <w:numId w:val="14"/>
        </w:numPr>
        <w:tabs>
          <w:tab w:val="left" w:pos="993"/>
        </w:tabs>
        <w:suppressAutoHyphens/>
        <w:spacing w:line="360" w:lineRule="auto"/>
        <w:ind w:left="0" w:firstLine="709"/>
        <w:rPr>
          <w:rFonts w:eastAsia="Times New Roman"/>
          <w:color w:val="auto"/>
          <w:kern w:val="0"/>
          <w:sz w:val="28"/>
          <w:szCs w:val="28"/>
          <w:lang w:val="x-none"/>
        </w:rPr>
      </w:pPr>
      <w:r w:rsidRPr="00C50A60">
        <w:rPr>
          <w:rFonts w:eastAsia="Times New Roman"/>
          <w:color w:val="auto"/>
          <w:kern w:val="0"/>
          <w:sz w:val="28"/>
          <w:szCs w:val="28"/>
          <w:lang w:val="x-none"/>
        </w:rPr>
        <w:t>устройство временных сетей инженерно-технического обеспечения (электроснабжения, теплоснабжения, водоснабжения, водоотведения и сигнализации);</w:t>
      </w:r>
    </w:p>
    <w:p w14:paraId="223E75DE" w14:textId="77777777" w:rsidR="00C30E54" w:rsidRPr="00C50A60" w:rsidRDefault="00C30E54" w:rsidP="00C30E54">
      <w:pPr>
        <w:pStyle w:val="01"/>
        <w:numPr>
          <w:ilvl w:val="0"/>
          <w:numId w:val="14"/>
        </w:numPr>
        <w:tabs>
          <w:tab w:val="left" w:pos="993"/>
        </w:tabs>
        <w:suppressAutoHyphens/>
        <w:spacing w:line="360" w:lineRule="auto"/>
        <w:ind w:left="0" w:firstLine="709"/>
        <w:rPr>
          <w:rFonts w:eastAsia="Times New Roman"/>
          <w:color w:val="auto"/>
          <w:kern w:val="0"/>
          <w:sz w:val="28"/>
          <w:szCs w:val="28"/>
          <w:lang w:val="x-none"/>
        </w:rPr>
      </w:pPr>
      <w:r w:rsidRPr="00C50A60">
        <w:rPr>
          <w:rFonts w:eastAsia="Times New Roman"/>
          <w:color w:val="auto"/>
          <w:kern w:val="0"/>
          <w:sz w:val="28"/>
          <w:szCs w:val="28"/>
          <w:lang w:val="x-none"/>
        </w:rPr>
        <w:t>устройство рельсовых подкрановых путей, фундаментов (иных неподвижных оснований) стационарных кранов;</w:t>
      </w:r>
    </w:p>
    <w:p w14:paraId="513C95D2" w14:textId="77777777" w:rsidR="00C30E54" w:rsidRPr="00C50A60" w:rsidRDefault="00C30E54" w:rsidP="00C30E54">
      <w:pPr>
        <w:pStyle w:val="01"/>
        <w:numPr>
          <w:ilvl w:val="0"/>
          <w:numId w:val="14"/>
        </w:numPr>
        <w:tabs>
          <w:tab w:val="left" w:pos="993"/>
        </w:tabs>
        <w:suppressAutoHyphens/>
        <w:spacing w:line="360" w:lineRule="auto"/>
        <w:ind w:left="0" w:firstLine="709"/>
        <w:rPr>
          <w:rFonts w:eastAsia="Times New Roman"/>
          <w:color w:val="auto"/>
          <w:kern w:val="0"/>
          <w:sz w:val="28"/>
          <w:szCs w:val="28"/>
          <w:lang w:val="x-none"/>
        </w:rPr>
      </w:pPr>
      <w:r w:rsidRPr="00C50A60">
        <w:rPr>
          <w:rFonts w:eastAsia="Times New Roman"/>
          <w:color w:val="auto"/>
          <w:kern w:val="0"/>
          <w:sz w:val="28"/>
          <w:szCs w:val="28"/>
          <w:lang w:val="x-none"/>
        </w:rPr>
        <w:t xml:space="preserve">устройство дренажей и </w:t>
      </w:r>
      <w:proofErr w:type="spellStart"/>
      <w:r w:rsidRPr="00C50A60">
        <w:rPr>
          <w:rFonts w:eastAsia="Times New Roman"/>
          <w:color w:val="auto"/>
          <w:kern w:val="0"/>
          <w:sz w:val="28"/>
          <w:szCs w:val="28"/>
          <w:lang w:val="x-none"/>
        </w:rPr>
        <w:t>мелкозаглублённых</w:t>
      </w:r>
      <w:proofErr w:type="spellEnd"/>
      <w:r w:rsidRPr="00C50A60">
        <w:rPr>
          <w:rFonts w:eastAsia="Times New Roman"/>
          <w:color w:val="auto"/>
          <w:kern w:val="0"/>
          <w:sz w:val="28"/>
          <w:szCs w:val="28"/>
          <w:lang w:val="x-none"/>
        </w:rPr>
        <w:t xml:space="preserve"> водоотливов для осуществления водоотведения на земельном участке.</w:t>
      </w:r>
    </w:p>
    <w:p w14:paraId="1C4C80C4" w14:textId="221B9B1C" w:rsidR="00C30E54" w:rsidRDefault="00C30E54" w:rsidP="00C30E54">
      <w:pPr>
        <w:spacing w:line="360" w:lineRule="auto"/>
        <w:ind w:firstLine="709"/>
        <w:jc w:val="both"/>
        <w:rPr>
          <w:sz w:val="28"/>
          <w:szCs w:val="28"/>
        </w:rPr>
      </w:pPr>
      <w:r w:rsidRPr="00C50A60">
        <w:rPr>
          <w:sz w:val="28"/>
          <w:szCs w:val="28"/>
        </w:rPr>
        <w:t xml:space="preserve">Максимальный срок осуществления сноса, архитектурно-строительного проектирования, строительства многоуровневого паркинга I </w:t>
      </w:r>
      <w:r w:rsidRPr="00F675B0">
        <w:rPr>
          <w:sz w:val="28"/>
          <w:szCs w:val="28"/>
        </w:rPr>
        <w:t>квартал 203</w:t>
      </w:r>
      <w:r w:rsidR="00DA5FB1" w:rsidRPr="00F675B0">
        <w:rPr>
          <w:sz w:val="28"/>
          <w:szCs w:val="28"/>
        </w:rPr>
        <w:t xml:space="preserve">2 </w:t>
      </w:r>
      <w:r w:rsidRPr="00F675B0">
        <w:rPr>
          <w:sz w:val="28"/>
          <w:szCs w:val="28"/>
        </w:rPr>
        <w:t>года.</w:t>
      </w:r>
    </w:p>
    <w:p w14:paraId="6F8896E2" w14:textId="77777777" w:rsidR="00C3632A" w:rsidRDefault="00C3632A" w:rsidP="008C41B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6114825" w14:textId="77777777" w:rsidR="008C41B2" w:rsidRPr="0040117D" w:rsidRDefault="008C41B2" w:rsidP="008C41B2">
      <w:pPr>
        <w:spacing w:line="360" w:lineRule="auto"/>
        <w:ind w:firstLine="709"/>
        <w:rPr>
          <w:sz w:val="28"/>
          <w:szCs w:val="28"/>
        </w:rPr>
      </w:pPr>
    </w:p>
    <w:sectPr w:rsidR="008C41B2" w:rsidRPr="0040117D" w:rsidSect="00D851A8">
      <w:headerReference w:type="default" r:id="rId20"/>
      <w:footerReference w:type="default" r:id="rId21"/>
      <w:headerReference w:type="first" r:id="rId22"/>
      <w:footerReference w:type="first" r:id="rId23"/>
      <w:pgSz w:w="11905" w:h="16837"/>
      <w:pgMar w:top="567" w:right="565" w:bottom="1560" w:left="1134" w:header="720" w:footer="57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84053E" w14:textId="77777777" w:rsidR="00972861" w:rsidRDefault="00972861">
      <w:r>
        <w:separator/>
      </w:r>
    </w:p>
  </w:endnote>
  <w:endnote w:type="continuationSeparator" w:id="0">
    <w:p w14:paraId="4F1C165F" w14:textId="77777777" w:rsidR="00972861" w:rsidRDefault="00972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">
    <w:altName w:val="Cambria"/>
    <w:charset w:val="00"/>
    <w:family w:val="roman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PostIndex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choolBook, 'Times New Roman'">
    <w:altName w:val="Times New Roman"/>
    <w:charset w:val="00"/>
    <w:family w:val="auto"/>
    <w:pitch w:val="variable"/>
  </w:font>
  <w:font w:name="HG Mincho Light J">
    <w:altName w:val="Times New Roman"/>
    <w:charset w:val="CC"/>
    <w:family w:val="auto"/>
    <w:pitch w:val="variable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B477F" w14:textId="77777777" w:rsidR="00F675B0" w:rsidRDefault="00F675B0">
    <w:pPr>
      <w:pStyle w:val="ad"/>
      <w:ind w:right="360"/>
    </w:pPr>
    <w:r>
      <w:rPr>
        <w:noProof/>
        <w:lang w:val="ru-RU"/>
      </w:rPr>
      <mc:AlternateContent>
        <mc:Choice Requires="wps">
          <w:drawing>
            <wp:anchor distT="0" distB="0" distL="0" distR="0" simplePos="0" relativeHeight="251688448" behindDoc="0" locked="0" layoutInCell="1" allowOverlap="1" wp14:anchorId="14F34C4D" wp14:editId="54C2D45A">
              <wp:simplePos x="0" y="0"/>
              <wp:positionH relativeFrom="page">
                <wp:posOffset>6866255</wp:posOffset>
              </wp:positionH>
              <wp:positionV relativeFrom="paragraph">
                <wp:posOffset>635</wp:posOffset>
              </wp:positionV>
              <wp:extent cx="151130" cy="173355"/>
              <wp:effectExtent l="8255" t="635" r="2540" b="6985"/>
              <wp:wrapSquare wrapText="largest"/>
              <wp:docPr id="69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130" cy="1733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2C1BD8" w14:textId="77777777" w:rsidR="00F675B0" w:rsidRDefault="00F675B0">
                          <w:pPr>
                            <w:pStyle w:val="ad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4F34C4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141" type="#_x0000_t202" style="position:absolute;margin-left:540.65pt;margin-top:.05pt;width:11.9pt;height:13.65pt;z-index:251688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" stroked="f">
              <v:fill opacity="0"/>
              <v:textbox inset="0,0,0,0">
                <w:txbxContent>
                  <w:p w14:paraId="512C1BD8" w14:textId="77777777" w:rsidR="00F675B0" w:rsidRDefault="00F675B0">
                    <w:pPr>
                      <w:pStyle w:val="ad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E6183E" w14:textId="77777777" w:rsidR="00F675B0" w:rsidRDefault="00F675B0">
    <w:pPr>
      <w:pStyle w:val="ad"/>
    </w:pPr>
    <w:r w:rsidRPr="001B31F9">
      <w:rPr>
        <w:noProof/>
        <w:lang w:val="ru-RU"/>
      </w:rPr>
      <w:drawing>
        <wp:anchor distT="0" distB="0" distL="114300" distR="114300" simplePos="0" relativeHeight="251702784" behindDoc="0" locked="0" layoutInCell="1" allowOverlap="1" wp14:anchorId="7561050E" wp14:editId="260BE57F">
          <wp:simplePos x="0" y="0"/>
          <wp:positionH relativeFrom="column">
            <wp:posOffset>1518285</wp:posOffset>
          </wp:positionH>
          <wp:positionV relativeFrom="paragraph">
            <wp:posOffset>-284480</wp:posOffset>
          </wp:positionV>
          <wp:extent cx="501650" cy="360045"/>
          <wp:effectExtent l="0" t="0" r="0" b="1905"/>
          <wp:wrapNone/>
          <wp:docPr id="975" name="Рисунок 9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165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B31F9">
      <w:rPr>
        <w:noProof/>
        <w:lang w:val="ru-RU"/>
      </w:rPr>
      <w:drawing>
        <wp:anchor distT="0" distB="0" distL="114300" distR="114300" simplePos="0" relativeHeight="251700736" behindDoc="0" locked="0" layoutInCell="1" allowOverlap="1" wp14:anchorId="316FF2E8" wp14:editId="2EC689D8">
          <wp:simplePos x="0" y="0"/>
          <wp:positionH relativeFrom="margin">
            <wp:posOffset>1434260</wp:posOffset>
          </wp:positionH>
          <wp:positionV relativeFrom="paragraph">
            <wp:posOffset>-465455</wp:posOffset>
          </wp:positionV>
          <wp:extent cx="618490" cy="327660"/>
          <wp:effectExtent l="0" t="0" r="0" b="0"/>
          <wp:wrapNone/>
          <wp:docPr id="976" name="Рисунок 9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490" cy="327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B31F9">
      <w:rPr>
        <w:noProof/>
        <w:lang w:val="ru-RU"/>
      </w:rPr>
      <w:drawing>
        <wp:anchor distT="0" distB="0" distL="114300" distR="114300" simplePos="0" relativeHeight="251698688" behindDoc="0" locked="0" layoutInCell="1" allowOverlap="1" wp14:anchorId="11A2FBF6" wp14:editId="34A8D3B3">
          <wp:simplePos x="0" y="0"/>
          <wp:positionH relativeFrom="margin">
            <wp:posOffset>1524000</wp:posOffset>
          </wp:positionH>
          <wp:positionV relativeFrom="paragraph">
            <wp:posOffset>-614045</wp:posOffset>
          </wp:positionV>
          <wp:extent cx="586105" cy="269875"/>
          <wp:effectExtent l="0" t="0" r="4445" b="0"/>
          <wp:wrapNone/>
          <wp:docPr id="977" name="Рисунок 9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10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B607A">
      <w:rPr>
        <w:noProof/>
        <w:lang w:val="ru-RU"/>
      </w:rPr>
      <mc:AlternateContent>
        <mc:Choice Requires="wps">
          <w:drawing>
            <wp:anchor distT="0" distB="0" distL="114300" distR="114300" simplePos="0" relativeHeight="251694592" behindDoc="0" locked="0" layoutInCell="1" allowOverlap="1" wp14:anchorId="4BCE50DE" wp14:editId="4501427E">
              <wp:simplePos x="0" y="0"/>
              <wp:positionH relativeFrom="column">
                <wp:posOffset>2083131</wp:posOffset>
              </wp:positionH>
              <wp:positionV relativeFrom="paragraph">
                <wp:posOffset>-181816</wp:posOffset>
              </wp:positionV>
              <wp:extent cx="327660" cy="144780"/>
              <wp:effectExtent l="0" t="0" r="15240" b="7620"/>
              <wp:wrapNone/>
              <wp:docPr id="586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7660" cy="144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3CCF80" w14:textId="77777777" w:rsidR="00F675B0" w:rsidRPr="008A5455" w:rsidRDefault="00F675B0" w:rsidP="004B607A">
                          <w:pPr>
                            <w:rPr>
                              <w:sz w:val="20"/>
                              <w:lang w:val="en-US"/>
                            </w:rPr>
                          </w:pPr>
                          <w:r>
                            <w:rPr>
                              <w:sz w:val="20"/>
                            </w:rPr>
                            <w:t>202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BCE50DE" id="_x0000_t202" coordsize="21600,21600" o:spt="202" path="m,l,21600r21600,l21600,xe">
              <v:stroke joinstyle="miter"/>
              <v:path gradientshapeok="t" o:connecttype="rect"/>
            </v:shapetype>
            <v:shape id="Text Box 9" o:spid="_x0000_s1243" type="#_x0000_t202" style="position:absolute;margin-left:164.05pt;margin-top:-14.3pt;width:25.8pt;height:11.4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" filled="f" stroked="f">
              <v:textbox inset="0,0,0,0">
                <w:txbxContent>
                  <w:p w14:paraId="5B3CCF80" w14:textId="77777777" w:rsidR="00F675B0" w:rsidRPr="008A5455" w:rsidRDefault="00F675B0" w:rsidP="004B607A">
                    <w:pPr>
                      <w:rPr>
                        <w:sz w:val="20"/>
                        <w:lang w:val="en-US"/>
                      </w:rPr>
                    </w:pPr>
                    <w:r>
                      <w:rPr>
                        <w:sz w:val="20"/>
                      </w:rPr>
                      <w:t>202</w:t>
                    </w:r>
                    <w:r>
                      <w:rPr>
                        <w:sz w:val="20"/>
                        <w:lang w:val="en-US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  <w:r w:rsidRPr="004B607A">
      <w:rPr>
        <w:noProof/>
        <w:lang w:val="ru-RU"/>
      </w:rPr>
      <mc:AlternateContent>
        <mc:Choice Requires="wps">
          <w:drawing>
            <wp:anchor distT="0" distB="0" distL="114300" distR="114300" simplePos="0" relativeHeight="251693568" behindDoc="0" locked="0" layoutInCell="1" allowOverlap="1" wp14:anchorId="5C60C08D" wp14:editId="06C7C6D4">
              <wp:simplePos x="0" y="0"/>
              <wp:positionH relativeFrom="column">
                <wp:posOffset>795276</wp:posOffset>
              </wp:positionH>
              <wp:positionV relativeFrom="paragraph">
                <wp:posOffset>-194917</wp:posOffset>
              </wp:positionV>
              <wp:extent cx="668020" cy="135890"/>
              <wp:effectExtent l="0" t="0" r="17780" b="16510"/>
              <wp:wrapNone/>
              <wp:docPr id="585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8020" cy="135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BAA790" w14:textId="77777777" w:rsidR="00F675B0" w:rsidRPr="002F1114" w:rsidRDefault="00F675B0" w:rsidP="004B607A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Харина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5C60C08D" id="Text Box 19" o:spid="_x0000_s1244" type="#_x0000_t202" style="position:absolute;margin-left:62.6pt;margin-top:-15.35pt;width:52.6pt;height:10.7pt;z-index:251693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" filled="f" stroked="f">
              <v:textbox inset="0,0,0,0">
                <w:txbxContent>
                  <w:p w14:paraId="2FBAA790" w14:textId="77777777" w:rsidR="00F675B0" w:rsidRPr="002F1114" w:rsidRDefault="00F675B0" w:rsidP="004B607A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Харина</w:t>
                    </w:r>
                  </w:p>
                </w:txbxContent>
              </v:textbox>
            </v:shape>
          </w:pict>
        </mc:Fallback>
      </mc:AlternateContent>
    </w:r>
    <w:r w:rsidRPr="004B607A">
      <w:rPr>
        <w:noProof/>
        <w:lang w:val="ru-RU"/>
      </w:rPr>
      <mc:AlternateContent>
        <mc:Choice Requires="wps">
          <w:drawing>
            <wp:anchor distT="0" distB="0" distL="114300" distR="114300" simplePos="0" relativeHeight="251692544" behindDoc="0" locked="0" layoutInCell="1" allowOverlap="1" wp14:anchorId="3923722E" wp14:editId="1FE02D46">
              <wp:simplePos x="0" y="0"/>
              <wp:positionH relativeFrom="column">
                <wp:posOffset>45203</wp:posOffset>
              </wp:positionH>
              <wp:positionV relativeFrom="paragraph">
                <wp:posOffset>-194345</wp:posOffset>
              </wp:positionV>
              <wp:extent cx="558165" cy="133350"/>
              <wp:effectExtent l="0" t="0" r="13335" b="0"/>
              <wp:wrapNone/>
              <wp:docPr id="584" name="Text 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8165" cy="133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36F08E" w14:textId="77777777" w:rsidR="00F675B0" w:rsidRDefault="00F675B0" w:rsidP="004B607A">
                          <w:pPr>
                            <w:ind w:left="57"/>
                          </w:pPr>
                          <w:r>
                            <w:rPr>
                              <w:sz w:val="20"/>
                              <w:szCs w:val="16"/>
                            </w:rPr>
                            <w:t>ГАГ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3923722E" id="Text Box 30" o:spid="_x0000_s1245" type="#_x0000_t202" style="position:absolute;margin-left:3.55pt;margin-top:-15.3pt;width:43.95pt;height:10.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" filled="f" stroked="f">
              <v:textbox inset="0,0,0,0">
                <w:txbxContent>
                  <w:p w14:paraId="7136F08E" w14:textId="77777777" w:rsidR="00F675B0" w:rsidRDefault="00F675B0" w:rsidP="004B607A">
                    <w:pPr>
                      <w:ind w:left="57"/>
                    </w:pPr>
                    <w:r>
                      <w:rPr>
                        <w:sz w:val="20"/>
                        <w:szCs w:val="16"/>
                      </w:rPr>
                      <w:t>ГАГ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B7ADE4" w14:textId="77777777" w:rsidR="00F675B0" w:rsidRDefault="00F675B0">
    <w:pPr>
      <w:pStyle w:val="ad"/>
      <w:ind w:right="360"/>
    </w:pPr>
    <w:r>
      <w:rPr>
        <w:noProof/>
        <w:lang w:val="ru-RU"/>
      </w:rPr>
      <mc:AlternateContent>
        <mc:Choice Requires="wps">
          <w:drawing>
            <wp:anchor distT="0" distB="0" distL="0" distR="0" simplePos="0" relativeHeight="251686400" behindDoc="0" locked="0" layoutInCell="1" allowOverlap="1" wp14:anchorId="6D3AEB20" wp14:editId="085B2510">
              <wp:simplePos x="0" y="0"/>
              <wp:positionH relativeFrom="page">
                <wp:posOffset>6866255</wp:posOffset>
              </wp:positionH>
              <wp:positionV relativeFrom="paragraph">
                <wp:posOffset>635</wp:posOffset>
              </wp:positionV>
              <wp:extent cx="151130" cy="173355"/>
              <wp:effectExtent l="8255" t="635" r="2540" b="6985"/>
              <wp:wrapSquare wrapText="largest"/>
              <wp:docPr id="50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130" cy="1733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CC69FA" w14:textId="77777777" w:rsidR="00F675B0" w:rsidRDefault="00F675B0">
                          <w:pPr>
                            <w:pStyle w:val="ad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D3AEB20" id="_x0000_t202" coordsize="21600,21600" o:spt="202" path="m,l,21600r21600,l21600,xe">
              <v:stroke joinstyle="miter"/>
              <v:path gradientshapeok="t" o:connecttype="rect"/>
            </v:shapetype>
            <v:shape id="_x0000_s1303" type="#_x0000_t202" style="position:absolute;margin-left:540.65pt;margin-top:.05pt;width:11.9pt;height:13.65pt;z-index:251686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" stroked="f">
              <v:fill opacity="0"/>
              <v:textbox inset="0,0,0,0">
                <w:txbxContent>
                  <w:p w14:paraId="57CC69FA" w14:textId="77777777" w:rsidR="00F675B0" w:rsidRDefault="00F675B0">
                    <w:pPr>
                      <w:pStyle w:val="ad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FE1D4E" w14:textId="77777777" w:rsidR="00F675B0" w:rsidRDefault="00F675B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4D8419" w14:textId="77777777" w:rsidR="00972861" w:rsidRDefault="00972861">
      <w:r>
        <w:separator/>
      </w:r>
    </w:p>
  </w:footnote>
  <w:footnote w:type="continuationSeparator" w:id="0">
    <w:p w14:paraId="5ED619E4" w14:textId="77777777" w:rsidR="00972861" w:rsidRDefault="009728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51F690" w14:textId="77777777" w:rsidR="00F675B0" w:rsidRDefault="00F675B0" w:rsidP="00903C09">
    <w:pPr>
      <w:pStyle w:val="af"/>
      <w:jc w:val="right"/>
    </w:pPr>
    <w:r>
      <w:rPr>
        <w:noProof/>
        <w:lang w:val="ru-RU"/>
      </w:rPr>
      <mc:AlternateContent>
        <mc:Choice Requires="wpg">
          <w:drawing>
            <wp:anchor distT="0" distB="0" distL="114300" distR="114300" simplePos="0" relativeHeight="251654656" behindDoc="0" locked="0" layoutInCell="1" allowOverlap="1" wp14:anchorId="194518E8" wp14:editId="0AD930CF">
              <wp:simplePos x="0" y="0"/>
              <wp:positionH relativeFrom="page">
                <wp:posOffset>237506</wp:posOffset>
              </wp:positionH>
              <wp:positionV relativeFrom="page">
                <wp:posOffset>285008</wp:posOffset>
              </wp:positionV>
              <wp:extent cx="7124898" cy="10331532"/>
              <wp:effectExtent l="0" t="0" r="38100" b="0"/>
              <wp:wrapNone/>
              <wp:docPr id="395" name="Group 29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124898" cy="10331532"/>
                        <a:chOff x="680" y="397"/>
                        <a:chExt cx="10830" cy="16216"/>
                      </a:xfrm>
                    </wpg:grpSpPr>
                    <wps:wsp>
                      <wps:cNvPr id="396" name="Text Box 2940"/>
                      <wps:cNvSpPr txBox="1">
                        <a:spLocks noChangeArrowheads="1"/>
                      </wps:cNvSpPr>
                      <wps:spPr bwMode="auto">
                        <a:xfrm>
                          <a:off x="1249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01FD23" w14:textId="77777777" w:rsidR="00F675B0" w:rsidRPr="00140A7A" w:rsidRDefault="00F675B0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97" name="Text Box 2941"/>
                      <wps:cNvSpPr txBox="1">
                        <a:spLocks noChangeArrowheads="1"/>
                      </wps:cNvSpPr>
                      <wps:spPr bwMode="auto">
                        <a:xfrm>
                          <a:off x="1816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2DB253" w14:textId="77777777" w:rsidR="00F675B0" w:rsidRPr="00140A7A" w:rsidRDefault="00F675B0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98" name="Text Box 2942"/>
                      <wps:cNvSpPr txBox="1">
                        <a:spLocks noChangeArrowheads="1"/>
                      </wps:cNvSpPr>
                      <wps:spPr bwMode="auto">
                        <a:xfrm>
                          <a:off x="2381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7B3760" w14:textId="77777777" w:rsidR="00F675B0" w:rsidRPr="00140A7A" w:rsidRDefault="00F675B0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99" name="Text Box 2943"/>
                      <wps:cNvSpPr txBox="1">
                        <a:spLocks noChangeArrowheads="1"/>
                      </wps:cNvSpPr>
                      <wps:spPr bwMode="auto">
                        <a:xfrm>
                          <a:off x="2948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BBF6C6" w14:textId="77777777" w:rsidR="00F675B0" w:rsidRPr="00140A7A" w:rsidRDefault="00F675B0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0" name="Text Box 2944"/>
                      <wps:cNvSpPr txBox="1">
                        <a:spLocks noChangeArrowheads="1"/>
                      </wps:cNvSpPr>
                      <wps:spPr bwMode="auto">
                        <a:xfrm>
                          <a:off x="4367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6E8BBD" w14:textId="77777777" w:rsidR="00F675B0" w:rsidRPr="00140A7A" w:rsidRDefault="00F675B0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1" name="Text Box 2945"/>
                      <wps:cNvSpPr txBox="1">
                        <a:spLocks noChangeArrowheads="1"/>
                      </wps:cNvSpPr>
                      <wps:spPr bwMode="auto">
                        <a:xfrm>
                          <a:off x="2381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CA13FF" w14:textId="77777777" w:rsidR="00F675B0" w:rsidRPr="00140A7A" w:rsidRDefault="00F675B0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2" name="Text Box 2946"/>
                      <wps:cNvSpPr txBox="1">
                        <a:spLocks noChangeArrowheads="1"/>
                      </wps:cNvSpPr>
                      <wps:spPr bwMode="auto">
                        <a:xfrm>
                          <a:off x="2948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D55CCF" w14:textId="77777777" w:rsidR="00F675B0" w:rsidRPr="00140A7A" w:rsidRDefault="00F675B0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3" name="Text Box 2947"/>
                      <wps:cNvSpPr txBox="1">
                        <a:spLocks noChangeArrowheads="1"/>
                      </wps:cNvSpPr>
                      <wps:spPr bwMode="auto">
                        <a:xfrm>
                          <a:off x="4365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F9D6C6" w14:textId="77777777" w:rsidR="00F675B0" w:rsidRPr="00140A7A" w:rsidRDefault="00F675B0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4" name="Text Box 2948"/>
                      <wps:cNvSpPr txBox="1">
                        <a:spLocks noChangeArrowheads="1"/>
                      </wps:cNvSpPr>
                      <wps:spPr bwMode="auto">
                        <a:xfrm>
                          <a:off x="1814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D2D8A8" w14:textId="77777777" w:rsidR="00F675B0" w:rsidRPr="00140A7A" w:rsidRDefault="00F675B0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5" name="Text Box 2949"/>
                      <wps:cNvSpPr txBox="1">
                        <a:spLocks noChangeArrowheads="1"/>
                      </wps:cNvSpPr>
                      <wps:spPr bwMode="auto">
                        <a:xfrm>
                          <a:off x="1247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2DB3F0" w14:textId="77777777" w:rsidR="00F675B0" w:rsidRPr="00140A7A" w:rsidRDefault="00F675B0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6" name="Text Box 2950"/>
                      <wps:cNvSpPr txBox="1">
                        <a:spLocks noChangeArrowheads="1"/>
                      </wps:cNvSpPr>
                      <wps:spPr bwMode="auto">
                        <a:xfrm>
                          <a:off x="964" y="11568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1CA525" w14:textId="77777777" w:rsidR="00F675B0" w:rsidRPr="000D0805" w:rsidRDefault="00F675B0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07" name="Text Box 2951"/>
                      <wps:cNvSpPr txBox="1">
                        <a:spLocks noChangeArrowheads="1"/>
                      </wps:cNvSpPr>
                      <wps:spPr bwMode="auto">
                        <a:xfrm>
                          <a:off x="964" y="12984"/>
                          <a:ext cx="22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1562AE" w14:textId="77777777" w:rsidR="00F675B0" w:rsidRPr="000D0805" w:rsidRDefault="00F675B0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08" name="Text Box 2952"/>
                      <wps:cNvSpPr txBox="1">
                        <a:spLocks noChangeArrowheads="1"/>
                      </wps:cNvSpPr>
                      <wps:spPr bwMode="auto">
                        <a:xfrm>
                          <a:off x="964" y="14969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233F4D" w14:textId="77777777" w:rsidR="00F675B0" w:rsidRPr="000D0805" w:rsidRDefault="00F675B0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409" name="Group 2953"/>
                      <wpg:cNvGrpSpPr>
                        <a:grpSpLocks/>
                      </wpg:cNvGrpSpPr>
                      <wpg:grpSpPr bwMode="auto">
                        <a:xfrm>
                          <a:off x="680" y="397"/>
                          <a:ext cx="10830" cy="16216"/>
                          <a:chOff x="680" y="397"/>
                          <a:chExt cx="10830" cy="16216"/>
                        </a:xfrm>
                      </wpg:grpSpPr>
                      <wpg:grpSp>
                        <wpg:cNvPr id="410" name="Group 2954"/>
                        <wpg:cNvGrpSpPr>
                          <a:grpSpLocks/>
                        </wpg:cNvGrpSpPr>
                        <wpg:grpSpPr bwMode="auto">
                          <a:xfrm>
                            <a:off x="1247" y="15536"/>
                            <a:ext cx="10261" cy="1077"/>
                            <a:chOff x="1247" y="15591"/>
                            <a:chExt cx="10261" cy="1077"/>
                          </a:xfrm>
                        </wpg:grpSpPr>
                        <wpg:grpSp>
                          <wpg:cNvPr id="411" name="Group 2955"/>
                          <wpg:cNvGrpSpPr>
                            <a:grpSpLocks/>
                          </wpg:cNvGrpSpPr>
                          <wpg:grpSpPr bwMode="auto">
                            <a:xfrm>
                              <a:off x="1247" y="15591"/>
                              <a:ext cx="10261" cy="853"/>
                              <a:chOff x="1247" y="15591"/>
                              <a:chExt cx="10261" cy="853"/>
                            </a:xfrm>
                          </wpg:grpSpPr>
                          <wps:wsp>
                            <wps:cNvPr id="412" name="Text Box 29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4" y="15876"/>
                                <a:ext cx="6009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0117DE9" w14:textId="77777777" w:rsidR="00F675B0" w:rsidRPr="00FC365B" w:rsidRDefault="00F675B0" w:rsidP="00DE6F54">
                                  <w:pPr>
                                    <w:jc w:val="center"/>
                                  </w:pPr>
                                  <w:r>
                                    <w:rPr>
                                      <w:bCs/>
                                    </w:rPr>
                                    <w:t>1-15-ПП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13" name="Text Box 295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1" y="16074"/>
                                <a:ext cx="567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E5628C" w14:textId="77777777" w:rsidR="00F675B0" w:rsidRPr="00B15B08" w:rsidRDefault="00F675B0" w:rsidP="00E95702">
                                  <w:pPr>
                                    <w:jc w:val="center"/>
                                  </w:pPr>
                                  <w:r w:rsidRPr="00B15B08">
                                    <w:fldChar w:fldCharType="begin"/>
                                  </w:r>
                                  <w:r w:rsidRPr="00B15B08">
                                    <w:instrText xml:space="preserve"> PAGE   \* MERGEFORMAT </w:instrText>
                                  </w:r>
                                  <w:r w:rsidRPr="00B15B08">
                                    <w:fldChar w:fldCharType="separate"/>
                                  </w:r>
                                  <w:r>
                                    <w:rPr>
                                      <w:noProof/>
                                    </w:rPr>
                                    <w:t>2</w:t>
                                  </w:r>
                                  <w:r w:rsidRPr="00B15B08"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14" name="Text Box 295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1" y="1567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1632EEF" w14:textId="77777777" w:rsidR="00F675B0" w:rsidRPr="00A6689C" w:rsidRDefault="00F675B0" w:rsidP="0036147C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A6689C">
                                    <w:rPr>
                                      <w:sz w:val="20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15" name="Text Box 29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65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5EBF8D" w14:textId="77777777" w:rsidR="00F675B0" w:rsidRPr="00B15B08" w:rsidRDefault="00F675B0" w:rsidP="0036147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16" name="Text Box 296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15" y="16188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EBAD35" w14:textId="77777777" w:rsidR="00F675B0" w:rsidRPr="00B15B08" w:rsidRDefault="00F675B0" w:rsidP="0036147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Подп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17" name="Text Box 296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48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8D11360" w14:textId="77777777" w:rsidR="00F675B0" w:rsidRPr="00B15B08" w:rsidRDefault="00F675B0" w:rsidP="0036147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№док.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18" name="Text Box 296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5DB95DB" w14:textId="77777777" w:rsidR="00F675B0" w:rsidRPr="00B15B08" w:rsidRDefault="00F675B0" w:rsidP="0036147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19" name="Text Box 296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14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72B73E" w14:textId="77777777" w:rsidR="00F675B0" w:rsidRPr="00B15B08" w:rsidRDefault="00F675B0" w:rsidP="0036147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proofErr w:type="spellStart"/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Кол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у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ч</w:t>
                                  </w:r>
                                  <w:proofErr w:type="spellEnd"/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20" name="Text Box 296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D11A8C7" w14:textId="77777777" w:rsidR="00F675B0" w:rsidRPr="00B15B08" w:rsidRDefault="00F675B0" w:rsidP="0036147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Изм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21" name="AutoShape 296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7" y="1559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2" name="AutoShape 2966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5876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3" name="AutoShape 296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6160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4" name="AutoShape 296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3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5" name="AutoShape 296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14" y="15591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6" name="AutoShape 297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81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7" name="AutoShape 297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48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8" name="AutoShape 297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15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9" name="AutoShape 297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66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0" name="AutoShape 297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1" name="AutoShape 297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1" y="1598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32" name="Text Box 297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59" y="16441"/>
                              <a:ext cx="102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8BF0BE2" w14:textId="77777777" w:rsidR="00F675B0" w:rsidRPr="00862B5C" w:rsidRDefault="00F675B0" w:rsidP="0036147C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433" name="Group 2977"/>
                        <wpg:cNvGrpSpPr>
                          <a:grpSpLocks/>
                        </wpg:cNvGrpSpPr>
                        <wpg:grpSpPr bwMode="auto">
                          <a:xfrm>
                            <a:off x="680" y="397"/>
                            <a:ext cx="10830" cy="15990"/>
                            <a:chOff x="680" y="397"/>
                            <a:chExt cx="10830" cy="15990"/>
                          </a:xfrm>
                        </wpg:grpSpPr>
                        <wpg:grpSp>
                          <wpg:cNvPr id="434" name="Group 2978"/>
                          <wpg:cNvGrpSpPr>
                            <a:grpSpLocks/>
                          </wpg:cNvGrpSpPr>
                          <wpg:grpSpPr bwMode="auto">
                            <a:xfrm>
                              <a:off x="1247" y="397"/>
                              <a:ext cx="10263" cy="15987"/>
                              <a:chOff x="1247" y="397"/>
                              <a:chExt cx="10263" cy="16046"/>
                            </a:xfrm>
                          </wpg:grpSpPr>
                          <wps:wsp>
                            <wps:cNvPr id="435" name="Text Box 297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3" y="397"/>
                                <a:ext cx="567" cy="39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96C21F8" w14:textId="77777777" w:rsidR="00F675B0" w:rsidRPr="00F5092C" w:rsidRDefault="00F675B0" w:rsidP="0036147C"/>
                                <w:p w14:paraId="74601995" w14:textId="77777777" w:rsidR="00F675B0" w:rsidRPr="00275C14" w:rsidRDefault="00F675B0" w:rsidP="0036147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6" name="AutoShape 298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7" name="AutoShape 298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644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8" name="AutoShape 298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510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9" name="AutoShape 29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" name="AutoShape 298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943" y="397"/>
                                <a:ext cx="0" cy="39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" name="AutoShape 298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794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42" name="Group 2986"/>
                          <wpg:cNvGrpSpPr>
                            <a:grpSpLocks/>
                          </wpg:cNvGrpSpPr>
                          <wpg:grpSpPr bwMode="auto">
                            <a:xfrm>
                              <a:off x="680" y="11567"/>
                              <a:ext cx="567" cy="4820"/>
                              <a:chOff x="5670" y="11340"/>
                              <a:chExt cx="567" cy="4820"/>
                            </a:xfrm>
                          </wpg:grpSpPr>
                          <wps:wsp>
                            <wps:cNvPr id="443" name="Text Box 29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1340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BB4D1A1" w14:textId="77777777" w:rsidR="00F675B0" w:rsidRPr="001E390C" w:rsidRDefault="00F675B0" w:rsidP="0036147C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18"/>
                                    </w:rPr>
                                    <w:t>Взам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18"/>
                                    </w:rPr>
                                    <w:t>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44" name="Text Box 29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2758"/>
                                <a:ext cx="227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3706D1C" w14:textId="77777777" w:rsidR="00F675B0" w:rsidRPr="001E390C" w:rsidRDefault="00F675B0" w:rsidP="0036147C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45" name="Text Box 29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4742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E6C19C6" w14:textId="77777777" w:rsidR="00F675B0" w:rsidRPr="001E390C" w:rsidRDefault="00F675B0" w:rsidP="0036147C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46" name="AutoShape 299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897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7" name="AutoShape 299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670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8" name="AutoShape 299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1340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9" name="AutoShape 29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615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50" name="AutoShape 299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2758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51" name="AutoShape 299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4742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94518E8" id="Group 2939" o:spid="_x0000_s1026" style="position:absolute;left:0;text-align:left;margin-left:18.7pt;margin-top:22.45pt;width:561pt;height:813.5pt;z-index:251654656;mso-position-horizontal-relative:page;mso-position-vertical-relative:page" coordorigin="680,397" coordsize="10830,16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940" o:spid="_x0000_s1027" type="#_x0000_t202" style="position:absolute;left:1249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" stroked="f">
                <v:textbox inset="0,0,0,0">
                  <w:txbxContent>
                    <w:p w14:paraId="2D01FD23" w14:textId="77777777" w:rsidR="00F675B0" w:rsidRPr="00140A7A" w:rsidRDefault="00F675B0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41" o:spid="_x0000_s1028" type="#_x0000_t202" style="position:absolute;left:1816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" stroked="f">
                <v:textbox inset="0,0,0,0">
                  <w:txbxContent>
                    <w:p w14:paraId="2F2DB253" w14:textId="77777777" w:rsidR="00F675B0" w:rsidRPr="00140A7A" w:rsidRDefault="00F675B0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42" o:spid="_x0000_s1029" type="#_x0000_t202" style="position:absolute;left:2381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" stroked="f">
                <v:textbox inset="0,0,0,0">
                  <w:txbxContent>
                    <w:p w14:paraId="457B3760" w14:textId="77777777" w:rsidR="00F675B0" w:rsidRPr="00140A7A" w:rsidRDefault="00F675B0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43" o:spid="_x0000_s1030" type="#_x0000_t202" style="position:absolute;left:2948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" stroked="f">
                <v:textbox inset="0,0,0,0">
                  <w:txbxContent>
                    <w:p w14:paraId="0ABBF6C6" w14:textId="77777777" w:rsidR="00F675B0" w:rsidRPr="00140A7A" w:rsidRDefault="00F675B0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44" o:spid="_x0000_s1031" type="#_x0000_t202" style="position:absolute;left:4367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" stroked="f">
                <v:textbox inset="0,0,0,0">
                  <w:txbxContent>
                    <w:p w14:paraId="7D6E8BBD" w14:textId="77777777" w:rsidR="00F675B0" w:rsidRPr="00140A7A" w:rsidRDefault="00F675B0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45" o:spid="_x0000_s1032" type="#_x0000_t202" style="position:absolute;left:2381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" stroked="f">
                <v:textbox inset="0,0,0,0">
                  <w:txbxContent>
                    <w:p w14:paraId="66CA13FF" w14:textId="77777777" w:rsidR="00F675B0" w:rsidRPr="00140A7A" w:rsidRDefault="00F675B0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46" o:spid="_x0000_s1033" type="#_x0000_t202" style="position:absolute;left:2948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" stroked="f">
                <v:textbox inset="0,0,0,0">
                  <w:txbxContent>
                    <w:p w14:paraId="24D55CCF" w14:textId="77777777" w:rsidR="00F675B0" w:rsidRPr="00140A7A" w:rsidRDefault="00F675B0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47" o:spid="_x0000_s1034" type="#_x0000_t202" style="position:absolute;left:4365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" stroked="f">
                <v:textbox inset="0,0,0,0">
                  <w:txbxContent>
                    <w:p w14:paraId="10F9D6C6" w14:textId="77777777" w:rsidR="00F675B0" w:rsidRPr="00140A7A" w:rsidRDefault="00F675B0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48" o:spid="_x0000_s1035" type="#_x0000_t202" style="position:absolute;left:1814;top:1584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" stroked="f">
                <v:textbox inset="0,0,0,0">
                  <w:txbxContent>
                    <w:p w14:paraId="36D2D8A8" w14:textId="77777777" w:rsidR="00F675B0" w:rsidRPr="00140A7A" w:rsidRDefault="00F675B0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49" o:spid="_x0000_s1036" type="#_x0000_t202" style="position:absolute;left:1247;top:1584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" stroked="f">
                <v:textbox inset="0,0,0,0">
                  <w:txbxContent>
                    <w:p w14:paraId="7B2DB3F0" w14:textId="77777777" w:rsidR="00F675B0" w:rsidRPr="00140A7A" w:rsidRDefault="00F675B0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50" o:spid="_x0000_s1037" type="#_x0000_t202" style="position:absolute;left:964;top:11568;width:22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" stroked="f">
                <v:textbox style="layout-flow:vertical;mso-layout-flow-alt:bottom-to-top" inset="0,0,0,0">
                  <w:txbxContent>
                    <w:p w14:paraId="401CA525" w14:textId="77777777" w:rsidR="00F675B0" w:rsidRPr="000D0805" w:rsidRDefault="00F675B0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51" o:spid="_x0000_s1038" type="#_x0000_t202" style="position:absolute;left:964;top:12984;width:22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" stroked="f">
                <v:textbox style="layout-flow:vertical;mso-layout-flow-alt:bottom-to-top" inset="0,0,0,0">
                  <w:txbxContent>
                    <w:p w14:paraId="451562AE" w14:textId="77777777" w:rsidR="00F675B0" w:rsidRPr="000D0805" w:rsidRDefault="00F675B0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52" o:spid="_x0000_s1039" type="#_x0000_t202" style="position:absolute;left:964;top:14969;width:22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" stroked="f">
                <v:textbox style="layout-flow:vertical;mso-layout-flow-alt:bottom-to-top" inset="0,0,0,0">
                  <w:txbxContent>
                    <w:p w14:paraId="63233F4D" w14:textId="77777777" w:rsidR="00F675B0" w:rsidRPr="000D0805" w:rsidRDefault="00F675B0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group id="Group 2953" o:spid="_x0000_s1040" style="position:absolute;left:680;top:397;width:10830;height:16216" coordorigin="680,397" coordsize="10830,16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JBFxgAAANw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AWLeD3TDgCcvUDAAD//wMAUEsBAi0AFAAGAAgAAAAhANvh9svuAAAAhQEAABMAAAAAAAAA&#10;AAAAAAAAAAAAAFtDb250ZW50X1R5cGVzXS54bWxQSwECLQAUAAYACAAAACEAWvQsW78AAAAVAQAA&#10;CwAAAAAAAAAAAAAAAAAfAQAAX3JlbHMvLnJlbHNQSwECLQAUAAYACAAAACEAt5CQRcYAAADcAAAA&#10;DwAAAAAAAAAAAAAAAAAHAgAAZHJzL2Rvd25yZXYueG1sUEsFBgAAAAADAAMAtwAAAPoCAAAAAA==&#10;">
                <v:group id="Group 2954" o:spid="_x0000_s1041" style="position:absolute;left:1247;top:15536;width:10261;height:1077" coordorigin="1247,15591" coordsize="10261,1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">
                  <v:group id="Group 2955" o:spid="_x0000_s1042" style="position:absolute;left:1247;top:15591;width:10261;height:853" coordorigin="1247,15591" coordsize="10261,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">
                    <v:shape id="Text Box 2956" o:spid="_x0000_s1043" type="#_x0000_t202" style="position:absolute;left:4934;top:15876;width:6009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" stroked="f">
                      <v:textbox inset="0,0,0,0">
                        <w:txbxContent>
                          <w:p w14:paraId="70117DE9" w14:textId="77777777" w:rsidR="00F675B0" w:rsidRPr="00FC365B" w:rsidRDefault="00F675B0" w:rsidP="00DE6F54">
                            <w:pPr>
                              <w:jc w:val="center"/>
                            </w:pPr>
                            <w:r>
                              <w:rPr>
                                <w:bCs/>
                              </w:rPr>
                              <w:t>1-15-ПП</w:t>
                            </w:r>
                          </w:p>
                        </w:txbxContent>
                      </v:textbox>
                    </v:shape>
                    <v:shape id="Text Box 2957" o:spid="_x0000_s1044" type="#_x0000_t202" style="position:absolute;left:10941;top:16074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" stroked="f">
                      <v:textbox inset="0,0,0,0">
                        <w:txbxContent>
                          <w:p w14:paraId="41E5628C" w14:textId="77777777" w:rsidR="00F675B0" w:rsidRPr="00B15B08" w:rsidRDefault="00F675B0" w:rsidP="00E95702">
                            <w:pPr>
                              <w:jc w:val="center"/>
                            </w:pPr>
                            <w:r w:rsidRPr="00B15B08">
                              <w:fldChar w:fldCharType="begin"/>
                            </w:r>
                            <w:r w:rsidRPr="00B15B08">
                              <w:instrText xml:space="preserve"> PAGE   \* MERGEFORMAT </w:instrText>
                            </w:r>
                            <w:r w:rsidRPr="00B15B08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2</w:t>
                            </w:r>
                            <w:r w:rsidRPr="00B15B08">
                              <w:fldChar w:fldCharType="end"/>
                            </w:r>
                          </w:p>
                        </w:txbxContent>
                      </v:textbox>
                    </v:shape>
                    <v:shape id="Text Box 2958" o:spid="_x0000_s1045" type="#_x0000_t202" style="position:absolute;left:10941;top:1567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" stroked="f">
                      <v:textbox inset="0,0,0,0">
                        <w:txbxContent>
                          <w:p w14:paraId="31632EEF" w14:textId="77777777" w:rsidR="00F675B0" w:rsidRPr="00A6689C" w:rsidRDefault="00F675B0" w:rsidP="0036147C">
                            <w:pPr>
                              <w:rPr>
                                <w:sz w:val="20"/>
                              </w:rPr>
                            </w:pPr>
                            <w:r w:rsidRPr="00A6689C">
                              <w:rPr>
                                <w:sz w:val="20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2959" o:spid="_x0000_s1046" type="#_x0000_t202" style="position:absolute;left:4365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" stroked="f">
                      <v:textbox inset="0,0,0,0">
                        <w:txbxContent>
                          <w:p w14:paraId="025EBF8D" w14:textId="77777777" w:rsidR="00F675B0" w:rsidRPr="00B15B08" w:rsidRDefault="00F675B0" w:rsidP="0036147C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v:textbox>
                    </v:shape>
                    <v:shape id="Text Box 2960" o:spid="_x0000_s1047" type="#_x0000_t202" style="position:absolute;left:3515;top:16188;width:85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" stroked="f">
                      <v:textbox inset="0,0,0,0">
                        <w:txbxContent>
                          <w:p w14:paraId="4DEBAD35" w14:textId="77777777" w:rsidR="00F675B0" w:rsidRPr="00B15B08" w:rsidRDefault="00F675B0" w:rsidP="0036147C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Подп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2961" o:spid="_x0000_s1048" type="#_x0000_t202" style="position:absolute;left:2948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" stroked="f">
                      <v:textbox inset="0,0,0,0">
                        <w:txbxContent>
                          <w:p w14:paraId="48D11360" w14:textId="77777777" w:rsidR="00F675B0" w:rsidRPr="00B15B08" w:rsidRDefault="00F675B0" w:rsidP="0036147C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№док.</w:t>
                            </w:r>
                          </w:p>
                        </w:txbxContent>
                      </v:textbox>
                    </v:shape>
                    <v:shape id="Text Box 2962" o:spid="_x0000_s1049" type="#_x0000_t202" style="position:absolute;left:2381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" stroked="f">
                      <v:textbox inset="0,0,0,0">
                        <w:txbxContent>
                          <w:p w14:paraId="35DB95DB" w14:textId="77777777" w:rsidR="00F675B0" w:rsidRPr="00B15B08" w:rsidRDefault="00F675B0" w:rsidP="0036147C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2963" o:spid="_x0000_s1050" type="#_x0000_t202" style="position:absolute;left:1814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" stroked="f">
                      <v:textbox inset="0,0,0,0">
                        <w:txbxContent>
                          <w:p w14:paraId="5372B73E" w14:textId="77777777" w:rsidR="00F675B0" w:rsidRPr="00B15B08" w:rsidRDefault="00F675B0" w:rsidP="0036147C">
                            <w:pPr>
                              <w:rPr>
                                <w:b/>
                                <w:sz w:val="16"/>
                              </w:rPr>
                            </w:pPr>
                            <w:proofErr w:type="spellStart"/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Кол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  <w:r>
                              <w:rPr>
                                <w:b/>
                                <w:sz w:val="16"/>
                              </w:rPr>
                              <w:t>у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ч</w:t>
                            </w:r>
                            <w:proofErr w:type="spellEnd"/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2964" o:spid="_x0000_s1051" type="#_x0000_t202" style="position:absolute;left:1247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" stroked="f">
                      <v:textbox inset="0,0,0,0">
                        <w:txbxContent>
                          <w:p w14:paraId="7D11A8C7" w14:textId="77777777" w:rsidR="00F675B0" w:rsidRPr="00B15B08" w:rsidRDefault="00F675B0" w:rsidP="0036147C">
                            <w:pPr>
                              <w:rPr>
                                <w:b/>
                                <w:sz w:val="16"/>
                              </w:rPr>
                            </w:pPr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Изм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965" o:spid="_x0000_s1052" type="#_x0000_t32" style="position:absolute;left:1247;top:15593;width:10261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" strokeweight="1.5pt"/>
                    <v:shape id="AutoShape 2966" o:spid="_x0000_s1053" type="#_x0000_t32" style="position:absolute;left:1249;top:15876;width:368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" strokeweight="1.5pt"/>
                    <v:shape id="AutoShape 2967" o:spid="_x0000_s1054" type="#_x0000_t32" style="position:absolute;left:1249;top:16160;width:368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" strokeweight="1.5pt"/>
                    <v:shape id="AutoShape 2968" o:spid="_x0000_s1055" type="#_x0000_t32" style="position:absolute;left:4933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" strokeweight="1.5pt"/>
                    <v:shape id="AutoShape 2969" o:spid="_x0000_s1056" type="#_x0000_t32" style="position:absolute;left:1814;top:15591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" strokeweight="1.5pt"/>
                    <v:shape id="AutoShape 2970" o:spid="_x0000_s1057" type="#_x0000_t32" style="position:absolute;left:2381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" strokeweight="1.5pt"/>
                    <v:shape id="AutoShape 2971" o:spid="_x0000_s1058" type="#_x0000_t32" style="position:absolute;left:2948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" strokeweight="1.5pt"/>
                    <v:shape id="AutoShape 2972" o:spid="_x0000_s1059" type="#_x0000_t32" style="position:absolute;left:3515;top:15594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" strokeweight="1.5pt"/>
                    <v:shape id="AutoShape 2973" o:spid="_x0000_s1060" type="#_x0000_t32" style="position:absolute;left:4366;top:15594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" strokeweight="1.5pt"/>
                    <v:shape id="AutoShape 2974" o:spid="_x0000_s1061" type="#_x0000_t32" style="position:absolute;left:10943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" strokeweight="1.5pt"/>
                    <v:shape id="AutoShape 2975" o:spid="_x0000_s1062" type="#_x0000_t32" style="position:absolute;left:10941;top:15989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" strokeweight="1.5pt"/>
                  </v:group>
                  <v:shape id="Text Box 2976" o:spid="_x0000_s1063" type="#_x0000_t202" style="position:absolute;left:8959;top:16441;width:102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" stroked="f">
                    <v:textbox inset="0,0,0,0">
                      <w:txbxContent>
                        <w:p w14:paraId="68BF0BE2" w14:textId="77777777" w:rsidR="00F675B0" w:rsidRPr="00862B5C" w:rsidRDefault="00F675B0" w:rsidP="0036147C"/>
                      </w:txbxContent>
                    </v:textbox>
                  </v:shape>
                </v:group>
                <v:group id="Group 2977" o:spid="_x0000_s1064" style="position:absolute;left:680;top:397;width:10830;height:15990" coordorigin="680,397" coordsize="10830,15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G0SxQAAANw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">
                  <v:group id="Group 2978" o:spid="_x0000_s1065" style="position:absolute;left:1247;top:397;width:10263;height:15987" coordorigin="1247,397" coordsize="10263,1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">
                    <v:shape id="Text Box 2979" o:spid="_x0000_s1066" type="#_x0000_t202" style="position:absolute;left:10943;top:397;width:56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" stroked="f">
                      <v:textbox>
                        <w:txbxContent>
                          <w:p w14:paraId="696C21F8" w14:textId="77777777" w:rsidR="00F675B0" w:rsidRPr="00F5092C" w:rsidRDefault="00F675B0" w:rsidP="0036147C"/>
                          <w:p w14:paraId="74601995" w14:textId="77777777" w:rsidR="00F675B0" w:rsidRPr="00275C14" w:rsidRDefault="00F675B0" w:rsidP="0036147C"/>
                        </w:txbxContent>
                      </v:textbox>
                    </v:shape>
                    <v:shape id="AutoShape 2980" o:spid="_x0000_s1067" type="#_x0000_t32" style="position:absolute;left:1247;top:397;width:102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" strokeweight="1.5pt"/>
                    <v:shape id="AutoShape 2981" o:spid="_x0000_s1068" type="#_x0000_t32" style="position:absolute;left:1247;top:16443;width:102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" strokeweight="1.5pt"/>
                    <v:shape id="AutoShape 2982" o:spid="_x0000_s1069" type="#_x0000_t32" style="position:absolute;left:11510;top:397;width:0;height:160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" strokeweight="1.5pt"/>
                    <v:shape id="AutoShape 2983" o:spid="_x0000_s1070" type="#_x0000_t32" style="position:absolute;left:1247;top:397;width:0;height:160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" strokeweight="1.5pt"/>
                    <v:shape id="AutoShape 2984" o:spid="_x0000_s1071" type="#_x0000_t32" style="position:absolute;left:10943;top:397;width:0;height:39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" strokeweight="1.5pt"/>
                    <v:shape id="AutoShape 2985" o:spid="_x0000_s1072" type="#_x0000_t32" style="position:absolute;left:10943;top:794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" strokeweight="1.5pt"/>
                  </v:group>
                  <v:group id="Group 2986" o:spid="_x0000_s1073" style="position:absolute;left:680;top:11567;width:567;height:4820" coordorigin="5670,11340" coordsize="567,4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rv0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">
                    <v:shape id="Text Box 2987" o:spid="_x0000_s1074" type="#_x0000_t202" style="position:absolute;left:5670;top:11340;width:227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" stroked="f">
                      <v:textbox style="layout-flow:vertical;mso-layout-flow-alt:bottom-to-top" inset="0,0,0,0">
                        <w:txbxContent>
                          <w:p w14:paraId="2BB4D1A1" w14:textId="77777777" w:rsidR="00F675B0" w:rsidRPr="001E390C" w:rsidRDefault="00F675B0" w:rsidP="0036147C">
                            <w:pPr>
                              <w:rPr>
                                <w:b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8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</w:rPr>
                              <w:t>. инв. №</w:t>
                            </w:r>
                          </w:p>
                        </w:txbxContent>
                      </v:textbox>
                    </v:shape>
                    <v:shape id="Text Box 2988" o:spid="_x0000_s1075" type="#_x0000_t202" style="position:absolute;left:5670;top:12758;width:22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" stroked="f">
                      <v:textbox style="layout-flow:vertical;mso-layout-flow-alt:bottom-to-top" inset="0,0,0,0">
                        <w:txbxContent>
                          <w:p w14:paraId="33706D1C" w14:textId="77777777" w:rsidR="00F675B0" w:rsidRPr="001E390C" w:rsidRDefault="00F675B0" w:rsidP="0036147C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2989" o:spid="_x0000_s1076" type="#_x0000_t202" style="position:absolute;left:5670;top:14742;width:227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" stroked="f">
                      <v:textbox style="layout-flow:vertical;mso-layout-flow-alt:bottom-to-top" inset="0,0,0,0">
                        <w:txbxContent>
                          <w:p w14:paraId="2E6C19C6" w14:textId="77777777" w:rsidR="00F675B0" w:rsidRPr="001E390C" w:rsidRDefault="00F675B0" w:rsidP="0036147C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AutoShape 2990" o:spid="_x0000_s1077" type="#_x0000_t32" style="position:absolute;left:5897;top:11340;width:0;height:481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" strokeweight="1.5pt"/>
                    <v:shape id="AutoShape 2991" o:spid="_x0000_s1078" type="#_x0000_t32" style="position:absolute;left:5670;top:11340;width:0;height:481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" strokeweight="1.5pt"/>
                    <v:shape id="AutoShape 2992" o:spid="_x0000_s1079" type="#_x0000_t32" style="position:absolute;left:5670;top:11340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" strokeweight="1.5pt"/>
                    <v:shape id="AutoShape 2993" o:spid="_x0000_s1080" type="#_x0000_t32" style="position:absolute;left:5670;top:16159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" strokeweight="1.5pt"/>
                    <v:shape id="AutoShape 2994" o:spid="_x0000_s1081" type="#_x0000_t32" style="position:absolute;left:5670;top:12758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" strokeweight="1.5pt"/>
                    <v:shape id="AutoShape 2995" o:spid="_x0000_s1082" type="#_x0000_t32" style="position:absolute;left:5670;top:14742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" strokeweight="1.5pt"/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8D3E14" w14:textId="77777777" w:rsidR="00F675B0" w:rsidRDefault="00F675B0">
    <w:pPr>
      <w:pStyle w:val="af"/>
    </w:pPr>
    <w:r w:rsidRPr="0007279A">
      <w:rPr>
        <w:noProof/>
        <w:lang w:val="ru-RU"/>
      </w:rPr>
      <mc:AlternateContent>
        <mc:Choice Requires="wps">
          <w:drawing>
            <wp:anchor distT="0" distB="0" distL="114300" distR="114300" simplePos="0" relativeHeight="251696640" behindDoc="1" locked="0" layoutInCell="1" allowOverlap="1" wp14:anchorId="49323556" wp14:editId="263510AA">
              <wp:simplePos x="0" y="0"/>
              <wp:positionH relativeFrom="margin">
                <wp:posOffset>953770</wp:posOffset>
              </wp:positionH>
              <wp:positionV relativeFrom="paragraph">
                <wp:posOffset>172085</wp:posOffset>
              </wp:positionV>
              <wp:extent cx="4572000" cy="2256155"/>
              <wp:effectExtent l="0" t="0" r="0" b="0"/>
              <wp:wrapThrough wrapText="bothSides">
                <wp:wrapPolygon edited="0">
                  <wp:start x="180" y="0"/>
                  <wp:lineTo x="180" y="21339"/>
                  <wp:lineTo x="21330" y="21339"/>
                  <wp:lineTo x="21330" y="0"/>
                  <wp:lineTo x="180" y="0"/>
                </wp:wrapPolygon>
              </wp:wrapThrough>
              <wp:docPr id="96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0" cy="2256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C6F63F" w14:textId="77777777" w:rsidR="00F675B0" w:rsidRDefault="00F675B0" w:rsidP="00486BCE">
                          <w:pPr>
                            <w:ind w:left="426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4D17B89" wp14:editId="737CE1ED">
                                <wp:extent cx="3610505" cy="1069257"/>
                                <wp:effectExtent l="0" t="0" r="0" b="0"/>
                                <wp:docPr id="978" name="Рисунок 97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689252" cy="109257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44E19099" w14:textId="77777777" w:rsidR="00F675B0" w:rsidRDefault="00F675B0" w:rsidP="00486BCE">
                          <w:pPr>
                            <w:ind w:firstLine="426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>Общество с ограниченной ответственностью</w:t>
                          </w:r>
                        </w:p>
                        <w:p w14:paraId="1C7522E3" w14:textId="77777777" w:rsidR="00F675B0" w:rsidRDefault="00F675B0" w:rsidP="00486BCE">
                          <w:pPr>
                            <w:ind w:firstLine="426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>"АРХИТЕКТУРНОЕ БЮРО "ВЫБОР"</w:t>
                          </w:r>
                        </w:p>
                        <w:p w14:paraId="54C8281E" w14:textId="77777777" w:rsidR="00F675B0" w:rsidRDefault="00F675B0" w:rsidP="00486BCE">
                          <w:pPr>
                            <w:ind w:firstLine="426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</w:p>
                        <w:p w14:paraId="1DB7F5F2" w14:textId="77777777" w:rsidR="00F675B0" w:rsidRPr="003A25D1" w:rsidRDefault="00F675B0" w:rsidP="003A25D1">
                          <w:pPr>
                            <w:ind w:left="426"/>
                            <w:jc w:val="center"/>
                            <w:rPr>
                              <w:rFonts w:ascii="Arial" w:eastAsia="Calibri" w:hAnsi="Arial" w:cs="Arial"/>
                              <w:sz w:val="18"/>
                              <w:szCs w:val="18"/>
                            </w:rPr>
                          </w:pPr>
                          <w:r w:rsidRPr="00D42730">
                            <w:rPr>
                              <w:rFonts w:ascii="Arial" w:eastAsia="Calibri" w:hAnsi="Arial" w:cs="Arial"/>
                              <w:sz w:val="18"/>
                              <w:szCs w:val="18"/>
                            </w:rPr>
                            <w:t>Свидетельство СРО о допуске к определенному виду работ или видам работ, которые оказывают влияние на безопасность объектов капитального строительства № 147-П-3666113813-01 от 13.06.2017 г.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9323556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83" type="#_x0000_t202" style="position:absolute;margin-left:75.1pt;margin-top:13.55pt;width:5in;height:177.65pt;z-index:-251619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" filled="f" stroked="f">
              <v:textbox>
                <w:txbxContent>
                  <w:p w14:paraId="2DC6F63F" w14:textId="77777777" w:rsidR="00F675B0" w:rsidRDefault="00F675B0" w:rsidP="00486BCE">
                    <w:pPr>
                      <w:ind w:left="426"/>
                      <w:jc w:val="center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04D17B89" wp14:editId="737CE1ED">
                          <wp:extent cx="3610505" cy="1069257"/>
                          <wp:effectExtent l="0" t="0" r="0" b="0"/>
                          <wp:docPr id="978" name="Рисунок 97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689252" cy="109257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44E19099" w14:textId="77777777" w:rsidR="00F675B0" w:rsidRDefault="00F675B0" w:rsidP="00486BCE">
                    <w:pPr>
                      <w:ind w:firstLine="426"/>
                      <w:jc w:val="center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Общество с ограниченной ответственностью</w:t>
                    </w:r>
                  </w:p>
                  <w:p w14:paraId="1C7522E3" w14:textId="77777777" w:rsidR="00F675B0" w:rsidRDefault="00F675B0" w:rsidP="00486BCE">
                    <w:pPr>
                      <w:ind w:firstLine="426"/>
                      <w:jc w:val="center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"АРХИТЕКТУРНОЕ БЮРО "ВЫБОР"</w:t>
                    </w:r>
                  </w:p>
                  <w:p w14:paraId="54C8281E" w14:textId="77777777" w:rsidR="00F675B0" w:rsidRDefault="00F675B0" w:rsidP="00486BCE">
                    <w:pPr>
                      <w:ind w:firstLine="426"/>
                      <w:jc w:val="center"/>
                      <w:rPr>
                        <w:rFonts w:ascii="Arial" w:hAnsi="Arial" w:cs="Arial"/>
                        <w:b/>
                      </w:rPr>
                    </w:pPr>
                  </w:p>
                  <w:p w14:paraId="1DB7F5F2" w14:textId="77777777" w:rsidR="00F675B0" w:rsidRPr="003A25D1" w:rsidRDefault="00F675B0" w:rsidP="003A25D1">
                    <w:pPr>
                      <w:ind w:left="426"/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D42730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Свидетельство СРО о допуске к определенному виду работ или видам работ, которые оказывают влияние на безопасность объектов капитального строительства № 147-П-3666113813-01 от 13.06.2017 г.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D37C87" w14:textId="77777777" w:rsidR="00F675B0" w:rsidRDefault="00F675B0" w:rsidP="00903C09">
    <w:pPr>
      <w:pStyle w:val="af"/>
      <w:jc w:val="right"/>
    </w:pPr>
    <w:r>
      <w:rPr>
        <w:noProof/>
        <w:lang w:val="ru-RU"/>
      </w:rPr>
      <mc:AlternateContent>
        <mc:Choice Requires="wpg">
          <w:drawing>
            <wp:anchor distT="0" distB="0" distL="114300" distR="114300" simplePos="0" relativeHeight="251689472" behindDoc="0" locked="0" layoutInCell="1" allowOverlap="1" wp14:anchorId="5CCD1D3A" wp14:editId="43E7213F">
              <wp:simplePos x="0" y="0"/>
              <wp:positionH relativeFrom="page">
                <wp:posOffset>212271</wp:posOffset>
              </wp:positionH>
              <wp:positionV relativeFrom="page">
                <wp:posOffset>239486</wp:posOffset>
              </wp:positionV>
              <wp:extent cx="7096463" cy="10379034"/>
              <wp:effectExtent l="0" t="0" r="28575" b="3810"/>
              <wp:wrapNone/>
              <wp:docPr id="801" name="Group 38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6463" cy="10379034"/>
                        <a:chOff x="680" y="397"/>
                        <a:chExt cx="10830" cy="16216"/>
                      </a:xfrm>
                    </wpg:grpSpPr>
                    <wps:wsp>
                      <wps:cNvPr id="802" name="Text Box 3848"/>
                      <wps:cNvSpPr txBox="1">
                        <a:spLocks noChangeArrowheads="1"/>
                      </wps:cNvSpPr>
                      <wps:spPr bwMode="auto">
                        <a:xfrm>
                          <a:off x="1249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F99954" w14:textId="77777777" w:rsidR="00F675B0" w:rsidRPr="00140A7A" w:rsidRDefault="00F675B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03" name="Text Box 3849"/>
                      <wps:cNvSpPr txBox="1">
                        <a:spLocks noChangeArrowheads="1"/>
                      </wps:cNvSpPr>
                      <wps:spPr bwMode="auto">
                        <a:xfrm>
                          <a:off x="1816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CE96C" w14:textId="77777777" w:rsidR="00F675B0" w:rsidRPr="00140A7A" w:rsidRDefault="00F675B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04" name="Text Box 3850"/>
                      <wps:cNvSpPr txBox="1">
                        <a:spLocks noChangeArrowheads="1"/>
                      </wps:cNvSpPr>
                      <wps:spPr bwMode="auto">
                        <a:xfrm>
                          <a:off x="2381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82F669" w14:textId="77777777" w:rsidR="00F675B0" w:rsidRPr="00140A7A" w:rsidRDefault="00F675B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05" name="Text Box 3851"/>
                      <wps:cNvSpPr txBox="1">
                        <a:spLocks noChangeArrowheads="1"/>
                      </wps:cNvSpPr>
                      <wps:spPr bwMode="auto">
                        <a:xfrm>
                          <a:off x="2948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B59C13" w14:textId="77777777" w:rsidR="00F675B0" w:rsidRPr="00140A7A" w:rsidRDefault="00F675B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06" name="Text Box 3852"/>
                      <wps:cNvSpPr txBox="1">
                        <a:spLocks noChangeArrowheads="1"/>
                      </wps:cNvSpPr>
                      <wps:spPr bwMode="auto">
                        <a:xfrm>
                          <a:off x="4367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5D4417" w14:textId="77777777" w:rsidR="00F675B0" w:rsidRPr="00140A7A" w:rsidRDefault="00F675B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07" name="Text Box 3853"/>
                      <wps:cNvSpPr txBox="1">
                        <a:spLocks noChangeArrowheads="1"/>
                      </wps:cNvSpPr>
                      <wps:spPr bwMode="auto">
                        <a:xfrm>
                          <a:off x="2381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0B86F8" w14:textId="77777777" w:rsidR="00F675B0" w:rsidRPr="00140A7A" w:rsidRDefault="00F675B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08" name="Text Box 3854"/>
                      <wps:cNvSpPr txBox="1">
                        <a:spLocks noChangeArrowheads="1"/>
                      </wps:cNvSpPr>
                      <wps:spPr bwMode="auto">
                        <a:xfrm>
                          <a:off x="2948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2368FA" w14:textId="77777777" w:rsidR="00F675B0" w:rsidRPr="00140A7A" w:rsidRDefault="00F675B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09" name="Text Box 3855"/>
                      <wps:cNvSpPr txBox="1">
                        <a:spLocks noChangeArrowheads="1"/>
                      </wps:cNvSpPr>
                      <wps:spPr bwMode="auto">
                        <a:xfrm>
                          <a:off x="4365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37EDAE" w14:textId="77777777" w:rsidR="00F675B0" w:rsidRPr="00140A7A" w:rsidRDefault="00F675B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10" name="Text Box 3856"/>
                      <wps:cNvSpPr txBox="1">
                        <a:spLocks noChangeArrowheads="1"/>
                      </wps:cNvSpPr>
                      <wps:spPr bwMode="auto">
                        <a:xfrm>
                          <a:off x="1814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B10708" w14:textId="77777777" w:rsidR="00F675B0" w:rsidRPr="00140A7A" w:rsidRDefault="00F675B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11" name="Text Box 3857"/>
                      <wps:cNvSpPr txBox="1">
                        <a:spLocks noChangeArrowheads="1"/>
                      </wps:cNvSpPr>
                      <wps:spPr bwMode="auto">
                        <a:xfrm>
                          <a:off x="1247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8FF53" w14:textId="77777777" w:rsidR="00F675B0" w:rsidRPr="00140A7A" w:rsidRDefault="00F675B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12" name="Text Box 3858"/>
                      <wps:cNvSpPr txBox="1">
                        <a:spLocks noChangeArrowheads="1"/>
                      </wps:cNvSpPr>
                      <wps:spPr bwMode="auto">
                        <a:xfrm>
                          <a:off x="964" y="11568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C2BC1F" w14:textId="77777777" w:rsidR="00F675B0" w:rsidRPr="000D0805" w:rsidRDefault="00F675B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13" name="Text Box 3859"/>
                      <wps:cNvSpPr txBox="1">
                        <a:spLocks noChangeArrowheads="1"/>
                      </wps:cNvSpPr>
                      <wps:spPr bwMode="auto">
                        <a:xfrm>
                          <a:off x="964" y="12984"/>
                          <a:ext cx="22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00C3C5" w14:textId="77777777" w:rsidR="00F675B0" w:rsidRPr="000D0805" w:rsidRDefault="00F675B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14" name="Text Box 3860"/>
                      <wps:cNvSpPr txBox="1">
                        <a:spLocks noChangeArrowheads="1"/>
                      </wps:cNvSpPr>
                      <wps:spPr bwMode="auto">
                        <a:xfrm>
                          <a:off x="964" y="14969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A3EB87" w14:textId="77777777" w:rsidR="00F675B0" w:rsidRPr="000D0805" w:rsidRDefault="00F675B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815" name="Group 3861"/>
                      <wpg:cNvGrpSpPr>
                        <a:grpSpLocks/>
                      </wpg:cNvGrpSpPr>
                      <wpg:grpSpPr bwMode="auto">
                        <a:xfrm>
                          <a:off x="680" y="397"/>
                          <a:ext cx="10830" cy="16216"/>
                          <a:chOff x="680" y="397"/>
                          <a:chExt cx="10830" cy="16216"/>
                        </a:xfrm>
                      </wpg:grpSpPr>
                      <wpg:grpSp>
                        <wpg:cNvPr id="816" name="Group 3862"/>
                        <wpg:cNvGrpSpPr>
                          <a:grpSpLocks/>
                        </wpg:cNvGrpSpPr>
                        <wpg:grpSpPr bwMode="auto">
                          <a:xfrm>
                            <a:off x="1247" y="15536"/>
                            <a:ext cx="10261" cy="1077"/>
                            <a:chOff x="1247" y="15591"/>
                            <a:chExt cx="10261" cy="1077"/>
                          </a:xfrm>
                        </wpg:grpSpPr>
                        <wpg:grpSp>
                          <wpg:cNvPr id="817" name="Group 3863"/>
                          <wpg:cNvGrpSpPr>
                            <a:grpSpLocks/>
                          </wpg:cNvGrpSpPr>
                          <wpg:grpSpPr bwMode="auto">
                            <a:xfrm>
                              <a:off x="1247" y="15591"/>
                              <a:ext cx="10261" cy="853"/>
                              <a:chOff x="1247" y="15591"/>
                              <a:chExt cx="10261" cy="853"/>
                            </a:xfrm>
                          </wpg:grpSpPr>
                          <wps:wsp>
                            <wps:cNvPr id="818" name="Text Box 386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4" y="15874"/>
                                <a:ext cx="6009" cy="31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456B20C" w14:textId="77777777" w:rsidR="00F675B0" w:rsidRPr="00FC365B" w:rsidRDefault="00F675B0" w:rsidP="0058110A">
                                  <w:pPr>
                                    <w:jc w:val="center"/>
                                  </w:pPr>
                                  <w:r>
                                    <w:t>1-25-ПП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19" name="Text Box 386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082" y="16060"/>
                                <a:ext cx="297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3A624C7" w14:textId="77777777" w:rsidR="00F675B0" w:rsidRPr="00B15B08" w:rsidRDefault="00F675B0" w:rsidP="00D54384">
                                  <w:pPr>
                                    <w:jc w:val="center"/>
                                  </w:pPr>
                                  <w:r w:rsidRPr="00B15B08">
                                    <w:fldChar w:fldCharType="begin"/>
                                  </w:r>
                                  <w:r w:rsidRPr="00B15B08">
                                    <w:instrText xml:space="preserve"> PAGE   \* MERGEFORMAT </w:instrText>
                                  </w:r>
                                  <w:r w:rsidRPr="00B15B08">
                                    <w:fldChar w:fldCharType="separate"/>
                                  </w:r>
                                  <w:r>
                                    <w:rPr>
                                      <w:noProof/>
                                    </w:rPr>
                                    <w:t>137</w:t>
                                  </w:r>
                                  <w:r w:rsidRPr="00B15B08"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20" name="Text Box 386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006" y="15659"/>
                                <a:ext cx="425" cy="1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00416D3" w14:textId="77777777" w:rsidR="00F675B0" w:rsidRPr="00A6689C" w:rsidRDefault="00F675B0" w:rsidP="00D54384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A6689C">
                                    <w:rPr>
                                      <w:sz w:val="20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21" name="Text Box 386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65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91F8830" w14:textId="77777777" w:rsidR="00F675B0" w:rsidRPr="00B15B08" w:rsidRDefault="00F675B0" w:rsidP="00D1357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22" name="Text Box 386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15" y="16188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84FECBF" w14:textId="77777777" w:rsidR="00F675B0" w:rsidRPr="00B15B08" w:rsidRDefault="00F675B0" w:rsidP="00D1357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Подп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23" name="Text Box 386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48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95B8ECE" w14:textId="77777777" w:rsidR="00F675B0" w:rsidRPr="00B15B08" w:rsidRDefault="00F675B0" w:rsidP="00D1357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№док.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24" name="Text Box 387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E6F4237" w14:textId="77777777" w:rsidR="00F675B0" w:rsidRPr="00B15B08" w:rsidRDefault="00F675B0" w:rsidP="00D1357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25" name="Text Box 387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14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5BCCBDA" w14:textId="77777777" w:rsidR="00F675B0" w:rsidRPr="00B15B08" w:rsidRDefault="00F675B0" w:rsidP="00D1357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proofErr w:type="spellStart"/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Кол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у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ч</w:t>
                                  </w:r>
                                  <w:proofErr w:type="spellEnd"/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26" name="Text Box 387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C261A3" w14:textId="77777777" w:rsidR="00F675B0" w:rsidRPr="00B15B08" w:rsidRDefault="00F675B0" w:rsidP="00D1357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Изм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27" name="AutoShape 3873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7" y="1559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28" name="AutoShape 3874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5876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29" name="AutoShape 387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6160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30" name="AutoShape 38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3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31" name="AutoShape 387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14" y="15591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32" name="AutoShape 38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81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33" name="AutoShape 387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48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34" name="AutoShape 388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15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35" name="AutoShape 388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66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36" name="AutoShape 388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37" name="AutoShape 38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1" y="1598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838" name="Text Box 388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59" y="16441"/>
                              <a:ext cx="102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08617F7" w14:textId="77777777" w:rsidR="00F675B0" w:rsidRPr="00862B5C" w:rsidRDefault="00F675B0" w:rsidP="00D13577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839" name="Group 3885"/>
                        <wpg:cNvGrpSpPr>
                          <a:grpSpLocks/>
                        </wpg:cNvGrpSpPr>
                        <wpg:grpSpPr bwMode="auto">
                          <a:xfrm>
                            <a:off x="680" y="397"/>
                            <a:ext cx="10830" cy="15990"/>
                            <a:chOff x="680" y="397"/>
                            <a:chExt cx="10830" cy="15990"/>
                          </a:xfrm>
                        </wpg:grpSpPr>
                        <wpg:grpSp>
                          <wpg:cNvPr id="840" name="Group 3886"/>
                          <wpg:cNvGrpSpPr>
                            <a:grpSpLocks/>
                          </wpg:cNvGrpSpPr>
                          <wpg:grpSpPr bwMode="auto">
                            <a:xfrm>
                              <a:off x="1247" y="397"/>
                              <a:ext cx="10263" cy="15987"/>
                              <a:chOff x="1247" y="397"/>
                              <a:chExt cx="10263" cy="16046"/>
                            </a:xfrm>
                          </wpg:grpSpPr>
                          <wps:wsp>
                            <wps:cNvPr id="841" name="Text Box 38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3" y="397"/>
                                <a:ext cx="567" cy="39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04ED8E1" w14:textId="77777777" w:rsidR="00F675B0" w:rsidRPr="00F5092C" w:rsidRDefault="00F675B0" w:rsidP="00D13577"/>
                                <w:p w14:paraId="1BE3220B" w14:textId="77777777" w:rsidR="00F675B0" w:rsidRPr="00275C14" w:rsidRDefault="00F675B0" w:rsidP="00D1357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2" name="AutoShape 388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43" name="AutoShape 388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644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44" name="AutoShape 389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510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45" name="AutoShape 389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46" name="AutoShape 389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943" y="397"/>
                                <a:ext cx="0" cy="39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47" name="AutoShape 38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794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848" name="Group 3894"/>
                          <wpg:cNvGrpSpPr>
                            <a:grpSpLocks/>
                          </wpg:cNvGrpSpPr>
                          <wpg:grpSpPr bwMode="auto">
                            <a:xfrm>
                              <a:off x="680" y="11567"/>
                              <a:ext cx="567" cy="4820"/>
                              <a:chOff x="5670" y="11340"/>
                              <a:chExt cx="567" cy="4820"/>
                            </a:xfrm>
                          </wpg:grpSpPr>
                          <wps:wsp>
                            <wps:cNvPr id="849" name="Text Box 389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1340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764D351" w14:textId="77777777" w:rsidR="00F675B0" w:rsidRPr="001E390C" w:rsidRDefault="00F675B0" w:rsidP="00D13577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18"/>
                                    </w:rPr>
                                    <w:t>Взам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18"/>
                                    </w:rPr>
                                    <w:t>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50" name="Text Box 389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2758"/>
                                <a:ext cx="227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FD84258" w14:textId="77777777" w:rsidR="00F675B0" w:rsidRPr="001E390C" w:rsidRDefault="00F675B0" w:rsidP="00D13577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51" name="Text Box 389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4742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B6E0BFC" w14:textId="77777777" w:rsidR="00F675B0" w:rsidRPr="001E390C" w:rsidRDefault="00F675B0" w:rsidP="00D13577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52" name="AutoShape 38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897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53" name="AutoShape 3899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670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54" name="AutoShape 39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1340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55" name="AutoShape 390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615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56" name="AutoShape 390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2758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57" name="AutoShape 39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4742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CCD1D3A" id="Group 3847" o:spid="_x0000_s1084" style="position:absolute;left:0;text-align:left;margin-left:16.7pt;margin-top:18.85pt;width:558.8pt;height:817.25pt;z-index:251689472;mso-position-horizontal-relative:page;mso-position-vertical-relative:page" coordorigin="680,397" coordsize="10830,16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848" o:spid="_x0000_s1085" type="#_x0000_t202" style="position:absolute;left:1249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" stroked="f">
                <v:textbox inset="0,0,0,0">
                  <w:txbxContent>
                    <w:p w14:paraId="31F99954" w14:textId="77777777" w:rsidR="00F675B0" w:rsidRPr="00140A7A" w:rsidRDefault="00F675B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49" o:spid="_x0000_s1086" type="#_x0000_t202" style="position:absolute;left:1816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" stroked="f">
                <v:textbox inset="0,0,0,0">
                  <w:txbxContent>
                    <w:p w14:paraId="60CCE96C" w14:textId="77777777" w:rsidR="00F675B0" w:rsidRPr="00140A7A" w:rsidRDefault="00F675B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0" o:spid="_x0000_s1087" type="#_x0000_t202" style="position:absolute;left:2381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" stroked="f">
                <v:textbox inset="0,0,0,0">
                  <w:txbxContent>
                    <w:p w14:paraId="6782F669" w14:textId="77777777" w:rsidR="00F675B0" w:rsidRPr="00140A7A" w:rsidRDefault="00F675B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1" o:spid="_x0000_s1088" type="#_x0000_t202" style="position:absolute;left:2948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" stroked="f">
                <v:textbox inset="0,0,0,0">
                  <w:txbxContent>
                    <w:p w14:paraId="37B59C13" w14:textId="77777777" w:rsidR="00F675B0" w:rsidRPr="00140A7A" w:rsidRDefault="00F675B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2" o:spid="_x0000_s1089" type="#_x0000_t202" style="position:absolute;left:4367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" stroked="f">
                <v:textbox inset="0,0,0,0">
                  <w:txbxContent>
                    <w:p w14:paraId="785D4417" w14:textId="77777777" w:rsidR="00F675B0" w:rsidRPr="00140A7A" w:rsidRDefault="00F675B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3" o:spid="_x0000_s1090" type="#_x0000_t202" style="position:absolute;left:2381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" stroked="f">
                <v:textbox inset="0,0,0,0">
                  <w:txbxContent>
                    <w:p w14:paraId="7A0B86F8" w14:textId="77777777" w:rsidR="00F675B0" w:rsidRPr="00140A7A" w:rsidRDefault="00F675B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4" o:spid="_x0000_s1091" type="#_x0000_t202" style="position:absolute;left:2948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" stroked="f">
                <v:textbox inset="0,0,0,0">
                  <w:txbxContent>
                    <w:p w14:paraId="3B2368FA" w14:textId="77777777" w:rsidR="00F675B0" w:rsidRPr="00140A7A" w:rsidRDefault="00F675B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5" o:spid="_x0000_s1092" type="#_x0000_t202" style="position:absolute;left:4365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" stroked="f">
                <v:textbox inset="0,0,0,0">
                  <w:txbxContent>
                    <w:p w14:paraId="2037EDAE" w14:textId="77777777" w:rsidR="00F675B0" w:rsidRPr="00140A7A" w:rsidRDefault="00F675B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6" o:spid="_x0000_s1093" type="#_x0000_t202" style="position:absolute;left:1814;top:1584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" stroked="f">
                <v:textbox inset="0,0,0,0">
                  <w:txbxContent>
                    <w:p w14:paraId="23B10708" w14:textId="77777777" w:rsidR="00F675B0" w:rsidRPr="00140A7A" w:rsidRDefault="00F675B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7" o:spid="_x0000_s1094" type="#_x0000_t202" style="position:absolute;left:1247;top:1584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" stroked="f">
                <v:textbox inset="0,0,0,0">
                  <w:txbxContent>
                    <w:p w14:paraId="7488FF53" w14:textId="77777777" w:rsidR="00F675B0" w:rsidRPr="00140A7A" w:rsidRDefault="00F675B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8" o:spid="_x0000_s1095" type="#_x0000_t202" style="position:absolute;left:964;top:11568;width:22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" stroked="f">
                <v:textbox style="layout-flow:vertical;mso-layout-flow-alt:bottom-to-top" inset="0,0,0,0">
                  <w:txbxContent>
                    <w:p w14:paraId="1EC2BC1F" w14:textId="77777777" w:rsidR="00F675B0" w:rsidRPr="000D0805" w:rsidRDefault="00F675B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9" o:spid="_x0000_s1096" type="#_x0000_t202" style="position:absolute;left:964;top:12984;width:22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" stroked="f">
                <v:textbox style="layout-flow:vertical;mso-layout-flow-alt:bottom-to-top" inset="0,0,0,0">
                  <w:txbxContent>
                    <w:p w14:paraId="3500C3C5" w14:textId="77777777" w:rsidR="00F675B0" w:rsidRPr="000D0805" w:rsidRDefault="00F675B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60" o:spid="_x0000_s1097" type="#_x0000_t202" style="position:absolute;left:964;top:14969;width:22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" stroked="f">
                <v:textbox style="layout-flow:vertical;mso-layout-flow-alt:bottom-to-top" inset="0,0,0,0">
                  <w:txbxContent>
                    <w:p w14:paraId="6DA3EB87" w14:textId="77777777" w:rsidR="00F675B0" w:rsidRPr="000D0805" w:rsidRDefault="00F675B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group id="Group 3861" o:spid="_x0000_s1098" style="position:absolute;left:680;top:397;width:10830;height:16216" coordorigin="680,397" coordsize="10830,16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">
                <v:group id="Group 3862" o:spid="_x0000_s1099" style="position:absolute;left:1247;top:15536;width:10261;height:1077" coordorigin="1247,15591" coordsize="10261,1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2fAxAAAANw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ZbyA15lwBOTmCQAA//8DAFBLAQItABQABgAIAAAAIQDb4fbL7gAAAIUBAAATAAAAAAAAAAAA&#10;AAAAAAAAAABbQ29udGVudF9UeXBlc10ueG1sUEsBAi0AFAAGAAgAAAAhAFr0LFu/AAAAFQEAAAsA&#10;AAAAAAAAAAAAAAAAHwEAAF9yZWxzLy5yZWxzUEsBAi0AFAAGAAgAAAAhAG5HZ8DEAAAA3AAAAA8A&#10;AAAAAAAAAAAAAAAABwIAAGRycy9kb3ducmV2LnhtbFBLBQYAAAAAAwADALcAAAD4AgAAAAA=&#10;">
                  <v:group id="Group 3863" o:spid="_x0000_s1100" style="position:absolute;left:1247;top:15591;width:10261;height:853" coordorigin="1247,15591" coordsize="10261,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8JbxAAAANw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SfwDzzPhCMj5AwAA//8DAFBLAQItABQABgAIAAAAIQDb4fbL7gAAAIUBAAATAAAAAAAAAAAA&#10;AAAAAAAAAABbQ29udGVudF9UeXBlc10ueG1sUEsBAi0AFAAGAAgAAAAhAFr0LFu/AAAAFQEAAAsA&#10;AAAAAAAAAAAAAAAAHwEAAF9yZWxzLy5yZWxzUEsBAi0AFAAGAAgAAAAhAAELwlvEAAAA3AAAAA8A&#10;AAAAAAAAAAAAAAAABwIAAGRycy9kb3ducmV2LnhtbFBLBQYAAAAAAwADALcAAAD4AgAAAAA=&#10;">
                    <v:shape id="Text Box 3864" o:spid="_x0000_s1101" type="#_x0000_t202" style="position:absolute;left:4934;top:15874;width:6009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" stroked="f">
                      <v:textbox inset="0,0,0,0">
                        <w:txbxContent>
                          <w:p w14:paraId="5456B20C" w14:textId="77777777" w:rsidR="00F675B0" w:rsidRPr="00FC365B" w:rsidRDefault="00F675B0" w:rsidP="0058110A">
                            <w:pPr>
                              <w:jc w:val="center"/>
                            </w:pPr>
                            <w:r>
                              <w:t>1-25-ПП</w:t>
                            </w:r>
                          </w:p>
                        </w:txbxContent>
                      </v:textbox>
                    </v:shape>
                    <v:shape id="Text Box 3865" o:spid="_x0000_s1102" type="#_x0000_t202" style="position:absolute;left:11082;top:16060;width:29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" stroked="f">
                      <v:textbox inset="0,0,0,0">
                        <w:txbxContent>
                          <w:p w14:paraId="23A624C7" w14:textId="77777777" w:rsidR="00F675B0" w:rsidRPr="00B15B08" w:rsidRDefault="00F675B0" w:rsidP="00D54384">
                            <w:pPr>
                              <w:jc w:val="center"/>
                            </w:pPr>
                            <w:r w:rsidRPr="00B15B08">
                              <w:fldChar w:fldCharType="begin"/>
                            </w:r>
                            <w:r w:rsidRPr="00B15B08">
                              <w:instrText xml:space="preserve"> PAGE   \* MERGEFORMAT </w:instrText>
                            </w:r>
                            <w:r w:rsidRPr="00B15B08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137</w:t>
                            </w:r>
                            <w:r w:rsidRPr="00B15B08">
                              <w:fldChar w:fldCharType="end"/>
                            </w:r>
                          </w:p>
                        </w:txbxContent>
                      </v:textbox>
                    </v:shape>
                    <v:shape id="Text Box 3866" o:spid="_x0000_s1103" type="#_x0000_t202" style="position:absolute;left:11006;top:15659;width:425;height:1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" stroked="f">
                      <v:textbox inset="0,0,0,0">
                        <w:txbxContent>
                          <w:p w14:paraId="500416D3" w14:textId="77777777" w:rsidR="00F675B0" w:rsidRPr="00A6689C" w:rsidRDefault="00F675B0" w:rsidP="00D54384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A6689C">
                              <w:rPr>
                                <w:sz w:val="20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3867" o:spid="_x0000_s1104" type="#_x0000_t202" style="position:absolute;left:4365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" stroked="f">
                      <v:textbox inset="0,0,0,0">
                        <w:txbxContent>
                          <w:p w14:paraId="591F8830" w14:textId="77777777" w:rsidR="00F675B0" w:rsidRPr="00B15B08" w:rsidRDefault="00F675B0" w:rsidP="00D13577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v:textbox>
                    </v:shape>
                    <v:shape id="Text Box 3868" o:spid="_x0000_s1105" type="#_x0000_t202" style="position:absolute;left:3515;top:16188;width:85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" stroked="f">
                      <v:textbox inset="0,0,0,0">
                        <w:txbxContent>
                          <w:p w14:paraId="284FECBF" w14:textId="77777777" w:rsidR="00F675B0" w:rsidRPr="00B15B08" w:rsidRDefault="00F675B0" w:rsidP="00D13577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Подп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3869" o:spid="_x0000_s1106" type="#_x0000_t202" style="position:absolute;left:2948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" stroked="f">
                      <v:textbox inset="0,0,0,0">
                        <w:txbxContent>
                          <w:p w14:paraId="595B8ECE" w14:textId="77777777" w:rsidR="00F675B0" w:rsidRPr="00B15B08" w:rsidRDefault="00F675B0" w:rsidP="00D13577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№док.</w:t>
                            </w:r>
                          </w:p>
                        </w:txbxContent>
                      </v:textbox>
                    </v:shape>
                    <v:shape id="Text Box 3870" o:spid="_x0000_s1107" type="#_x0000_t202" style="position:absolute;left:2381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" stroked="f">
                      <v:textbox inset="0,0,0,0">
                        <w:txbxContent>
                          <w:p w14:paraId="2E6F4237" w14:textId="77777777" w:rsidR="00F675B0" w:rsidRPr="00B15B08" w:rsidRDefault="00F675B0" w:rsidP="00D13577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3871" o:spid="_x0000_s1108" type="#_x0000_t202" style="position:absolute;left:1814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" stroked="f">
                      <v:textbox inset="0,0,0,0">
                        <w:txbxContent>
                          <w:p w14:paraId="65BCCBDA" w14:textId="77777777" w:rsidR="00F675B0" w:rsidRPr="00B15B08" w:rsidRDefault="00F675B0" w:rsidP="00D13577">
                            <w:pPr>
                              <w:rPr>
                                <w:b/>
                                <w:sz w:val="16"/>
                              </w:rPr>
                            </w:pPr>
                            <w:proofErr w:type="spellStart"/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Кол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  <w:r>
                              <w:rPr>
                                <w:b/>
                                <w:sz w:val="16"/>
                              </w:rPr>
                              <w:t>у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ч</w:t>
                            </w:r>
                            <w:proofErr w:type="spellEnd"/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3872" o:spid="_x0000_s1109" type="#_x0000_t202" style="position:absolute;left:1247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" stroked="f">
                      <v:textbox inset="0,0,0,0">
                        <w:txbxContent>
                          <w:p w14:paraId="79C261A3" w14:textId="77777777" w:rsidR="00F675B0" w:rsidRPr="00B15B08" w:rsidRDefault="00F675B0" w:rsidP="00D13577">
                            <w:pPr>
                              <w:rPr>
                                <w:b/>
                                <w:sz w:val="16"/>
                              </w:rPr>
                            </w:pPr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Изм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873" o:spid="_x0000_s1110" type="#_x0000_t32" style="position:absolute;left:1247;top:15593;width:10261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" strokeweight="1.5pt"/>
                    <v:shape id="AutoShape 3874" o:spid="_x0000_s1111" type="#_x0000_t32" style="position:absolute;left:1249;top:15876;width:368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" strokeweight="1.5pt"/>
                    <v:shape id="AutoShape 3875" o:spid="_x0000_s1112" type="#_x0000_t32" style="position:absolute;left:1249;top:16160;width:368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" strokeweight="1.5pt"/>
                    <v:shape id="AutoShape 3876" o:spid="_x0000_s1113" type="#_x0000_t32" style="position:absolute;left:4933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" strokeweight="1.5pt"/>
                    <v:shape id="AutoShape 3877" o:spid="_x0000_s1114" type="#_x0000_t32" style="position:absolute;left:1814;top:15591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" strokeweight="1.5pt"/>
                    <v:shape id="AutoShape 3878" o:spid="_x0000_s1115" type="#_x0000_t32" style="position:absolute;left:2381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" strokeweight="1.5pt"/>
                    <v:shape id="AutoShape 3879" o:spid="_x0000_s1116" type="#_x0000_t32" style="position:absolute;left:2948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" strokeweight="1.5pt"/>
                    <v:shape id="AutoShape 3880" o:spid="_x0000_s1117" type="#_x0000_t32" style="position:absolute;left:3515;top:15594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" strokeweight="1.5pt"/>
                    <v:shape id="AutoShape 3881" o:spid="_x0000_s1118" type="#_x0000_t32" style="position:absolute;left:4366;top:15594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" strokeweight="1.5pt"/>
                    <v:shape id="AutoShape 3882" o:spid="_x0000_s1119" type="#_x0000_t32" style="position:absolute;left:10943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" strokeweight="1.5pt"/>
                    <v:shape id="AutoShape 3883" o:spid="_x0000_s1120" type="#_x0000_t32" style="position:absolute;left:10941;top:15989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" strokeweight="1.5pt"/>
                  </v:group>
                  <v:shape id="Text Box 3884" o:spid="_x0000_s1121" type="#_x0000_t202" style="position:absolute;left:8959;top:16441;width:102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" stroked="f">
                    <v:textbox inset="0,0,0,0">
                      <w:txbxContent>
                        <w:p w14:paraId="008617F7" w14:textId="77777777" w:rsidR="00F675B0" w:rsidRPr="00862B5C" w:rsidRDefault="00F675B0" w:rsidP="00D13577"/>
                      </w:txbxContent>
                    </v:textbox>
                  </v:shape>
                </v:group>
                <v:group id="Group 3885" o:spid="_x0000_s1122" style="position:absolute;left:680;top:397;width:10830;height:15990" coordorigin="680,397" coordsize="10830,15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">
                  <v:group id="Group 3886" o:spid="_x0000_s1123" style="position:absolute;left:1247;top:397;width:10263;height:15987" coordorigin="1247,397" coordsize="10263,1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XUy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">
                    <v:shape id="Text Box 3887" o:spid="_x0000_s1124" type="#_x0000_t202" style="position:absolute;left:10943;top:397;width:56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" stroked="f">
                      <v:textbox>
                        <w:txbxContent>
                          <w:p w14:paraId="704ED8E1" w14:textId="77777777" w:rsidR="00F675B0" w:rsidRPr="00F5092C" w:rsidRDefault="00F675B0" w:rsidP="00D13577"/>
                          <w:p w14:paraId="1BE3220B" w14:textId="77777777" w:rsidR="00F675B0" w:rsidRPr="00275C14" w:rsidRDefault="00F675B0" w:rsidP="00D13577"/>
                        </w:txbxContent>
                      </v:textbox>
                    </v:shape>
                    <v:shape id="AutoShape 3888" o:spid="_x0000_s1125" type="#_x0000_t32" style="position:absolute;left:1247;top:397;width:102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" strokeweight="1.5pt"/>
                    <v:shape id="AutoShape 3889" o:spid="_x0000_s1126" type="#_x0000_t32" style="position:absolute;left:1247;top:16443;width:102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" strokeweight="1.5pt"/>
                    <v:shape id="AutoShape 3890" o:spid="_x0000_s1127" type="#_x0000_t32" style="position:absolute;left:11510;top:397;width:0;height:160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" strokeweight="1.5pt"/>
                    <v:shape id="AutoShape 3891" o:spid="_x0000_s1128" type="#_x0000_t32" style="position:absolute;left:1247;top:397;width:0;height:160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" strokeweight="1.5pt"/>
                    <v:shape id="AutoShape 3892" o:spid="_x0000_s1129" type="#_x0000_t32" style="position:absolute;left:10943;top:397;width:0;height:39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" strokeweight="1.5pt"/>
                    <v:shape id="AutoShape 3893" o:spid="_x0000_s1130" type="#_x0000_t32" style="position:absolute;left:10943;top:794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" strokeweight="1.5pt"/>
                  </v:group>
                  <v:group id="Group 3894" o:spid="_x0000_s1131" style="position:absolute;left:680;top:11567;width:567;height:4820" coordorigin="5670,11340" coordsize="567,4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3k0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">
                    <v:shape id="Text Box 3895" o:spid="_x0000_s1132" type="#_x0000_t202" style="position:absolute;left:5670;top:11340;width:227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" stroked="f">
                      <v:textbox style="layout-flow:vertical;mso-layout-flow-alt:bottom-to-top" inset="0,0,0,0">
                        <w:txbxContent>
                          <w:p w14:paraId="0764D351" w14:textId="77777777" w:rsidR="00F675B0" w:rsidRPr="001E390C" w:rsidRDefault="00F675B0" w:rsidP="00D13577">
                            <w:pPr>
                              <w:rPr>
                                <w:b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8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</w:rPr>
                              <w:t>. инв. №</w:t>
                            </w:r>
                          </w:p>
                        </w:txbxContent>
                      </v:textbox>
                    </v:shape>
                    <v:shape id="Text Box 3896" o:spid="_x0000_s1133" type="#_x0000_t202" style="position:absolute;left:5670;top:12758;width:22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" stroked="f">
                      <v:textbox style="layout-flow:vertical;mso-layout-flow-alt:bottom-to-top" inset="0,0,0,0">
                        <w:txbxContent>
                          <w:p w14:paraId="4FD84258" w14:textId="77777777" w:rsidR="00F675B0" w:rsidRPr="001E390C" w:rsidRDefault="00F675B0" w:rsidP="00D13577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3897" o:spid="_x0000_s1134" type="#_x0000_t202" style="position:absolute;left:5670;top:14742;width:227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" stroked="f">
                      <v:textbox style="layout-flow:vertical;mso-layout-flow-alt:bottom-to-top" inset="0,0,0,0">
                        <w:txbxContent>
                          <w:p w14:paraId="6B6E0BFC" w14:textId="77777777" w:rsidR="00F675B0" w:rsidRPr="001E390C" w:rsidRDefault="00F675B0" w:rsidP="00D13577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AutoShape 3898" o:spid="_x0000_s1135" type="#_x0000_t32" style="position:absolute;left:5897;top:11340;width:0;height:481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" strokeweight="1.5pt"/>
                    <v:shape id="AutoShape 3899" o:spid="_x0000_s1136" type="#_x0000_t32" style="position:absolute;left:5670;top:11340;width:0;height:481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" strokeweight="1.5pt"/>
                    <v:shape id="AutoShape 3900" o:spid="_x0000_s1137" type="#_x0000_t32" style="position:absolute;left:5670;top:11340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" strokeweight="1.5pt"/>
                    <v:shape id="AutoShape 3901" o:spid="_x0000_s1138" type="#_x0000_t32" style="position:absolute;left:5670;top:16159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" strokeweight="1.5pt"/>
                    <v:shape id="AutoShape 3902" o:spid="_x0000_s1139" type="#_x0000_t32" style="position:absolute;left:5670;top:12758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" strokeweight="1.5pt"/>
                    <v:shape id="AutoShape 3903" o:spid="_x0000_s1140" type="#_x0000_t32" style="position:absolute;left:5670;top:14742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" strokeweight="1.5pt"/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097CFE" w14:textId="77777777" w:rsidR="00F675B0" w:rsidRDefault="00F675B0">
    <w:pPr>
      <w:pStyle w:val="af"/>
    </w:pPr>
    <w:r>
      <w:rPr>
        <w:noProof/>
        <w:lang w:val="ru-RU"/>
      </w:rPr>
      <mc:AlternateContent>
        <mc:Choice Requires="wpg">
          <w:drawing>
            <wp:anchor distT="0" distB="0" distL="114300" distR="114300" simplePos="0" relativeHeight="251690496" behindDoc="0" locked="0" layoutInCell="1" allowOverlap="1" wp14:anchorId="51596B3E" wp14:editId="6E740E99">
              <wp:simplePos x="0" y="0"/>
              <wp:positionH relativeFrom="page">
                <wp:posOffset>170121</wp:posOffset>
              </wp:positionH>
              <wp:positionV relativeFrom="margin">
                <wp:posOffset>-366646</wp:posOffset>
              </wp:positionV>
              <wp:extent cx="7186930" cy="10360324"/>
              <wp:effectExtent l="0" t="0" r="33020" b="3175"/>
              <wp:wrapNone/>
              <wp:docPr id="504" name="Группа 5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186930" cy="10360324"/>
                        <a:chOff x="368" y="318"/>
                        <a:chExt cx="11171" cy="16217"/>
                      </a:xfrm>
                    </wpg:grpSpPr>
                    <wps:wsp>
                      <wps:cNvPr id="50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987" y="16308"/>
                          <a:ext cx="1020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D42E4" w14:textId="77777777" w:rsidR="00F675B0" w:rsidRPr="001E705C" w:rsidRDefault="00F675B0" w:rsidP="007746B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506" name="Group 3"/>
                      <wpg:cNvGrpSpPr>
                        <a:grpSpLocks/>
                      </wpg:cNvGrpSpPr>
                      <wpg:grpSpPr bwMode="auto">
                        <a:xfrm>
                          <a:off x="368" y="318"/>
                          <a:ext cx="11171" cy="15990"/>
                          <a:chOff x="368" y="318"/>
                          <a:chExt cx="11171" cy="15990"/>
                        </a:xfrm>
                      </wpg:grpSpPr>
                      <wpg:grpSp>
                        <wpg:cNvPr id="507" name="Group 4"/>
                        <wpg:cNvGrpSpPr>
                          <a:grpSpLocks/>
                        </wpg:cNvGrpSpPr>
                        <wpg:grpSpPr bwMode="auto">
                          <a:xfrm>
                            <a:off x="1275" y="14039"/>
                            <a:ext cx="10264" cy="2269"/>
                            <a:chOff x="1275" y="14039"/>
                            <a:chExt cx="10264" cy="2269"/>
                          </a:xfrm>
                        </wpg:grpSpPr>
                        <wps:wsp>
                          <wps:cNvPr id="508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04" y="1406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437FD0" w14:textId="77777777" w:rsidR="00F675B0" w:rsidRPr="00A45B36" w:rsidRDefault="00F675B0" w:rsidP="007746BE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09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6046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A94605E" w14:textId="77777777" w:rsidR="00F675B0" w:rsidRPr="00A45B36" w:rsidRDefault="00F675B0" w:rsidP="007746BE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10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5763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B2191D" w14:textId="77777777" w:rsidR="00F675B0" w:rsidRPr="00A45B36" w:rsidRDefault="00F675B0" w:rsidP="007746BE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11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5479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BF6F533" w14:textId="77777777" w:rsidR="00F675B0" w:rsidRPr="00A45B36" w:rsidRDefault="00F675B0" w:rsidP="007746BE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76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16" y="15230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14CB0C5" w14:textId="77777777" w:rsidR="00F675B0" w:rsidRPr="008A5455" w:rsidRDefault="00F675B0" w:rsidP="007D517F">
                                <w:pPr>
                                  <w:jc w:val="center"/>
                                  <w:rPr>
                                    <w:sz w:val="20"/>
                                    <w:lang w:val="en-US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202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77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4929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978BB29" w14:textId="77777777" w:rsidR="00F675B0" w:rsidRPr="008A5455" w:rsidRDefault="00F675B0" w:rsidP="007D517F">
                                <w:pPr>
                                  <w:jc w:val="center"/>
                                  <w:rPr>
                                    <w:sz w:val="20"/>
                                    <w:lang w:val="en-US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202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78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04" y="14345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3D1D9B3" w14:textId="77777777" w:rsidR="00F675B0" w:rsidRPr="00A45B36" w:rsidRDefault="00F675B0" w:rsidP="007746BE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579" name="Group 12"/>
                          <wpg:cNvGrpSpPr>
                            <a:grpSpLocks/>
                          </wpg:cNvGrpSpPr>
                          <wpg:grpSpPr bwMode="auto">
                            <a:xfrm>
                              <a:off x="1275" y="14039"/>
                              <a:ext cx="10264" cy="2269"/>
                              <a:chOff x="1247" y="14118"/>
                              <a:chExt cx="10264" cy="2269"/>
                            </a:xfrm>
                          </wpg:grpSpPr>
                          <wps:wsp>
                            <wps:cNvPr id="580" name="Text Box 1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490" y="14997"/>
                                <a:ext cx="102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7F17A6" w14:textId="77777777" w:rsidR="00F675B0" w:rsidRDefault="00F675B0" w:rsidP="007746BE">
                                  <w:pPr>
                                    <w:jc w:val="center"/>
                                  </w:pPr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81" name="Text Box 1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789" y="14997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E674055" w14:textId="77777777" w:rsidR="00F675B0" w:rsidRDefault="00F675B0" w:rsidP="007746BE">
                                  <w:pPr>
                                    <w:jc w:val="center"/>
                                  </w:pPr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Стадия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82" name="Text Box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639" y="14997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3382583" w14:textId="77777777" w:rsidR="00F675B0" w:rsidRDefault="00F675B0" w:rsidP="007746BE">
                                  <w:pPr>
                                    <w:jc w:val="center"/>
                                  </w:pPr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28" name="Text Box 1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439" y="15280"/>
                                <a:ext cx="1076" cy="21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B5E42A" w14:textId="77777777" w:rsidR="00F675B0" w:rsidRPr="002F1114" w:rsidRDefault="00F675B0" w:rsidP="007746B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Квасникова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29" name="Text Box 2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451" y="14997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67F41B" w14:textId="77777777" w:rsidR="00F675B0" w:rsidRPr="000807D7" w:rsidRDefault="00F675B0" w:rsidP="007746BE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Демянчук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30" name="Text Box 2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66" y="14713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C47DABB" w14:textId="77777777" w:rsidR="00F675B0" w:rsidRDefault="00F675B0" w:rsidP="007746BE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31" name="Text Box 2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15" y="14713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8ABE51" w14:textId="77777777" w:rsidR="00F675B0" w:rsidRDefault="00F675B0" w:rsidP="007746BE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32" name="Text Box 2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48" y="14713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DB1E79A" w14:textId="77777777" w:rsidR="00F675B0" w:rsidRDefault="00F675B0" w:rsidP="007746BE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№док.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33" name="Text Box 2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4713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C7FF59F" w14:textId="77777777" w:rsidR="00F675B0" w:rsidRDefault="00F675B0" w:rsidP="007746BE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34" name="Text Box 2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14" y="14713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0B02B40" w14:textId="77777777" w:rsidR="00F675B0" w:rsidRDefault="00F675B0" w:rsidP="007746BE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Кол.уч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35" name="Text Box 2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4713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4FA2071" w14:textId="77777777" w:rsidR="00F675B0" w:rsidRDefault="00F675B0" w:rsidP="007746BE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Изм.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36" name="Text Box 3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5280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46E7096" w14:textId="77777777" w:rsidR="00F675B0" w:rsidRDefault="00F675B0" w:rsidP="007746BE">
                                  <w:pPr>
                                    <w:ind w:left="57"/>
                                  </w:pPr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Проверил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37" name="Text Box 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4997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9CA747" w14:textId="77777777" w:rsidR="00F675B0" w:rsidRDefault="00F675B0" w:rsidP="007746BE">
                                  <w:pPr>
                                    <w:ind w:left="57"/>
                                  </w:pPr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Разработал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38" name="Text Box 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3" y="14969"/>
                                <a:ext cx="3855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657F6A" w14:textId="77777777" w:rsidR="00F675B0" w:rsidRDefault="00F675B0" w:rsidP="007746BE"/>
                                <w:p w14:paraId="52D5F23A" w14:textId="77777777" w:rsidR="00F675B0" w:rsidRDefault="00F675B0" w:rsidP="007746BE"/>
                                <w:p w14:paraId="74BA8A69" w14:textId="77777777" w:rsidR="00F675B0" w:rsidRDefault="00F675B0" w:rsidP="007746BE">
                                  <w:pPr>
                                    <w:jc w:val="center"/>
                                  </w:pPr>
                                  <w:r>
                                    <w:t>Пояснительная записка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39" name="Text Box 3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789" y="15791"/>
                                <a:ext cx="2721" cy="27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C521384" w14:textId="77777777" w:rsidR="00F675B0" w:rsidRPr="001B27AB" w:rsidRDefault="00F675B0" w:rsidP="007746BE">
                                  <w:pPr>
                                    <w:spacing w:line="360" w:lineRule="auto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777069">
                                    <w:rPr>
                                      <w:sz w:val="22"/>
                                      <w:szCs w:val="22"/>
                                    </w:rPr>
                                    <w:t>ООО «АБ «ВЫБОР»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40" name="Text Box 3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490" y="15266"/>
                                <a:ext cx="102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7CF5CB7" w14:textId="59EF1953" w:rsidR="00F675B0" w:rsidRPr="00FA5872" w:rsidRDefault="00F675B0" w:rsidP="007746BE">
                                  <w:pPr>
                                    <w:jc w:val="center"/>
                                  </w:pPr>
                                  <w:r>
                                    <w:t>33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41" name="Text Box 3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640" y="15266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CF706B2" w14:textId="77777777" w:rsidR="00F675B0" w:rsidRDefault="00F675B0" w:rsidP="007746BE">
                                  <w:pPr>
                                    <w:jc w:val="center"/>
                                  </w:pPr>
                                  <w:r>
                                    <w:fldChar w:fldCharType="begin"/>
                                  </w:r>
                                  <w:r>
                                    <w:instrText xml:space="preserve"> PAGE   \* MERGEFORMAT </w:instrText>
                                  </w:r>
                                  <w:r>
                                    <w:fldChar w:fldCharType="separate"/>
                                  </w:r>
                                  <w:r w:rsidR="000F5DC3">
                                    <w:rPr>
                                      <w:noProof/>
                                    </w:rPr>
                                    <w:t>3</w:t>
                                  </w:r>
                                  <w: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42" name="Text Box 3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789" y="15266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12E4317" w14:textId="77777777" w:rsidR="00F675B0" w:rsidRDefault="00F675B0" w:rsidP="007746BE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Cs w:val="16"/>
                                    </w:rPr>
                                    <w:t>П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43" name="Text Box 3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5" y="14402"/>
                                <a:ext cx="6576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E5C17F7" w14:textId="77777777" w:rsidR="00F675B0" w:rsidRPr="0093678A" w:rsidRDefault="00F675B0" w:rsidP="007746BE">
                                  <w:pPr>
                                    <w:jc w:val="center"/>
                                  </w:pPr>
                                  <w:r w:rsidRPr="0093678A">
                                    <w:rPr>
                                      <w:szCs w:val="16"/>
                                    </w:rPr>
                                    <w:t xml:space="preserve">ПЗ </w:t>
                                  </w:r>
                                  <w:r>
                                    <w:rPr>
                                      <w:szCs w:val="16"/>
                                    </w:rPr>
                                    <w:t>–</w:t>
                                  </w:r>
                                  <w:r w:rsidRPr="0093678A">
                                    <w:rPr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Cs w:val="16"/>
                                    </w:rPr>
                                    <w:t>1-15-ПМ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44" name="AutoShape 3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4118"/>
                                <a:ext cx="1026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5" name="AutoShape 3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4969"/>
                                <a:ext cx="1026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6" name="AutoShape 4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4402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7" name="AutoShape 4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4685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8" name="AutoShape 4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5252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9" name="AutoShape 4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5536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50" name="AutoShape 4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5819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51" name="AutoShape 4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6101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52" name="AutoShape 4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33" y="14118"/>
                                <a:ext cx="0" cy="226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53" name="AutoShape 4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81" y="14119"/>
                                <a:ext cx="0" cy="226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54" name="AutoShape 4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15" y="14119"/>
                                <a:ext cx="0" cy="226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55" name="AutoShape 4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66" y="14118"/>
                                <a:ext cx="0" cy="226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56" name="AutoShap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89" y="14969"/>
                                <a:ext cx="0" cy="141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57" name="AutoShape 5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89" y="15252"/>
                                <a:ext cx="272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58" name="AutoShape 5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87" y="15536"/>
                                <a:ext cx="272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59" name="AutoShape 5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9639" y="14970"/>
                                <a:ext cx="0" cy="56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0" name="AutoShape 5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490" y="14970"/>
                                <a:ext cx="0" cy="56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1" name="AutoShap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14" y="14119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2" name="AutoShape 5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48" y="14120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663" name="Text Box 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71" y="14345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D4062C3" w14:textId="77777777" w:rsidR="00F675B0" w:rsidRPr="00A45B36" w:rsidRDefault="00F675B0" w:rsidP="007746BE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64" name="Text Box 5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38" y="14345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B9420D0" w14:textId="77777777" w:rsidR="00F675B0" w:rsidRPr="00A45B36" w:rsidRDefault="00F675B0" w:rsidP="007746BE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65" name="Text Box 5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05" y="14345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5215977" w14:textId="77777777" w:rsidR="00F675B0" w:rsidRPr="00A45B36" w:rsidRDefault="00F675B0" w:rsidP="007746BE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66" name="Text Box 6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4345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AF7130F" w14:textId="77777777" w:rsidR="00F675B0" w:rsidRPr="00A45B36" w:rsidRDefault="00F675B0" w:rsidP="007746BE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67" name="Text Box 6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71" y="1406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CBB390" w14:textId="77777777" w:rsidR="00F675B0" w:rsidRPr="00A45B36" w:rsidRDefault="00F675B0" w:rsidP="007746BE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68" name="Text Box 6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38" y="1406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CAE5771" w14:textId="77777777" w:rsidR="00F675B0" w:rsidRPr="00A45B36" w:rsidRDefault="00F675B0" w:rsidP="007746BE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69" name="Text Box 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05" y="1406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15FBC7" w14:textId="77777777" w:rsidR="00F675B0" w:rsidRPr="00A45B36" w:rsidRDefault="00F675B0" w:rsidP="007746BE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70" name="Text Box 6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406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2E24214" w14:textId="77777777" w:rsidR="00F675B0" w:rsidRPr="00A45B36" w:rsidRDefault="00F675B0" w:rsidP="007746BE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671" name="Group 65"/>
                        <wpg:cNvGrpSpPr>
                          <a:grpSpLocks/>
                        </wpg:cNvGrpSpPr>
                        <wpg:grpSpPr bwMode="auto">
                          <a:xfrm>
                            <a:off x="1275" y="318"/>
                            <a:ext cx="10263" cy="15987"/>
                            <a:chOff x="1247" y="397"/>
                            <a:chExt cx="10263" cy="16046"/>
                          </a:xfrm>
                        </wpg:grpSpPr>
                        <wps:wsp>
                          <wps:cNvPr id="672" name="Text Box 6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43" y="397"/>
                              <a:ext cx="567" cy="39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942511" w14:textId="77777777" w:rsidR="00F675B0" w:rsidRDefault="00F675B0" w:rsidP="007746BE"/>
                              <w:p w14:paraId="155EFFA1" w14:textId="77777777" w:rsidR="00F675B0" w:rsidRDefault="00F675B0" w:rsidP="007746BE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3" name="AutoShape 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47" y="397"/>
                              <a:ext cx="10261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4" name="AutoShape 6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47" y="16443"/>
                              <a:ext cx="10261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5" name="AutoShape 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510" y="397"/>
                              <a:ext cx="0" cy="16044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6" name="AutoShape 7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47" y="397"/>
                              <a:ext cx="0" cy="16044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7" name="AutoShape 7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0943" y="397"/>
                              <a:ext cx="0" cy="397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8" name="AutoShape 7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943" y="794"/>
                              <a:ext cx="567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79" name="Group 73"/>
                        <wpg:cNvGrpSpPr>
                          <a:grpSpLocks/>
                        </wpg:cNvGrpSpPr>
                        <wpg:grpSpPr bwMode="auto">
                          <a:xfrm>
                            <a:off x="708" y="11488"/>
                            <a:ext cx="567" cy="4820"/>
                            <a:chOff x="708" y="11488"/>
                            <a:chExt cx="567" cy="4820"/>
                          </a:xfrm>
                        </wpg:grpSpPr>
                        <wps:wsp>
                          <wps:cNvPr id="680" name="Text Box 7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92" y="12928"/>
                              <a:ext cx="227" cy="19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B1C63A1" w14:textId="77777777" w:rsidR="00F675B0" w:rsidRPr="00C37940" w:rsidRDefault="00F675B0" w:rsidP="007746BE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81" name="Text Box 7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92" y="11510"/>
                              <a:ext cx="227" cy="136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98BF2A" w14:textId="77777777" w:rsidR="00F675B0" w:rsidRPr="00C37940" w:rsidRDefault="00F675B0" w:rsidP="007746BE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82" name="Text Box 7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92" y="14912"/>
                              <a:ext cx="227" cy="136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325E43" w14:textId="77777777" w:rsidR="00F675B0" w:rsidRPr="00C37940" w:rsidRDefault="00F675B0" w:rsidP="007746BE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83" name="Group 77"/>
                          <wpg:cNvGrpSpPr>
                            <a:grpSpLocks/>
                          </wpg:cNvGrpSpPr>
                          <wpg:grpSpPr bwMode="auto">
                            <a:xfrm>
                              <a:off x="708" y="11488"/>
                              <a:ext cx="567" cy="4820"/>
                              <a:chOff x="5670" y="11340"/>
                              <a:chExt cx="567" cy="4820"/>
                            </a:xfrm>
                          </wpg:grpSpPr>
                          <wps:wsp>
                            <wps:cNvPr id="684" name="Text Box 7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1340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03D914A" w14:textId="77777777" w:rsidR="00F675B0" w:rsidRDefault="00F675B0" w:rsidP="007746BE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18"/>
                                    </w:rPr>
                                    <w:t>Взам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18"/>
                                    </w:rPr>
                                    <w:t>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98" name="Text Box 7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2758"/>
                                <a:ext cx="227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F9A4506" w14:textId="77777777" w:rsidR="00F675B0" w:rsidRDefault="00F675B0" w:rsidP="007746BE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99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4742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AABB255" w14:textId="77777777" w:rsidR="00F675B0" w:rsidRDefault="00F675B0" w:rsidP="007746BE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00" name="AutoShape 8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897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1" name="AutoShape 8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670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2" name="AutoShape 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1340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3" name="AutoShape 8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615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68" name="AutoShape 8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2758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69" name="AutoShape 8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4742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770" name="Group 87"/>
                        <wpg:cNvGrpSpPr>
                          <a:grpSpLocks/>
                        </wpg:cNvGrpSpPr>
                        <wpg:grpSpPr bwMode="auto">
                          <a:xfrm>
                            <a:off x="368" y="7802"/>
                            <a:ext cx="907" cy="3685"/>
                            <a:chOff x="368" y="7802"/>
                            <a:chExt cx="907" cy="3685"/>
                          </a:xfrm>
                        </wpg:grpSpPr>
                        <wps:wsp>
                          <wps:cNvPr id="771" name="Text Box 8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1" y="9242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04FABC3" w14:textId="77777777" w:rsidR="00F675B0" w:rsidRPr="00C37940" w:rsidRDefault="00F675B0" w:rsidP="007746BE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72" name="Text Box 8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1" y="10376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72DB3D7" w14:textId="77777777" w:rsidR="00F675B0" w:rsidRPr="00C37940" w:rsidRDefault="00F675B0" w:rsidP="007746BE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73" name="Text Box 9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4" y="10376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8F8E7BE" w14:textId="77777777" w:rsidR="00F675B0" w:rsidRPr="00C37940" w:rsidRDefault="00F675B0" w:rsidP="007746BE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774" name="Group 91"/>
                          <wpg:cNvGrpSpPr>
                            <a:grpSpLocks/>
                          </wpg:cNvGrpSpPr>
                          <wpg:grpSpPr bwMode="auto">
                            <a:xfrm>
                              <a:off x="368" y="7802"/>
                              <a:ext cx="907" cy="3685"/>
                              <a:chOff x="5476" y="7587"/>
                              <a:chExt cx="907" cy="3685"/>
                            </a:xfrm>
                          </wpg:grpSpPr>
                          <wps:wsp>
                            <wps:cNvPr id="775" name="Text Box 9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476" y="7587"/>
                                <a:ext cx="227" cy="3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C1A601" w14:textId="77777777" w:rsidR="00F675B0" w:rsidRDefault="00F675B0" w:rsidP="007746BE">
                                  <w:pPr>
                                    <w:ind w:left="57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Согласовано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76" name="AutoShape 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703" y="7587"/>
                                <a:ext cx="0" cy="36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77" name="AutoShape 9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30" y="7587"/>
                                <a:ext cx="0" cy="36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78" name="AutoShape 9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156" y="7587"/>
                                <a:ext cx="0" cy="36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79" name="AutoShape 9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703" y="10139"/>
                                <a:ext cx="6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0" name="AutoShape 9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703" y="9005"/>
                                <a:ext cx="6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1" name="AutoShape 9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703" y="8154"/>
                                <a:ext cx="6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2" name="AutoShap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476" y="7587"/>
                                <a:ext cx="0" cy="36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3" name="AutoShap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476" y="7587"/>
                                <a:ext cx="90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4" name="AutoShape 10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476" y="11272"/>
                                <a:ext cx="90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785" name="Text Box 10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7" y="10376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A7888CF" w14:textId="77777777" w:rsidR="00F675B0" w:rsidRPr="00C37940" w:rsidRDefault="00F675B0" w:rsidP="007746BE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86" name="Text Box 10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4" y="9242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7153F7B" w14:textId="77777777" w:rsidR="00F675B0" w:rsidRPr="00C37940" w:rsidRDefault="00F675B0" w:rsidP="007746BE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87" name="Text Box 10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7" y="9242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B9037A6" w14:textId="77777777" w:rsidR="00F675B0" w:rsidRPr="00C37940" w:rsidRDefault="00F675B0" w:rsidP="007746BE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88" name="Text Box 10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4" y="7825"/>
                              <a:ext cx="170" cy="5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F2EFAB7" w14:textId="77777777" w:rsidR="00F675B0" w:rsidRPr="00A45B36" w:rsidRDefault="00F675B0" w:rsidP="007746BE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89" name="Text Box 10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1" y="7825"/>
                              <a:ext cx="170" cy="5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D435C25" w14:textId="77777777" w:rsidR="00F675B0" w:rsidRPr="00C37940" w:rsidRDefault="00F675B0" w:rsidP="007746BE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90" name="Text Box 10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7" y="7825"/>
                              <a:ext cx="170" cy="5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0E4B340" w14:textId="77777777" w:rsidR="00F675B0" w:rsidRPr="00C37940" w:rsidRDefault="00F675B0" w:rsidP="007746BE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504" o:spid="_x0000_s1142" style="position:absolute;margin-left:13.4pt;margin-top:-28.85pt;width:565.9pt;height:815.75pt;z-index:251690496;mso-position-horizontal-relative:page;mso-position-vertical-relative:margin" coordorigin="368,318" coordsize="11171,162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43" type="#_x0000_t202" style="position:absolute;left:8987;top:16308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LE2MQA&#10;AADcAAAADwAAAGRycy9kb3ducmV2LnhtbESPX2vCMBTF3wW/Q7jCXsZMJji0moqODdzL1G7s+dJc&#10;29LmpjRZrd/eDAY+Hs6fH2e9GWwjeup85VjD81SBIM6dqbjQ8P31/rQA4QOywcYxabiSh006Hq0x&#10;Me7CJ+qzUIg4wj5BDWUIbSKlz0uy6KeuJY7e2XUWQ5RdIU2HlzhuGzlT6kVarDgSSmzptaS8zn5t&#10;hCzNx2dfP86Wixx/6G2XHY7qqvXDZNiuQAQawj38394bDXM1h78z8QjI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SxNjEAAAA3AAAAA8AAAAAAAAAAAAAAAAAmAIAAGRycy9k&#10;b3ducmV2LnhtbFBLBQYAAAAABAAEAPUAAACJAwAAAAA=&#10;" stroked="f" strokecolor="red">
                <v:textbox inset="0,0,0,0">
                  <w:txbxContent>
                    <w:p w14:paraId="200D42E4" w14:textId="77777777" w:rsidR="00F675B0" w:rsidRPr="001E705C" w:rsidRDefault="00F675B0" w:rsidP="007746BE"/>
                  </w:txbxContent>
                </v:textbox>
              </v:shape>
              <v:group id="Group 3" o:spid="_x0000_s1144" style="position:absolute;left:368;top:318;width:11171;height:15990" coordorigin="368,318" coordsize="11171,15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4Lqs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lk0h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O4LqsQAAADcAAAA&#10;DwAAAAAAAAAAAAAAAACqAgAAZHJzL2Rvd25yZXYueG1sUEsFBgAAAAAEAAQA+gAAAJsDAAAAAA==&#10;">
                <v:group id="Group 4" o:spid="_x0000_s1145" style="position:absolute;left:1275;top:14039;width:10264;height:2269" coordorigin="1275,14039" coordsize="10264,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6KuMcUAAADc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UyjO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+irjHFAAAA3AAA&#10;AA8AAAAAAAAAAAAAAAAAqgIAAGRycy9kb3ducmV2LnhtbFBLBQYAAAAABAAEAPoAAACcAwAAAAA=&#10;">
                  <v:shape id="Text Box 5" o:spid="_x0000_s1146" type="#_x0000_t202" style="position:absolute;left:1304;top:1406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4WFMEA&#10;AADcAAAADwAAAGRycy9kb3ducmV2LnhtbERPTYvCMBC9C/6HMMJeZJuuoEhtFFd3wYMedMXz0Ixt&#10;sZmUJNr67zcHwePjfeer3jTiQc7XlhV8JSkI4sLqmksF57/fzzkIH5A1NpZJwZM8rJbDQY6Zth0f&#10;6XEKpYgh7DNUUIXQZlL6oiKDPrEtceSu1hkMEbpSaoddDDeNnKTpTBqsOTZU2NKmouJ2uhsFs627&#10;d0fejLfnnz0e2nJy+X5elPoY9esFiEB9eItf7p1WME3j2ngmHgG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eFhTBAAAA3AAAAA8AAAAAAAAAAAAAAAAAmAIAAGRycy9kb3du&#10;cmV2LnhtbFBLBQYAAAAABAAEAPUAAACGAwAAAAA=&#10;" stroked="f">
                    <v:textbox inset="0,0,0,0">
                      <w:txbxContent>
                        <w:p w14:paraId="27437FD0" w14:textId="77777777" w:rsidR="00F675B0" w:rsidRPr="00A45B36" w:rsidRDefault="00F675B0" w:rsidP="007746BE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6" o:spid="_x0000_s1147" type="#_x0000_t202" style="position:absolute;left:4423;top:16046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Kzj8YA&#10;AADcAAAADwAAAGRycy9kb3ducmV2LnhtbESPT2vCQBTE7wW/w/KEXopuGqjU6CrWtNBDPWjF8yP7&#10;TILZt2F3zZ9v3y0Uehxm5jfMejuYRnTkfG1ZwfM8AUFcWF1zqeD8/TF7BeEDssbGMikYycN2M3lY&#10;Y6Ztz0fqTqEUEcI+QwVVCG0mpS8qMujntiWO3tU6gyFKV0rtsI9w08g0SRbSYM1xocKW9hUVt9Pd&#10;KFjk7t4fef+Un9+/8NCW6eVtvCj1OB12KxCBhvAf/mt/agUvyRJ+z8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9Kzj8YAAADcAAAADwAAAAAAAAAAAAAAAACYAgAAZHJz&#10;L2Rvd25yZXYueG1sUEsFBgAAAAAEAAQA9QAAAIsDAAAAAA==&#10;" stroked="f">
                    <v:textbox inset="0,0,0,0">
                      <w:txbxContent>
                        <w:p w14:paraId="6A94605E" w14:textId="77777777" w:rsidR="00F675B0" w:rsidRPr="00A45B36" w:rsidRDefault="00F675B0" w:rsidP="007746BE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" o:spid="_x0000_s1148" type="#_x0000_t202" style="position:absolute;left:4423;top:15763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GMz8IA&#10;AADcAAAADwAAAGRycy9kb3ducmV2LnhtbERPy4rCMBTdC/MP4Q64kTGtoEjHKDPVARe68IHrS3Nt&#10;i81NSaKtfz9ZCC4P571Y9aYRD3K+tqwgHScgiAuray4VnE9/X3MQPiBrbCyTgid5WC0/BgvMtO34&#10;QI9jKEUMYZ+hgiqENpPSFxUZ9GPbEkfuap3BEKErpXbYxXDTyEmSzKTBmmNDhS3lFRW3490omK3d&#10;vTtwPlqfNzvct+Xk8vu8KDX87H++QQTqw1v8cm+1gmka58cz8QjI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MYzPwgAAANwAAAAPAAAAAAAAAAAAAAAAAJgCAABkcnMvZG93&#10;bnJldi54bWxQSwUGAAAAAAQABAD1AAAAhwMAAAAA&#10;" stroked="f">
                    <v:textbox inset="0,0,0,0">
                      <w:txbxContent>
                        <w:p w14:paraId="4EB2191D" w14:textId="77777777" w:rsidR="00F675B0" w:rsidRPr="00A45B36" w:rsidRDefault="00F675B0" w:rsidP="007746BE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8" o:spid="_x0000_s1149" type="#_x0000_t202" style="position:absolute;left:4423;top:15479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0pVMQA&#10;AADcAAAADwAAAGRycy9kb3ducmV2LnhtbESPzYvCMBTE7wv+D+EJXhZNKyjSNcr6BR7cgx94fjRv&#10;27LNS0mirf+9EYQ9DjPzG2a+7Ewt7uR8ZVlBOkpAEOdWV1wouJx3wxkIH5A11pZJwYM8LBe9jzlm&#10;2rZ8pPspFCJC2GeooAyhyaT0eUkG/cg2xNH7tc5giNIVUjtsI9zUcpwkU2mw4rhQYkPrkvK/080o&#10;mG7crT3y+nNz2R7wpynG19XjqtSg331/gQjUhf/wu73XCiZpCq8z8QjIx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9KVTEAAAA3AAAAA8AAAAAAAAAAAAAAAAAmAIAAGRycy9k&#10;b3ducmV2LnhtbFBLBQYAAAAABAAEAPUAAACJAwAAAAA=&#10;" stroked="f">
                    <v:textbox inset="0,0,0,0">
                      <w:txbxContent>
                        <w:p w14:paraId="6BF6F533" w14:textId="77777777" w:rsidR="00F675B0" w:rsidRPr="00A45B36" w:rsidRDefault="00F675B0" w:rsidP="007746BE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150" type="#_x0000_t202" style="position:absolute;left:4416;top:15230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tUgMUA&#10;AADcAAAADwAAAGRycy9kb3ducmV2LnhtbESPT4vCMBTE7wt+h/CEvSyarmCVahRXV9jDevAPnh/N&#10;sy02LyWJtn77jSDscZiZ3zDzZWdqcSfnK8sKPocJCOLc6ooLBafjdjAF4QOyxtoyKXiQh+Wi9zbH&#10;TNuW93Q/hEJECPsMFZQhNJmUPi/JoB/ahjh6F+sMhihdIbXDNsJNLUdJkkqDFceFEhtal5RfDzej&#10;IN24W7vn9cfm9P2Lu6YYnb8eZ6Xe+91qBiJQF/7Dr/aPVjCepPA8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S1SAxQAAANwAAAAPAAAAAAAAAAAAAAAAAJgCAABkcnMv&#10;ZG93bnJldi54bWxQSwUGAAAAAAQABAD1AAAAigMAAAAA&#10;" stroked="f">
                    <v:textbox inset="0,0,0,0">
                      <w:txbxContent>
                        <w:p w14:paraId="614CB0C5" w14:textId="77777777" w:rsidR="00F675B0" w:rsidRPr="008A5455" w:rsidRDefault="00F675B0" w:rsidP="007D517F">
                          <w:pPr>
                            <w:jc w:val="center"/>
                            <w:rPr>
                              <w:sz w:val="20"/>
                              <w:lang w:val="en-US"/>
                            </w:rPr>
                          </w:pPr>
                          <w:r>
                            <w:rPr>
                              <w:sz w:val="20"/>
                            </w:rPr>
                            <w:t>202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10" o:spid="_x0000_s1151" type="#_x0000_t202" style="position:absolute;left:4423;top:14929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fxG8UA&#10;AADcAAAADwAAAGRycy9kb3ducmV2LnhtbESPS4vCQBCE7wv+h6GFvSzrZAUfZB3FJ3hwDz7w3GTa&#10;JJjpCTOjif/eEYQ9FlX1FTWZtaYSd3K+tKzgp5eAIM6sLjlXcDpuvscgfEDWWFkmBQ/yMJt2PiaY&#10;atvwnu6HkIsIYZ+igiKEOpXSZwUZ9D1bE0fvYp3BEKXLpXbYRLipZD9JhtJgyXGhwJqWBWXXw80o&#10;GK7crdnz8mt1Wu/wr87758XjrNRnt53/ggjUhv/wu73VCgajEbzOxCMgp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B/EbxQAAANwAAAAPAAAAAAAAAAAAAAAAAJgCAABkcnMv&#10;ZG93bnJldi54bWxQSwUGAAAAAAQABAD1AAAAigMAAAAA&#10;" stroked="f">
                    <v:textbox inset="0,0,0,0">
                      <w:txbxContent>
                        <w:p w14:paraId="1978BB29" w14:textId="77777777" w:rsidR="00F675B0" w:rsidRPr="008A5455" w:rsidRDefault="00F675B0" w:rsidP="007D517F">
                          <w:pPr>
                            <w:jc w:val="center"/>
                            <w:rPr>
                              <w:sz w:val="20"/>
                              <w:lang w:val="en-US"/>
                            </w:rPr>
                          </w:pPr>
                          <w:r>
                            <w:rPr>
                              <w:sz w:val="20"/>
                            </w:rPr>
                            <w:t>202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11" o:spid="_x0000_s1152" type="#_x0000_t202" style="position:absolute;left:1304;top:14345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hlacMA&#10;AADcAAAADwAAAGRycy9kb3ducmV2LnhtbERPz2vCMBS+D/wfwhN2GZpOmJNqLFoVdtgO1uL50by1&#10;Zc1LSaKt//1yGOz48f3eZKPpxJ2cby0reJ0nIIgrq1uuFZSX02wFwgdkjZ1lUvAgD9l28rTBVNuB&#10;z3QvQi1iCPsUFTQh9KmUvmrIoJ/bnjhy39YZDBG6WmqHQww3nVwkyVIabDk2NNhT3lD1U9yMguXB&#10;3YYz5y+H8viJX329uO4fV6Wep+NuDSLQGP7Ff+4PreDtPa6NZ+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JhlacMAAADcAAAADwAAAAAAAAAAAAAAAACYAgAAZHJzL2Rv&#10;d25yZXYueG1sUEsFBgAAAAAEAAQA9QAAAIgDAAAAAA==&#10;" stroked="f">
                    <v:textbox inset="0,0,0,0">
                      <w:txbxContent>
                        <w:p w14:paraId="63D1D9B3" w14:textId="77777777" w:rsidR="00F675B0" w:rsidRPr="00A45B36" w:rsidRDefault="00F675B0" w:rsidP="007746BE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group id="Group 12" o:spid="_x0000_s1153" style="position:absolute;left:1275;top:14039;width:10264;height:2269" coordorigin="1247,14118" coordsize="10264,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Xfspc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oWy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d+ylxgAAANwA&#10;AAAPAAAAAAAAAAAAAAAAAKoCAABkcnMvZG93bnJldi54bWxQSwUGAAAAAAQABAD6AAAAnQMAAAAA&#10;">
                    <v:shape id="_x0000_s1154" type="#_x0000_t202" style="position:absolute;left:10490;top:14997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ZkGsIA&#10;AADcAAAADwAAAGRycy9kb3ducmV2LnhtbERPS2vCQBC+F/oflin0InWjUImpq6i0UC8+0tLzkJ0m&#10;wexsyG5j/PfOQejx43svVoNrVE9dqD0bmIwTUMSFtzWXBr6/Pl5SUCEiW2w8k4ErBVgtHx8WmFl/&#10;4RP1eSyVhHDI0EAVY5tpHYqKHIaxb4mF+/WdwyiwK7Xt8CLhrtHTJJlphzVLQ4UtbSsqzvmfk5K5&#10;3e3782g6Twv8ofdNfjgmV2Oen4b1G6hIQ/wX392f1sBrKvPljBwBv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mQawgAAANwAAAAPAAAAAAAAAAAAAAAAAJgCAABkcnMvZG93&#10;bnJldi54bWxQSwUGAAAAAAQABAD1AAAAhwMAAAAA&#10;" stroked="f" strokecolor="red">
                      <v:textbox inset="0,0,0,0">
                        <w:txbxContent>
                          <w:p w14:paraId="127F17A6" w14:textId="77777777" w:rsidR="00F675B0" w:rsidRDefault="00F675B0" w:rsidP="007746BE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16"/>
                              </w:rPr>
                              <w:t>Листов</w:t>
                            </w:r>
                          </w:p>
                        </w:txbxContent>
                      </v:textbox>
                    </v:shape>
                    <v:shape id="Text Box 14" o:spid="_x0000_s1155" type="#_x0000_t202" style="position:absolute;left:8789;top:14997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rBgcUA&#10;AADcAAAADwAAAGRycy9kb3ducmV2LnhtbESPzWrCQBSF90LfYbgFN6VOFFqS1Im0pYJuqqbi+pK5&#10;TUIyd0JmjPHtO0LB5eH8fJzlajStGKh3tWUF81kEgriwuuZSwfFn/RyDcB5ZY2uZFFzJwSp7mCwx&#10;1fbCBxpyX4owwi5FBZX3XSqlKyoy6Ga2Iw7er+0N+iD7UuoeL2HctHIRRa/SYM2BUGFHnxUVTX42&#10;AZLo7ffQPC2SuMATfX3ku310VWr6OL6/gfA0+nv4v73RCl7iOdzOhCMg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+sGBxQAAANwAAAAPAAAAAAAAAAAAAAAAAJgCAABkcnMv&#10;ZG93bnJldi54bWxQSwUGAAAAAAQABAD1AAAAigMAAAAA&#10;" stroked="f" strokecolor="red">
                      <v:textbox inset="0,0,0,0">
                        <w:txbxContent>
                          <w:p w14:paraId="0E674055" w14:textId="77777777" w:rsidR="00F675B0" w:rsidRDefault="00F675B0" w:rsidP="007746BE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16"/>
                              </w:rPr>
                              <w:t>Стадия</w:t>
                            </w:r>
                          </w:p>
                        </w:txbxContent>
                      </v:textbox>
                    </v:shape>
                    <v:shape id="Text Box 15" o:spid="_x0000_s1156" type="#_x0000_t202" style="position:absolute;left:9639;top:14997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hf9sQA&#10;AADcAAAADwAAAGRycy9kb3ducmV2LnhtbESPzWrCQBSF9wXfYbiCG9FJA5YYHcWWFuqmrVFcXzLX&#10;JJi5EzJjjG/vCEKXh/PzcZbr3tSio9ZVlhW8TiMQxLnVFRcKDvuvSQLCeWSNtWVScCMH69XgZYmp&#10;tlfeUZf5QoQRdikqKL1vUildXpJBN7UNcfBOtjXog2wLqVu8hnFTyziK3qTBigOhxIY+SsrP2cUE&#10;yFxvf7rzOJ4nOR7p8z37/YtuSo2G/WYBwlPv/8PP9rdWMEtieJwJR0C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oX/bEAAAA3AAAAA8AAAAAAAAAAAAAAAAAmAIAAGRycy9k&#10;b3ducmV2LnhtbFBLBQYAAAAABAAEAPUAAACJAwAAAAA=&#10;" stroked="f" strokecolor="red">
                      <v:textbox inset="0,0,0,0">
                        <w:txbxContent>
                          <w:p w14:paraId="03382583" w14:textId="77777777" w:rsidR="00F675B0" w:rsidRDefault="00F675B0" w:rsidP="007746BE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_x0000_s1157" type="#_x0000_t202" style="position:absolute;left:2439;top:15280;width:1076;height:2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NWWsEA&#10;AADcAAAADwAAAGRycy9kb3ducmV2LnhtbERPTWvCQBC9C/0PyxS8SN2Yg2jqKlUs6KXVWHoestMk&#10;mJ0N2W2M/945FHp8vO/VZnCN6qkLtWcDs2kCirjwtubSwNfl/WUBKkRki41nMnCnAJv102iFmfU3&#10;PlOfx1JJCIcMDVQxtpnWoajIYZj6lli4H985jAK7UtsObxLuGp0myVw7rFkaKmxpV1FxzX+dlCzt&#10;8aO/TtLlosBv2m/zz1NyN2b8PLy9goo0xH/xn/tgDcxTWStn5Ajo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DVlrBAAAA3AAAAA8AAAAAAAAAAAAAAAAAmAIAAGRycy9kb3du&#10;cmV2LnhtbFBLBQYAAAAABAAEAPUAAACGAwAAAAA=&#10;" stroked="f" strokecolor="red">
                      <v:textbox inset="0,0,0,0">
                        <w:txbxContent>
                          <w:p w14:paraId="55B5E42A" w14:textId="77777777" w:rsidR="00F675B0" w:rsidRPr="002F1114" w:rsidRDefault="00F675B0" w:rsidP="007746B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Квасникова</w:t>
                            </w:r>
                            <w:proofErr w:type="spellEnd"/>
                          </w:p>
                        </w:txbxContent>
                      </v:textbox>
                    </v:shape>
                    <v:shape id="Text Box 20" o:spid="_x0000_s1158" type="#_x0000_t202" style="position:absolute;left:2451;top:14997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/zwcUA&#10;AADcAAAADwAAAGRycy9kb3ducmV2LnhtbESPzWrCQBSF90LfYbiFbqSZmIWY1DG00oJutE3F9SVz&#10;m4Rk7oTMNMa3dwoFl4fz83HW+WQ6MdLgGssKFlEMgri0uuFKwen743kFwnlkjZ1lUnAlB/nmYbbG&#10;TNsLf9FY+EqEEXYZKqi97zMpXVmTQRfZnjh4P3Yw6IMcKqkHvIRx08kkjpfSYMOBUGNP25rKtvg1&#10;AZLq/WFs50m6KvFM72/F8TO+KvX0OL2+gPA0+Xv4v73TCpZJCn9nwhGQm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z/PBxQAAANwAAAAPAAAAAAAAAAAAAAAAAJgCAABkcnMv&#10;ZG93bnJldi54bWxQSwUGAAAAAAQABAD1AAAAigMAAAAA&#10;" stroked="f" strokecolor="red">
                      <v:textbox inset="0,0,0,0">
                        <w:txbxContent>
                          <w:p w14:paraId="7867F41B" w14:textId="77777777" w:rsidR="00F675B0" w:rsidRPr="000807D7" w:rsidRDefault="00F675B0" w:rsidP="007746B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Демянчук</w:t>
                            </w:r>
                          </w:p>
                        </w:txbxContent>
                      </v:textbox>
                    </v:shape>
                    <v:shape id="Text Box 21" o:spid="_x0000_s1159" type="#_x0000_t202" style="position:absolute;left:4366;top:14713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zMgcIA&#10;AADcAAAADwAAAGRycy9kb3ducmV2LnhtbERPTWvCQBC9C/0PyxR6KbqpgmjqKq0o6KWtUXoestMk&#10;mJ0N2W2M/945CB4f73ux6l2tOmpD5dnA2ygBRZx7W3Fh4HTcDmegQkS2WHsmA1cKsFo+DRaYWn/h&#10;A3VZLJSEcEjRQBljk2od8pIchpFviIX7863DKLAttG3xIuGu1uMkmWqHFUtDiQ2tS8rP2b+Tkrnd&#10;f3Xn1/F8luMvbT6z75/kaszLc//xDipSHx/iu3tnDUwnMl/OyBH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LMyBwgAAANwAAAAPAAAAAAAAAAAAAAAAAJgCAABkcnMvZG93&#10;bnJldi54bWxQSwUGAAAAAAQABAD1AAAAhwMAAAAA&#10;" stroked="f" strokecolor="red">
                      <v:textbox inset="0,0,0,0">
                        <w:txbxContent>
                          <w:p w14:paraId="4C47DABB" w14:textId="77777777" w:rsidR="00F675B0" w:rsidRDefault="00F675B0" w:rsidP="007746BE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v:textbox>
                    </v:shape>
                    <v:shape id="Text Box 22" o:spid="_x0000_s1160" type="#_x0000_t202" style="position:absolute;left:3515;top:14713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BpGsUA&#10;AADcAAAADwAAAGRycy9kb3ducmV2LnhtbESPzWrCQBSF94LvMNyCm9JMtBA0ZhRbLLSbaqO4vmRu&#10;k2DmTshMY/L2nULB5eH8fJxsO5hG9NS52rKCeRSDIC6srrlUcD69PS1BOI+ssbFMCkZysN1MJxmm&#10;2t74i/rclyKMsEtRQeV9m0rpiooMusi2xMH7tp1BH2RXSt3hLYybRi7iOJEGaw6EClt6rai45j8m&#10;QFb647O/Pi5WywIvtH/JD8d4VGr2MOzWIDwN/h7+b79rBcnzHP7Oh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YGkaxQAAANwAAAAPAAAAAAAAAAAAAAAAAJgCAABkcnMv&#10;ZG93bnJldi54bWxQSwUGAAAAAAQABAD1AAAAigMAAAAA&#10;" stroked="f" strokecolor="red">
                      <v:textbox inset="0,0,0,0">
                        <w:txbxContent>
                          <w:p w14:paraId="218ABE51" w14:textId="77777777" w:rsidR="00F675B0" w:rsidRDefault="00F675B0" w:rsidP="007746BE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Подп.</w:t>
                            </w:r>
                          </w:p>
                        </w:txbxContent>
                      </v:textbox>
                    </v:shape>
                    <v:shape id="Text Box 23" o:spid="_x0000_s1161" type="#_x0000_t202" style="position:absolute;left:2948;top:14713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L3bcQA&#10;AADcAAAADwAAAGRycy9kb3ducmV2LnhtbESPzWrCQBSF9wXfYbhCN6ITUxBNM5FWKrQbbaO4vmRu&#10;k2DmTsiMMb59RxC6PJyfj5OuB9OInjpXW1Ywn0UgiAuray4VHA/b6RKE88gaG8uk4EYO1tnoKcVE&#10;2yv/UJ/7UoQRdgkqqLxvEyldUZFBN7MtcfB+bWfQB9mVUnd4DeOmkXEULaTBmgOhwpY2FRXn/GIC&#10;ZKW/dv15Eq+WBZ7o4z3ff0c3pZ7Hw9srCE+D/w8/2p9aweIlhvuZcAR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y923EAAAA3AAAAA8AAAAAAAAAAAAAAAAAmAIAAGRycy9k&#10;b3ducmV2LnhtbFBLBQYAAAAABAAEAPUAAACJAwAAAAA=&#10;" stroked="f" strokecolor="red">
                      <v:textbox inset="0,0,0,0">
                        <w:txbxContent>
                          <w:p w14:paraId="2DB1E79A" w14:textId="77777777" w:rsidR="00F675B0" w:rsidRDefault="00F675B0" w:rsidP="007746BE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№док.</w:t>
                            </w:r>
                          </w:p>
                        </w:txbxContent>
                      </v:textbox>
                    </v:shape>
                    <v:shape id="Text Box 24" o:spid="_x0000_s1162" type="#_x0000_t202" style="position:absolute;left:2381;top:14713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5S9sMA&#10;AADcAAAADwAAAGRycy9kb3ducmV2LnhtbESPzYrCMBSF94LvEK7gRjRVQbQaRYcZGDczYxXXl+ba&#10;Fpub0sRa394MCC4P5+fjrDatKUVDtSssKxiPIhDEqdUFZwpOx6/hHITzyBpLy6TgQQ42625nhbG2&#10;dz5Qk/hMhBF2MSrIva9iKV2ak0E3shVx8C62NuiDrDOpa7yHcVPKSRTNpMGCAyHHij5ySq/JzQTI&#10;Qu9/mutgspineKbPXfL7Fz2U6vfa7RKEp9a/w6/2t1Ywm07h/0w4AnL9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/5S9sMAAADcAAAADwAAAAAAAAAAAAAAAACYAgAAZHJzL2Rv&#10;d25yZXYueG1sUEsFBgAAAAAEAAQA9QAAAIgDAAAAAA==&#10;" stroked="f" strokecolor="red">
                      <v:textbox inset="0,0,0,0">
                        <w:txbxContent>
                          <w:p w14:paraId="5C7FF59F" w14:textId="77777777" w:rsidR="00F675B0" w:rsidRDefault="00F675B0" w:rsidP="007746BE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25" o:spid="_x0000_s1163" type="#_x0000_t202" style="position:absolute;left:1814;top:14713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fKgsQA&#10;AADcAAAADwAAAGRycy9kb3ducmV2LnhtbESPzWrCQBSF94LvMFzBjdRJVUSjo1ipUDdq0+L6krkm&#10;wcydkJnG+PYdQXB5OD8fZ7luTSkaql1hWcH7MAJBnFpdcKbg92f3NgPhPLLG0jIpuJOD9arbWWKs&#10;7Y2/qUl8JsIIuxgV5N5XsZQuzcmgG9qKOHgXWxv0QdaZ1DXewrgp5SiKptJgwYGQY0XbnNJr8mcC&#10;ZK73h+Y6GM1nKZ7p8yM5nqK7Uv1eu1mA8NT6V/jZ/tIKpuMJPM6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XyoLEAAAA3AAAAA8AAAAAAAAAAAAAAAAAmAIAAGRycy9k&#10;b3ducmV2LnhtbFBLBQYAAAAABAAEAPUAAACJAwAAAAA=&#10;" stroked="f" strokecolor="red">
                      <v:textbox inset="0,0,0,0">
                        <w:txbxContent>
                          <w:p w14:paraId="50B02B40" w14:textId="77777777" w:rsidR="00F675B0" w:rsidRDefault="00F675B0" w:rsidP="007746BE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Кол.уч</w:t>
                            </w:r>
                            <w:proofErr w:type="spellEnd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27" o:spid="_x0000_s1164" type="#_x0000_t202" style="position:absolute;left:1247;top:14713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tvGcQA&#10;AADcAAAADwAAAGRycy9kb3ducmV2LnhtbESPzWrCQBSF94LvMFzBjdRJFUWjo1ipUDdq0+L6krkm&#10;wcydkJnG+PYdQXB5OD8fZ7luTSkaql1hWcH7MAJBnFpdcKbg92f3NgPhPLLG0jIpuJOD9arbWWKs&#10;7Y2/qUl8JsIIuxgV5N5XsZQuzcmgG9qKOHgXWxv0QdaZ1DXewrgp5SiKptJgwYGQY0XbnNJr8mcC&#10;ZK73h+Y6GM1nKZ7p8yM5nqK7Uv1eu1mA8NT6V/jZ/tIKpuMJPM6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bbxnEAAAA3AAAAA8AAAAAAAAAAAAAAAAAmAIAAGRycy9k&#10;b3ducmV2LnhtbFBLBQYAAAAABAAEAPUAAACJAwAAAAA=&#10;" stroked="f" strokecolor="red">
                      <v:textbox inset="0,0,0,0">
                        <w:txbxContent>
                          <w:p w14:paraId="44FA2071" w14:textId="77777777" w:rsidR="00F675B0" w:rsidRDefault="00F675B0" w:rsidP="007746BE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Изм.</w:t>
                            </w:r>
                          </w:p>
                        </w:txbxContent>
                      </v:textbox>
                    </v:shape>
                    <v:shape id="_x0000_s1165" type="#_x0000_t202" style="position:absolute;left:1247;top:15280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nxbsUA&#10;AADcAAAADwAAAGRycy9kb3ducmV2LnhtbESPzWrCQBSF90LfYbiFbqROqhBimom0pYLdaJuK60vm&#10;Nglm7oTMGOPbdwTB5eH8fJxsNZpWDNS7xrKCl1kEgri0uuFKwf53/ZyAcB5ZY2uZFFzIwSp/mGSY&#10;anvmHxoKX4kwwi5FBbX3XSqlK2sy6Ga2Iw7en+0N+iD7Suoez2HctHIeRbE02HAg1NjRR03lsTiZ&#10;AFnqr+1wnM6XSYkH+nwvdt/RRamnx/HtFYSn0d/Dt/ZGK4gXMVzPhCMg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fFuxQAAANwAAAAPAAAAAAAAAAAAAAAAAJgCAABkcnMv&#10;ZG93bnJldi54bWxQSwUGAAAAAAQABAD1AAAAigMAAAAA&#10;" stroked="f" strokecolor="red">
                      <v:textbox inset="0,0,0,0">
                        <w:txbxContent>
                          <w:p w14:paraId="146E7096" w14:textId="77777777" w:rsidR="00F675B0" w:rsidRDefault="00F675B0" w:rsidP="007746BE">
                            <w:pPr>
                              <w:ind w:left="57"/>
                            </w:pPr>
                            <w:r>
                              <w:rPr>
                                <w:sz w:val="20"/>
                                <w:szCs w:val="16"/>
                              </w:rPr>
                              <w:t>Проверил</w:t>
                            </w:r>
                          </w:p>
                        </w:txbxContent>
                      </v:textbox>
                    </v:shape>
                    <v:shape id="Text Box 31" o:spid="_x0000_s1166" type="#_x0000_t202" style="position:absolute;left:1247;top:14997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VU9cQA&#10;AADcAAAADwAAAGRycy9kb3ducmV2LnhtbESPS2vCQBSF94L/YbiCG6mTKviIjmKlQt2oTYvrS+aa&#10;BDN3QmYa47/vCILLw3l8nOW6NaVoqHaFZQXvwwgEcWp1wZmC35/d2wyE88gaS8uk4E4O1qtuZ4mx&#10;tjf+pibxmQgj7GJUkHtfxVK6NCeDbmgr4uBdbG3QB1lnUtd4C+OmlKMomkiDBQdCjhVtc0qvyZ8J&#10;kLneH5rrYDSfpXimz4/keIruSvV77WYBwlPrX+Fn+0srmIyn8DgTjo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FVPXEAAAA3AAAAA8AAAAAAAAAAAAAAAAAmAIAAGRycy9k&#10;b3ducmV2LnhtbFBLBQYAAAAABAAEAPUAAACJAwAAAAA=&#10;" stroked="f" strokecolor="red">
                      <v:textbox inset="0,0,0,0">
                        <w:txbxContent>
                          <w:p w14:paraId="559CA747" w14:textId="77777777" w:rsidR="00F675B0" w:rsidRDefault="00F675B0" w:rsidP="007746BE">
                            <w:pPr>
                              <w:ind w:left="57"/>
                            </w:pPr>
                            <w:r>
                              <w:rPr>
                                <w:sz w:val="20"/>
                                <w:szCs w:val="16"/>
                              </w:rPr>
                              <w:t>Разработал</w:t>
                            </w:r>
                          </w:p>
                        </w:txbxContent>
                      </v:textbox>
                    </v:shape>
                    <v:shape id="Text Box 32" o:spid="_x0000_s1167" type="#_x0000_t202" style="position:absolute;left:4933;top:14969;width:3855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rAh8IA&#10;AADcAAAADwAAAGRycy9kb3ducmV2LnhtbERPTWvCQBC9C/0PyxR6KbqpgmjqKq0o6KWtUXoestMk&#10;mJ0N2W2M/945CB4f73ux6l2tOmpD5dnA2ygBRZx7W3Fh4HTcDmegQkS2WHsmA1cKsFo+DRaYWn/h&#10;A3VZLJSEcEjRQBljk2od8pIchpFviIX7863DKLAttG3xIuGu1uMkmWqHFUtDiQ2tS8rP2b+Tkrnd&#10;f3Xn1/F8luMvbT6z75/kaszLc//xDipSHx/iu3tnDUwnslbOyBH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WsCHwgAAANwAAAAPAAAAAAAAAAAAAAAAAJgCAABkcnMvZG93&#10;bnJldi54bWxQSwUGAAAAAAQABAD1AAAAhwMAAAAA&#10;" stroked="f" strokecolor="red">
                      <v:textbox inset="0,0,0,0">
                        <w:txbxContent>
                          <w:p w14:paraId="6A657F6A" w14:textId="77777777" w:rsidR="00F675B0" w:rsidRDefault="00F675B0" w:rsidP="007746BE"/>
                          <w:p w14:paraId="52D5F23A" w14:textId="77777777" w:rsidR="00F675B0" w:rsidRDefault="00F675B0" w:rsidP="007746BE"/>
                          <w:p w14:paraId="74BA8A69" w14:textId="77777777" w:rsidR="00F675B0" w:rsidRDefault="00F675B0" w:rsidP="007746BE">
                            <w:pPr>
                              <w:jc w:val="center"/>
                            </w:pPr>
                            <w:r>
                              <w:t>Пояснительная записка</w:t>
                            </w:r>
                          </w:p>
                        </w:txbxContent>
                      </v:textbox>
                    </v:shape>
                    <v:shape id="Text Box 33" o:spid="_x0000_s1168" type="#_x0000_t202" style="position:absolute;left:8789;top:15791;width:2721;height:2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ZlHMUA&#10;AADcAAAADwAAAGRycy9kb3ducmV2LnhtbESPS2vCQBSF94X+h+EW3Eid1IKY6ES0WGg3PlJxfclc&#10;k5DMnZCZxvjvO4LQ5eE8Ps5yNZhG9NS5yrKCt0kEgji3uuJCwenn83UOwnlkjY1lUnAjB6v0+WmJ&#10;ibZXPlKf+UKEEXYJKii9bxMpXV6SQTexLXHwLrYz6IPsCqk7vIZx08hpFM2kwYoDocSWPkrK6+zX&#10;BEisv3d9PZ7G8xzPtN1k+0N0U2r0MqwXIDwN/j/8aH9pBbP3GO5nwhG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FmUcxQAAANwAAAAPAAAAAAAAAAAAAAAAAJgCAABkcnMv&#10;ZG93bnJldi54bWxQSwUGAAAAAAQABAD1AAAAigMAAAAA&#10;" stroked="f" strokecolor="red">
                      <v:textbox inset="0,0,0,0">
                        <w:txbxContent>
                          <w:p w14:paraId="0C521384" w14:textId="77777777" w:rsidR="00F675B0" w:rsidRPr="001B27AB" w:rsidRDefault="00F675B0" w:rsidP="007746BE">
                            <w:pPr>
                              <w:spacing w:line="360" w:lineRule="auto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777069">
                              <w:rPr>
                                <w:sz w:val="22"/>
                                <w:szCs w:val="22"/>
                              </w:rPr>
                              <w:t>ООО «АБ «ВЫБОР»</w:t>
                            </w:r>
                          </w:p>
                        </w:txbxContent>
                      </v:textbox>
                    </v:shape>
                    <v:shape id="Text Box 34" o:spid="_x0000_s1169" type="#_x0000_t202" style="position:absolute;left:10490;top:15266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q//MIA&#10;AADcAAAADwAAAGRycy9kb3ducmV2LnhtbERPTWvCQBC9C/0PyxR6KbqpiGjqKq0o6KWtUXoestMk&#10;mJ0N2W2M/945CB4f73ux6l2tOmpD5dnA2ygBRZx7W3Fh4HTcDmegQkS2WHsmA1cKsFo+DRaYWn/h&#10;A3VZLJSEcEjRQBljk2od8pIchpFviIX7863DKLAttG3xIuGu1uMkmWqHFUtDiQ2tS8rP2b+Tkrnd&#10;f3Xn1/F8luMvbT6z75/kaszLc//xDipSHx/iu3tnDUwnMl/OyBH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Kr/8wgAAANwAAAAPAAAAAAAAAAAAAAAAAJgCAABkcnMvZG93&#10;bnJldi54bWxQSwUGAAAAAAQABAD1AAAAhwMAAAAA&#10;" stroked="f" strokecolor="red">
                      <v:textbox inset="0,0,0,0">
                        <w:txbxContent>
                          <w:p w14:paraId="37CF5CB7" w14:textId="59EF1953" w:rsidR="00F675B0" w:rsidRPr="00FA5872" w:rsidRDefault="00F675B0" w:rsidP="007746BE">
                            <w:pPr>
                              <w:jc w:val="center"/>
                            </w:pPr>
                            <w:r>
                              <w:t>33</w:t>
                            </w:r>
                          </w:p>
                        </w:txbxContent>
                      </v:textbox>
                    </v:shape>
                    <v:shape id="Text Box 35" o:spid="_x0000_s1170" type="#_x0000_t202" style="position:absolute;left:9640;top:15266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YaZ8UA&#10;AADcAAAADwAAAGRycy9kb3ducmV2LnhtbESPzWrCQBSF94LvMNyCm9JMlBI0ZhRbLLSbaqO4vmRu&#10;k2DmTshMY/L2nULB5eH8fJxsO5hG9NS52rKCeRSDIC6srrlUcD69PS1BOI+ssbFMCkZysN1MJxmm&#10;2t74i/rclyKMsEtRQeV9m0rpiooMusi2xMH7tp1BH2RXSt3hLYybRi7iOJEGaw6EClt6rai45j8m&#10;QFb647O/Pi5WywIvtH/JD8d4VGr2MOzWIDwN/h7+b79rBcnzHP7Oh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ZhpnxQAAANwAAAAPAAAAAAAAAAAAAAAAAJgCAABkcnMv&#10;ZG93bnJldi54bWxQSwUGAAAAAAQABAD1AAAAigMAAAAA&#10;" stroked="f" strokecolor="red">
                      <v:textbox inset="0,0,0,0">
                        <w:txbxContent>
                          <w:p w14:paraId="7CF706B2" w14:textId="77777777" w:rsidR="00F675B0" w:rsidRDefault="00F675B0" w:rsidP="007746BE">
                            <w:pPr>
                              <w:jc w:val="center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 w:rsidR="000F5DC3">
                              <w:rPr>
                                <w:noProof/>
                              </w:rPr>
                              <w:t>3</w:t>
                            </w:r>
                            <w:r>
                              <w:fldChar w:fldCharType="end"/>
                            </w:r>
                          </w:p>
                        </w:txbxContent>
                      </v:textbox>
                    </v:shape>
                    <v:shape id="Text Box 36" o:spid="_x0000_s1171" type="#_x0000_t202" style="position:absolute;left:8789;top:15266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SEEMQA&#10;AADcAAAADwAAAGRycy9kb3ducmV2LnhtbESPzWrCQBSF9wXfYbhCN6ITQxFNM5FWKrQbbaO4vmRu&#10;k2DmTsiMMb59RxC6PJyfj5OuB9OInjpXW1Ywn0UgiAuray4VHA/b6RKE88gaG8uk4EYO1tnoKcVE&#10;2yv/UJ/7UoQRdgkqqLxvEyldUZFBN7MtcfB+bWfQB9mVUnd4DeOmkXEULaTBmgOhwpY2FRXn/GIC&#10;ZKW/dv15Eq+WBZ7o4z3ff0c3pZ7Hw9srCE+D/w8/2p9aweIlhvuZcAR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0hBDEAAAA3AAAAA8AAAAAAAAAAAAAAAAAmAIAAGRycy9k&#10;b3ducmV2LnhtbFBLBQYAAAAABAAEAPUAAACJAwAAAAA=&#10;" stroked="f" strokecolor="red">
                      <v:textbox inset="0,0,0,0">
                        <w:txbxContent>
                          <w:p w14:paraId="512E4317" w14:textId="77777777" w:rsidR="00F675B0" w:rsidRDefault="00F675B0" w:rsidP="007746BE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Cs w:val="16"/>
                              </w:rPr>
                              <w:t>П</w:t>
                            </w:r>
                          </w:p>
                        </w:txbxContent>
                      </v:textbox>
                    </v:shape>
                    <v:shape id="Text Box 37" o:spid="_x0000_s1172" type="#_x0000_t202" style="position:absolute;left:4935;top:14402;width:6576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ghi8QA&#10;AADcAAAADwAAAGRycy9kb3ducmV2LnhtbESPzWrCQBSF94LvMFzBjdRJVUSjo1ipUDdq0+L6krkm&#10;wcydkJnG+PYdQXB5OD8fZ7luTSkaql1hWcH7MAJBnFpdcKbg92f3NgPhPLLG0jIpuJOD9arbWWKs&#10;7Y2/qUl8JsIIuxgV5N5XsZQuzcmgG9qKOHgXWxv0QdaZ1DXewrgp5SiKptJgwYGQY0XbnNJr8mcC&#10;ZK73h+Y6GM1nKZ7p8yM5nqK7Uv1eu1mA8NT6V/jZ/tIKppMxPM6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4IYvEAAAA3AAAAA8AAAAAAAAAAAAAAAAAmAIAAGRycy9k&#10;b3ducmV2LnhtbFBLBQYAAAAABAAEAPUAAACJAwAAAAA=&#10;" stroked="f" strokecolor="red">
                      <v:textbox inset="0,0,0,0">
                        <w:txbxContent>
                          <w:p w14:paraId="3E5C17F7" w14:textId="77777777" w:rsidR="00F675B0" w:rsidRPr="0093678A" w:rsidRDefault="00F675B0" w:rsidP="007746BE">
                            <w:pPr>
                              <w:jc w:val="center"/>
                            </w:pPr>
                            <w:r w:rsidRPr="0093678A">
                              <w:rPr>
                                <w:szCs w:val="16"/>
                              </w:rPr>
                              <w:t xml:space="preserve">ПЗ </w:t>
                            </w:r>
                            <w:r>
                              <w:rPr>
                                <w:szCs w:val="16"/>
                              </w:rPr>
                              <w:t>–</w:t>
                            </w:r>
                            <w:r w:rsidRPr="0093678A">
                              <w:rPr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Cs w:val="16"/>
                              </w:rPr>
                              <w:t>1-15-ПМ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8" o:spid="_x0000_s1173" type="#_x0000_t32" style="position:absolute;left:1247;top:14118;width:102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32A8IAAADcAAAADwAAAGRycy9kb3ducmV2LnhtbESPS6vCMBSE9xf8D+EI7m5TH4hUo6gg&#10;uLkLHxt3h+bYFJuT2sRa/725ILgcZuYbZrHqbCVaanzpWMEwSUEQ506XXCg4n3a/MxA+IGusHJOC&#10;F3lYLXs/C8y0e/KB2mMoRISwz1CBCaHOpPS5IYs+cTVx9K6usRiibAqpG3xGuK3kKE2n0mLJccFg&#10;TVtD+e34sApsre39zxl9uZXjakP763qTtkoN+t16DiJQF77hT3uvFUwnE/g/E4+AXL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q32A8IAAADcAAAADwAAAAAAAAAAAAAA&#10;AAChAgAAZHJzL2Rvd25yZXYueG1sUEsFBgAAAAAEAAQA+QAAAJADAAAAAA==&#10;" strokeweight="1.5pt"/>
                    <v:shape id="AutoShape 39" o:spid="_x0000_s1174" type="#_x0000_t32" style="position:absolute;left:1247;top:14969;width:102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FTmMIAAADcAAAADwAAAGRycy9kb3ducmV2LnhtbESPS6vCMBSE94L/IRzh7jT1iVSjqCC4&#10;uQsfG3eH5tgUm5PaxNr7728EweUwM98wy3VrS9FQ7QvHCoaDBARx5nTBuYLLed+fg/ABWWPpmBT8&#10;kYf1qttZYqrdi4/UnEIuIoR9igpMCFUqpc8MWfQDVxFH7+ZqiyHKOpe6xleE21KOkmQmLRYcFwxW&#10;tDOU3U9Pq8BW2j5+ndHXezEut3S4bbZJo9RPr90sQARqwzf8aR+0gtlkCu8z8QjI1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eFTmMIAAADcAAAADwAAAAAAAAAAAAAA&#10;AAChAgAAZHJzL2Rvd25yZXYueG1sUEsFBgAAAAAEAAQA+QAAAJADAAAAAA==&#10;" strokeweight="1.5pt"/>
                    <v:shape id="AutoShape 40" o:spid="_x0000_s1175" type="#_x0000_t32" style="position:absolute;left:1247;top:14402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PN78MAAADcAAAADwAAAGRycy9kb3ducmV2LnhtbESPQWvCQBSE7wX/w/KE3upGW4JEV0mE&#10;Qi4ear14e2Sf2WD2bcyuSfrv3UKhx2FmvmG2+8m2YqDeN44VLBcJCOLK6YZrBefvz7c1CB+QNbaO&#10;ScEPedjvZi9bzLQb+YuGU6hFhLDPUIEJocuk9JUhi37hOuLoXV1vMUTZ11L3OEa4beUqSVJpseG4&#10;YLCjg6HqdnpYBbbT9n50Rl9uzXtbUHnNi2RQ6nU+5RsQgabwH/5rl1pB+pHC75l4BOTu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zze/DAAAA3AAAAA8AAAAAAAAAAAAA&#10;AAAAoQIAAGRycy9kb3ducmV2LnhtbFBLBQYAAAAABAAEAPkAAACRAwAAAAA=&#10;" strokeweight="1.5pt"/>
                    <v:shape id="AutoShape 41" o:spid="_x0000_s1176" type="#_x0000_t32" style="position:absolute;left:1247;top:14685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9odMMAAADcAAAADwAAAGRycy9kb3ducmV2LnhtbESPQYvCMBSE7wv+h/AEb2vquqjURlFB&#10;8LIH3b14ezTPprR5qU221n9vBMHjMDPfMNm6t7XoqPWlYwWTcQKCOHe65ELB3+/+cwHCB2SNtWNS&#10;cCcP69XgI8NUuxsfqTuFQkQI+xQVmBCaVEqfG7Lox64hjt7FtRZDlG0hdYu3CLe1/EqSmbRYclww&#10;2NDOUF6d/q0C22h7/XFGn6tyWm/pcNlsk06p0bDfLEEE6sM7/GoftILZ9xyeZ+IR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/aHTDAAAA3AAAAA8AAAAAAAAAAAAA&#10;AAAAoQIAAGRycy9kb3ducmV2LnhtbFBLBQYAAAAABAAEAPkAAACRAwAAAAA=&#10;" strokeweight="1.5pt"/>
                    <v:shape id="AutoShape 42" o:spid="_x0000_s1177" type="#_x0000_t32" style="position:absolute;left:1247;top:15252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6YMIAAADcAAAADwAAAGRycy9kb3ducmV2LnhtbERPTWsCMRC9C/6HMEIvollLlbI1yrYg&#10;VMGDWu/TzbgJbibbTdTtvzcHwePjfc+XnavFldpgPSuYjDMQxKXXlisFP4fV6B1EiMgaa8+k4J8C&#10;LBf93hxz7W+8o+s+ViKFcMhRgYmxyaUMpSGHYewb4sSdfOswJthWUrd4S+Gulq9ZNpMOLacGgw19&#10;GSrP+4tTsF1PPotfY9eb3Z/dTldFfamGR6VeBl3xASJSF5/ih/tbK5i9pbXpTDoCcn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t76YMIAAADcAAAADwAAAAAAAAAAAAAA&#10;AAChAgAAZHJzL2Rvd25yZXYueG1sUEsFBgAAAAAEAAQA+QAAAJADAAAAAA==&#10;"/>
                    <v:shape id="AutoShape 43" o:spid="_x0000_s1178" type="#_x0000_t32" style="position:absolute;left:1247;top:15536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Jf+8YAAADcAAAADwAAAGRycy9kb3ducmV2LnhtbESPQWsCMRSE74L/ITyhF6lZS5V2Ncpa&#10;EKrgQdven5vXTejmZd1E3f77piB4HGbmG2a+7FwtLtQG61nBeJSBIC69tlwp+PxYP76ACBFZY+2Z&#10;FPxSgOWi35tjrv2V93Q5xEokCIccFZgYm1zKUBpyGEa+IU7et28dxiTbSuoWrwnuavmUZVPp0HJa&#10;MNjQm6Hy53B2Cnab8ao4GrvZ7k92N1kX9bkafin1MOiKGYhIXbyHb+13rWD6/Ar/Z9IRkI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2SX/vGAAAA3AAAAA8AAAAAAAAA&#10;AAAAAAAAoQIAAGRycy9kb3ducmV2LnhtbFBLBQYAAAAABAAEAPkAAACUAwAAAAA=&#10;"/>
                    <v:shape id="AutoShape 44" o:spid="_x0000_s1179" type="#_x0000_t32" style="position:absolute;left:1247;top:15819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Fgu8IAAADcAAAADwAAAGRycy9kb3ducmV2LnhtbERPTWsCMRC9C/6HMIIX0ayCUrZGWQuC&#10;Ch607X3cTDfBzWS7ibr+e3Mo9Ph438t152pxpzZYzwqmkwwEcem15UrB1+d2/AYiRGSNtWdS8KQA&#10;61W/t8Rc+wef6H6OlUghHHJUYGJscilDachhmPiGOHE/vnUYE2wrqVt8pHBXy1mWLaRDy6nBYEMf&#10;hsrr+eYUHPfTTXExdn84/drjfFvUt2r0rdRw0BXvICJ18V/8595pBYt5mp/OpCMgV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XFgu8IAAADcAAAADwAAAAAAAAAAAAAA&#10;AAChAgAAZHJzL2Rvd25yZXYueG1sUEsFBgAAAAAEAAQA+QAAAJADAAAAAA==&#10;"/>
                    <v:shape id="AutoShape 45" o:spid="_x0000_s1180" type="#_x0000_t32" style="position:absolute;left:1247;top:16101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3FIMUAAADcAAAADwAAAGRycy9kb3ducmV2LnhtbESPQWsCMRSE7wX/Q3hCL0WzW1DK1iir&#10;INSCB217f25eN8HNy7qJuv33jSB4HGbmG2a26F0jLtQF61lBPs5AEFdeW64VfH+tR28gQkTW2Hgm&#10;BX8UYDEfPM2w0P7KO7rsYy0ShEOBCkyMbSFlqAw5DGPfEifv13cOY5JdLXWH1wR3jXzNsql0aDkt&#10;GGxpZag67s9OwXaTL8uDsZvP3cluJ+uyOdcvP0o9D/vyHUSkPj7C9/aHVjCd5HA7k46AnP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j3FIMUAAADcAAAADwAAAAAAAAAA&#10;AAAAAAChAgAAZHJzL2Rvd25yZXYueG1sUEsFBgAAAAAEAAQA+QAAAJMDAAAAAA==&#10;"/>
                    <v:shape id="AutoShape 46" o:spid="_x0000_s1181" type="#_x0000_t32" style="position:absolute;left:4933;top:14118;width:0;height:22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FdMcQAAADcAAAADwAAAGRycy9kb3ducmV2LnhtbESPzWrDMBCE74W+g9hAb7Uch4biRglx&#10;IZBLDvm55LZYG0vEWrmW6rhvHwUKOQ4z8w2zWI2uFQP1wXpWMM1yEMS115YbBafj5v0TRIjIGlvP&#10;pOCPAqyWry8LLLW/8Z6GQ2xEgnAoUYGJsSulDLUhhyHzHXHyLr53GJPsG6l7vCW4a2WR53Pp0HJa&#10;MNjRt6H6evh1Clyn3c/OG32+2llb0fayrvJBqbfJuP4CEWmMz/B/e6sVzD8KeJxJR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0V0xxAAAANwAAAAPAAAAAAAAAAAA&#10;AAAAAKECAABkcnMvZG93bnJldi54bWxQSwUGAAAAAAQABAD5AAAAkgMAAAAA&#10;" strokeweight="1.5pt"/>
                    <v:shape id="AutoShape 47" o:spid="_x0000_s1182" type="#_x0000_t32" style="position:absolute;left:2381;top:14119;width:0;height:22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34qsIAAADcAAAADwAAAGRycy9kb3ducmV2LnhtbESPQYvCMBSE74L/ITxhb5qqrEg1FRUE&#10;Lx7Uvezt0Tyb0ualNrF2/70RFjwOM/MNs970thYdtb50rGA6SUAQ506XXCj4uR7GSxA+IGusHZOC&#10;P/KwyYaDNabaPflM3SUUIkLYp6jAhNCkUvrckEU/cQ1x9G6utRiibAupW3xGuK3lLEkW0mLJccFg&#10;Q3tDeXV5WAW20fZ+ckb/VuW83tHxtt0lnVJfo367AhGoD5/wf/uoFSy+5/A+E4+AzF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34qsIAAADcAAAADwAAAAAAAAAAAAAA&#10;AAChAgAAZHJzL2Rvd25yZXYueG1sUEsFBgAAAAAEAAQA+QAAAJADAAAAAA==&#10;" strokeweight="1.5pt"/>
                    <v:shape id="AutoShape 48" o:spid="_x0000_s1183" type="#_x0000_t32" style="position:absolute;left:3515;top:14119;width:0;height:22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3Rg3sIAAADcAAAADwAAAGRycy9kb3ducmV2LnhtbESPS6vCMBSE94L/IRzh7jT1iVSjqCC4&#10;uQsfG3eH5tgUm5PaxNr7728EweUwM98wy3VrS9FQ7QvHCoaDBARx5nTBuYLLed+fg/ABWWPpmBT8&#10;kYf1qttZYqrdi4/UnEIuIoR9igpMCFUqpc8MWfQDVxFH7+ZqiyHKOpe6xleE21KOkmQmLRYcFwxW&#10;tDOU3U9Pq8BW2j5+ndHXezEut3S4bbZJo9RPr90sQARqwzf8aR+0gtl0Au8z8QjI1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3Rg3sIAAADcAAAADwAAAAAAAAAAAAAA&#10;AAChAgAAZHJzL2Rvd25yZXYueG1sUEsFBgAAAAAEAAQA+QAAAJADAAAAAA==&#10;" strokeweight="1.5pt"/>
                    <v:shape id="AutoShape 49" o:spid="_x0000_s1184" type="#_x0000_t32" style="position:absolute;left:4366;top:14118;width:0;height:22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jFRcIAAADcAAAADwAAAGRycy9kb3ducmV2LnhtbESPzarCMBSE9xd8h3AEd7epiiLVKCoI&#10;bu7Cn427Q3Nsis1JbWKtb28uCC6HmfmGWaw6W4mWGl86VjBMUhDEudMlFwrOp93vDIQPyBorx6Tg&#10;RR5Wy97PAjPtnnyg9hgKESHsM1RgQqgzKX1uyKJPXE0cvatrLIYom0LqBp8Rbis5StOptFhyXDBY&#10;09ZQfjs+rAJba3v/c0ZfbuW42tD+ut6krVKDfreegwjUhW/4095rBdPJBP7PxCMgl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jFRcIAAADcAAAADwAAAAAAAAAAAAAA&#10;AAChAgAAZHJzL2Rvd25yZXYueG1sUEsFBgAAAAAEAAQA+QAAAJADAAAAAA==&#10;" strokeweight="1.5pt"/>
                    <v:shape id="AutoShape 50" o:spid="_x0000_s1185" type="#_x0000_t32" style="position:absolute;left:8789;top:14969;width:0;height:141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pbMsMAAADcAAAADwAAAGRycy9kb3ducmV2LnhtbESPQWvCQBSE7wX/w/KE3upGS4NEV0mE&#10;Qi4ear14e2Sf2WD2bcyuSfrv3UKhx2FmvmG2+8m2YqDeN44VLBcJCOLK6YZrBefvz7c1CB+QNbaO&#10;ScEPedjvZi9bzLQb+YuGU6hFhLDPUIEJocuk9JUhi37hOuLoXV1vMUTZ11L3OEa4beUqSVJpseG4&#10;YLCjg6HqdnpYBbbT9n50Rl9uzXtbUHnNi2RQ6nU+5RsQgabwH/5rl1pB+pHC75l4BOTu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qWzLDAAAA3AAAAA8AAAAAAAAAAAAA&#10;AAAAoQIAAGRycy9kb3ducmV2LnhtbFBLBQYAAAAABAAEAPkAAACRAwAAAAA=&#10;" strokeweight="1.5pt"/>
                    <v:shape id="AutoShape 51" o:spid="_x0000_s1186" type="#_x0000_t32" style="position:absolute;left:8789;top:15252;width:272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b+qcMAAADcAAAADwAAAGRycy9kb3ducmV2LnhtbESPQYvCMBSE7wv+h/AEb2vqyqrURlFB&#10;8LIH3b14ezTPprR5qU221n9vBMHjMDPfMNm6t7XoqPWlYwWTcQKCOHe65ELB3+/+cwHCB2SNtWNS&#10;cCcP69XgI8NUuxsfqTuFQkQI+xQVmBCaVEqfG7Lox64hjt7FtRZDlG0hdYu3CLe1/EqSmbRYclww&#10;2NDOUF6d/q0C22h7/XFGn6tyWm/pcNlsk06p0bDfLEEE6sM7/GoftILZ9xyeZ+IR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m/qnDAAAA3AAAAA8AAAAAAAAAAAAA&#10;AAAAoQIAAGRycy9kb3ducmV2LnhtbFBLBQYAAAAABAAEAPkAAACRAwAAAAA=&#10;" strokeweight="1.5pt"/>
                    <v:shape id="AutoShape 52" o:spid="_x0000_s1187" type="#_x0000_t32" style="position:absolute;left:8787;top:15536;width:272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lq270AAADcAAAADwAAAGRycy9kb3ducmV2LnhtbERPuwrCMBTdBf8hXMFNUxVFqlFUEFwc&#10;fCxul+baFJub2sRa/94MguPhvJfr1paiodoXjhWMhgkI4szpgnMF18t+MAfhA7LG0jEp+JCH9arb&#10;WWKq3ZtP1JxDLmII+xQVmBCqVEqfGbLoh64ijtzd1RZDhHUudY3vGG5LOU6SmbRYcGwwWNHOUPY4&#10;v6wCW2n7PDqjb49iUm7pcN9sk0apfq/dLEAEasNf/HMftILZNK6NZ+IRkK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45atu9AAAA3AAAAA8AAAAAAAAAAAAAAAAAoQIA&#10;AGRycy9kb3ducmV2LnhtbFBLBQYAAAAABAAEAPkAAACLAwAAAAA=&#10;" strokeweight="1.5pt"/>
                    <v:shape id="AutoShape 53" o:spid="_x0000_s1188" type="#_x0000_t32" style="position:absolute;left:9639;top:14970;width:0;height:56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XPQMMAAADcAAAADwAAAGRycy9kb3ducmV2LnhtbESPQYvCMBSE7wv+h/AEb2vqyorWRlFB&#10;8LIH3b14ezTPprR5qU221n9vBMHjMDPfMNm6t7XoqPWlYwWTcQKCOHe65ELB3+/+cw7CB2SNtWNS&#10;cCcP69XgI8NUuxsfqTuFQkQI+xQVmBCaVEqfG7Lox64hjt7FtRZDlG0hdYu3CLe1/EqSmbRYclww&#10;2NDOUF6d/q0C22h7/XFGn6tyWm/pcNlsk06p0bDfLEEE6sM7/GoftILZ9wKeZ+IR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F1z0DDAAAA3AAAAA8AAAAAAAAAAAAA&#10;AAAAoQIAAGRycy9kb3ducmV2LnhtbFBLBQYAAAAABAAEAPkAAACRAwAAAAA=&#10;" strokeweight="1.5pt"/>
                    <v:shape id="AutoShape 54" o:spid="_x0000_s1189" type="#_x0000_t32" style="position:absolute;left:10490;top:14970;width:0;height:56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OsYLwAAADcAAAADwAAAGRycy9kb3ducmV2LnhtbERPuwrCMBTdBf8hXMFNUxWKVKOoILg4&#10;+FjcLs21KTY3tYm1/r0ZBMfDeS/Xna1ES40vHSuYjBMQxLnTJRcKrpf9aA7CB2SNlWNS8CEP61W/&#10;t8RMuzefqD2HQsQQ9hkqMCHUmZQ+N2TRj11NHLm7ayyGCJtC6gbfMdxWcpokqbRYcmwwWNPOUP44&#10;v6wCW2v7PDqjb49yVm3pcN9sk1ap4aDbLEAE6sJf/HMftII0jfPjmXgE5OoL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LiOsYLwAAADcAAAADwAAAAAAAAAAAAAAAAChAgAA&#10;ZHJzL2Rvd25yZXYueG1sUEsFBgAAAAAEAAQA+QAAAIoDAAAAAA==&#10;" strokeweight="1.5pt"/>
                    <v:shape id="AutoShape 55" o:spid="_x0000_s1190" type="#_x0000_t32" style="position:absolute;left:1814;top:14119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8J+8MAAADcAAAADwAAAGRycy9kb3ducmV2LnhtbESPQWvCQBSE7wX/w/KE3pqNLYQSs4Yo&#10;FLx4qO3F2yP7kg1m38bsGuO/7wpCj8PMfMMU5Wx7MdHoO8cKVkkKgrh2uuNWwe/P19snCB+QNfaO&#10;ScGdPJSbxUuBuXY3/qbpGFoRIexzVGBCGHIpfW3Iok/cQBy9xo0WQ5RjK/WItwi3vXxP00xa7Dgu&#10;GBxoZ6g+H69WgR20vRyc0adz99Fvad9U23RS6nU5V2sQgebwH36291pBlq3gcSYeAbn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FvCfvDAAAA3AAAAA8AAAAAAAAAAAAA&#10;AAAAoQIAAGRycy9kb3ducmV2LnhtbFBLBQYAAAAABAAEAPkAAACRAwAAAAA=&#10;" strokeweight="1.5pt"/>
                    <v:shape id="AutoShape 56" o:spid="_x0000_s1191" type="#_x0000_t32" style="position:absolute;left:2948;top:14120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2XjMMAAADcAAAADwAAAGRycy9kb3ducmV2LnhtbESPQWvCQBSE7wX/w/IKvZlNLQSJWUMU&#10;BC89VL14e2RfssHs25hdY/rvu4VCj8PMfMMU5Wx7MdHoO8cK3pMUBHHtdMetgsv5sFyD8AFZY++Y&#10;FHyTh3K7eCkw1+7JXzSdQisihH2OCkwIQy6lrw1Z9IkbiKPXuNFiiHJspR7xGeG2l6s0zaTFjuOC&#10;wYH2hurb6WEV2EHb+6cz+nrrPvodHZtql05Kvb3O1QZEoDn8h//aR60gy1bweyYeAbn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G9l4zDAAAA3AAAAA8AAAAAAAAAAAAA&#10;AAAAoQIAAGRycy9kb3ducmV2LnhtbFBLBQYAAAAABAAEAPkAAACRAwAAAAA=&#10;" strokeweight="1.5pt"/>
                  </v:group>
                  <v:shape id="Text Box 57" o:spid="_x0000_s1192" type="#_x0000_t202" style="position:absolute;left:1871;top:14345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AAucUA&#10;AADcAAAADwAAAGRycy9kb3ducmV2LnhtbESPQWvCQBSE7wX/w/IEL6VuaiGU1FU0qeChPWhDzo/s&#10;axKafRt2VxP/vVso9DjMfDPMejuZXlzJ+c6ygudlAoK4trrjRkH5dXh6BeEDssbeMim4kYftZvaw&#10;xkzbkU90PYdGxBL2GSpoQxgyKX3dkkG/tANx9L6tMxiidI3UDsdYbnq5SpJUGuw4LrQ4UN5S/XO+&#10;GAVp4S7jifPHonz/wM+hWVX7W6XUYj7t3kAEmsJ/+I8+6silL/B7Jh4Bub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wAC5xQAAANwAAAAPAAAAAAAAAAAAAAAAAJgCAABkcnMv&#10;ZG93bnJldi54bWxQSwUGAAAAAAQABAD1AAAAigMAAAAA&#10;" stroked="f">
                    <v:textbox inset="0,0,0,0">
                      <w:txbxContent>
                        <w:p w14:paraId="7D4062C3" w14:textId="77777777" w:rsidR="00F675B0" w:rsidRPr="00A45B36" w:rsidRDefault="00F675B0" w:rsidP="007746BE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58" o:spid="_x0000_s1193" type="#_x0000_t202" style="position:absolute;left:2438;top:14345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mYzcUA&#10;AADcAAAADwAAAGRycy9kb3ducmV2LnhtbESPQWvCQBSE7wX/w/IEL6VuKiWU1FU0qeChPWhDzo/s&#10;axKafRt2VxP/vVso9DjMfDPMejuZXlzJ+c6ygudlAoK4trrjRkH5dXh6BeEDssbeMim4kYftZvaw&#10;xkzbkU90PYdGxBL2GSpoQxgyKX3dkkG/tANx9L6tMxiidI3UDsdYbnq5SpJUGuw4LrQ4UN5S/XO+&#10;GAVp4S7jifPHonz/wM+hWVX7W6XUYj7t3kAEmsJ/+I8+6silL/B7Jh4Bub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KZjNxQAAANwAAAAPAAAAAAAAAAAAAAAAAJgCAABkcnMv&#10;ZG93bnJldi54bWxQSwUGAAAAAAQABAD1AAAAigMAAAAA&#10;" stroked="f">
                    <v:textbox inset="0,0,0,0">
                      <w:txbxContent>
                        <w:p w14:paraId="3B9420D0" w14:textId="77777777" w:rsidR="00F675B0" w:rsidRPr="00A45B36" w:rsidRDefault="00F675B0" w:rsidP="007746BE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59" o:spid="_x0000_s1194" type="#_x0000_t202" style="position:absolute;left:3005;top:14345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U9VsUA&#10;AADcAAAADwAAAGRycy9kb3ducmV2LnhtbESPQWvCQBSE7wX/w/IEL6VuKjSU1FU0qeChPWhDzo/s&#10;axKafRt2VxP/vVso9DjMfDPMejuZXlzJ+c6ygudlAoK4trrjRkH5dXh6BeEDssbeMim4kYftZvaw&#10;xkzbkU90PYdGxBL2GSpoQxgyKX3dkkG/tANx9L6tMxiidI3UDsdYbnq5SpJUGuw4LrQ4UN5S/XO+&#10;GAVp4S7jifPHonz/wM+hWVX7W6XUYj7t3kAEmsJ/+I8+6silL/B7Jh4Bub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ZT1WxQAAANwAAAAPAAAAAAAAAAAAAAAAAJgCAABkcnMv&#10;ZG93bnJldi54bWxQSwUGAAAAAAQABAD1AAAAigMAAAAA&#10;" stroked="f">
                    <v:textbox inset="0,0,0,0">
                      <w:txbxContent>
                        <w:p w14:paraId="05215977" w14:textId="77777777" w:rsidR="00F675B0" w:rsidRPr="00A45B36" w:rsidRDefault="00F675B0" w:rsidP="007746BE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60" o:spid="_x0000_s1195" type="#_x0000_t202" style="position:absolute;left:4423;top:14345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ejIcQA&#10;AADcAAAADwAAAGRycy9kb3ducmV2LnhtbESPS2vDMBCE74X+B7GFXkoj1wdT3CghjxZ6SA9xQs6L&#10;tbFNrJWR5Ne/rwKFHoeZb4ZZrifTioGcbywreFskIIhLqxuuFJxPX6/vIHxA1thaJgUzeVivHh+W&#10;mGs78pGGIlQilrDPUUEdQpdL6cuaDPqF7Yijd7XOYIjSVVI7HGO5aWWaJJk02HBcqLGjXU3lreiN&#10;gmzv+vHIu5f9+fOAP12VXrbzRannp2nzASLQFP7Df/S3jlyWwf1MPAJ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3oyHEAAAA3AAAAA8AAAAAAAAAAAAAAAAAmAIAAGRycy9k&#10;b3ducmV2LnhtbFBLBQYAAAAABAAEAPUAAACJAwAAAAA=&#10;" stroked="f">
                    <v:textbox inset="0,0,0,0">
                      <w:txbxContent>
                        <w:p w14:paraId="0AF7130F" w14:textId="77777777" w:rsidR="00F675B0" w:rsidRPr="00A45B36" w:rsidRDefault="00F675B0" w:rsidP="007746BE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61" o:spid="_x0000_s1196" type="#_x0000_t202" style="position:absolute;left:1871;top:1406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sGusUA&#10;AADcAAAADwAAAGRycy9kb3ducmV2LnhtbESPQWvCQBSE7wX/w/IEL6Vu6iEtqatoUsFDe9CGnB/Z&#10;1yQ0+zbsrib+e7dQ6HGY+WaY9XYyvbiS851lBc/LBARxbXXHjYLy6/D0CsIHZI29ZVJwIw/bzexh&#10;jZm2I5/oeg6NiCXsM1TQhjBkUvq6JYN+aQfi6H1bZzBE6RqpHY6x3PRylSSpNNhxXGhxoLyl+ud8&#10;MQrSwl3GE+ePRfn+gZ9Ds6r2t0qpxXzavYEINIX/8B991JFLX+D3TDwC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+wa6xQAAANwAAAAPAAAAAAAAAAAAAAAAAJgCAABkcnMv&#10;ZG93bnJldi54bWxQSwUGAAAAAAQABAD1AAAAigMAAAAA&#10;" stroked="f">
                    <v:textbox inset="0,0,0,0">
                      <w:txbxContent>
                        <w:p w14:paraId="58CBB390" w14:textId="77777777" w:rsidR="00F675B0" w:rsidRPr="00A45B36" w:rsidRDefault="00F675B0" w:rsidP="007746BE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62" o:spid="_x0000_s1197" type="#_x0000_t202" style="position:absolute;left:2438;top:1406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SSyMEA&#10;AADcAAAADwAAAGRycy9kb3ducmV2LnhtbERPS2vCQBC+F/oflin0UnRTD0FSV7E+oAc9aMXzkB2T&#10;YHY27K4m/nvnUOjx43vPFoNr1Z1CbDwb+BxnoIhLbxuuDJx+t6MpqJiQLbaeycCDIizmry8zLKzv&#10;+UD3Y6qUhHAs0ECdUldoHcuaHMax74iFu/jgMAkMlbYBewl3rZ5kWa4dNiwNNXa0qqm8Hm/OQL4O&#10;t/7Aq4/1abPDfVdNzt+PszHvb8PyC1SiIf2L/9w/Vny5rJUzcgT0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JkksjBAAAA3AAAAA8AAAAAAAAAAAAAAAAAmAIAAGRycy9kb3du&#10;cmV2LnhtbFBLBQYAAAAABAAEAPUAAACGAwAAAAA=&#10;" stroked="f">
                    <v:textbox inset="0,0,0,0">
                      <w:txbxContent>
                        <w:p w14:paraId="3CAE5771" w14:textId="77777777" w:rsidR="00F675B0" w:rsidRPr="00A45B36" w:rsidRDefault="00F675B0" w:rsidP="007746BE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63" o:spid="_x0000_s1198" type="#_x0000_t202" style="position:absolute;left:3005;top:1406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g3U8UA&#10;AADcAAAADwAAAGRycy9kb3ducmV2LnhtbESPQWvCQBSE7wX/w/IEL6Vu6iG0qatoUsFDe9CGnB/Z&#10;1yQ0+zbsrib+e7dQ6HGY+WaY9XYyvbiS851lBc/LBARxbXXHjYLy6/D0AsIHZI29ZVJwIw/bzexh&#10;jZm2I5/oeg6NiCXsM1TQhjBkUvq6JYN+aQfi6H1bZzBE6RqpHY6x3PRylSSpNNhxXGhxoLyl+ud8&#10;MQrSwl3GE+ePRfn+gZ9Ds6r2t0qpxXzavYEINIX/8B991JFLX+H3TDwC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KDdTxQAAANwAAAAPAAAAAAAAAAAAAAAAAJgCAABkcnMv&#10;ZG93bnJldi54bWxQSwUGAAAAAAQABAD1AAAAigMAAAAA&#10;" stroked="f">
                    <v:textbox inset="0,0,0,0">
                      <w:txbxContent>
                        <w:p w14:paraId="2415FBC7" w14:textId="77777777" w:rsidR="00F675B0" w:rsidRPr="00A45B36" w:rsidRDefault="00F675B0" w:rsidP="007746BE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64" o:spid="_x0000_s1199" type="#_x0000_t202" style="position:absolute;left:4423;top:1406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sIE8EA&#10;AADcAAAADwAAAGRycy9kb3ducmV2LnhtbERPPW/CMBDdK/EfrEPqUhWnDBQFDKLQSgx0gCLmU3wk&#10;EfE5sg0J/743IDE+ve/5sneNulGItWcDH6MMFHHhbc2lgePfz/sUVEzIFhvPZOBOEZaLwcscc+s7&#10;3tPtkEolIRxzNFCl1OZax6Iih3HkW2Lhzj44TAJDqW3ATsJdo8dZNtEOa5aGCltaV1RcDldnYLIJ&#10;127P67fN8XuHv205Pn3dT8a8DvvVDFSiPj3FD/fWiu9T5ssZOQJ6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LCBPBAAAA3AAAAA8AAAAAAAAAAAAAAAAAmAIAAGRycy9kb3du&#10;cmV2LnhtbFBLBQYAAAAABAAEAPUAAACGAwAAAAA=&#10;" stroked="f">
                    <v:textbox inset="0,0,0,0">
                      <w:txbxContent>
                        <w:p w14:paraId="22E24214" w14:textId="77777777" w:rsidR="00F675B0" w:rsidRPr="00A45B36" w:rsidRDefault="00F675B0" w:rsidP="007746BE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  <v:group id="Group 65" o:spid="_x0000_s1200" style="position:absolute;left:1275;top:318;width:10263;height:15987" coordorigin="1247,397" coordsize="10263,160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SB3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Ev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JIHfxgAAANwA&#10;AAAPAAAAAAAAAAAAAAAAAKoCAABkcnMvZG93bnJldi54bWxQSwUGAAAAAAQABAD6AAAAnQMAAAAA&#10;">
                  <v:shape id="Text Box 66" o:spid="_x0000_s1201" type="#_x0000_t202" style="position:absolute;left:10943;top:397;width:567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7K5cMA&#10;AADcAAAADwAAAGRycy9kb3ducmV2LnhtbESP0YrCMBRE34X9h3AXfBFNV7TVapRV2MXXqh9wba5t&#10;sbkpTbT17zfCgo/DzJxh1tve1OJBrassK/iaRCCIc6srLhScTz/jBQjnkTXWlknBkxxsNx+DNaba&#10;dpzR4+gLESDsUlRQet+kUrq8JINuYhvi4F1ta9AH2RZSt9gFuKnlNIpiabDisFBiQ/uS8tvxbhRc&#10;D91ovuwuv/6cZLN4h1VysU+lhp/99wqEp96/w//tg1YQJ1N4nQ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7K5cMAAADcAAAADwAAAAAAAAAAAAAAAACYAgAAZHJzL2Rv&#10;d25yZXYueG1sUEsFBgAAAAAEAAQA9QAAAIgDAAAAAA==&#10;" stroked="f">
                    <v:textbox>
                      <w:txbxContent>
                        <w:p w14:paraId="73942511" w14:textId="77777777" w:rsidR="00F675B0" w:rsidRDefault="00F675B0" w:rsidP="007746BE"/>
                        <w:p w14:paraId="155EFFA1" w14:textId="77777777" w:rsidR="00F675B0" w:rsidRDefault="00F675B0" w:rsidP="007746BE"/>
                      </w:txbxContent>
                    </v:textbox>
                  </v:shape>
                  <v:shape id="AutoShape 67" o:spid="_x0000_s1202" type="#_x0000_t32" style="position:absolute;left:1247;top:397;width:10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ikysIAAADcAAAADwAAAGRycy9kb3ducmV2LnhtbESPQYvCMBSE74L/ITxhb5qqoFJNRQXB&#10;iwd1L3t7NM+mtHmpTazdf2+EhT0OM/MNs9n2thYdtb50rGA6SUAQ506XXCj4vh3HKxA+IGusHZOC&#10;X/KwzYaDDabavfhC3TUUIkLYp6jAhNCkUvrckEU/cQ1x9O6utRiibAupW3xFuK3lLEkW0mLJccFg&#10;QwdDeXV9WgW20fZxdkb/VOW83tPpvtsnnVJfo363BhGoD//hv/ZJK1gs5/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yikysIAAADcAAAADwAAAAAAAAAAAAAA&#10;AAChAgAAZHJzL2Rvd25yZXYueG1sUEsFBgAAAAAEAAQA+QAAAJADAAAAAA==&#10;" strokeweight="1.5pt"/>
                  <v:shape id="AutoShape 68" o:spid="_x0000_s1203" type="#_x0000_t32" style="position:absolute;left:1247;top:16443;width:10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E8vsMAAADcAAAADwAAAGRycy9kb3ducmV2LnhtbESPQYvCMBSE7wv+h/AEb2vquqjURlFB&#10;8LIH3b14ezTPprR5qU221n9vBMHjMDPfMNm6t7XoqPWlYwWTcQKCOHe65ELB3+/+cwHCB2SNtWNS&#10;cCcP69XgI8NUuxsfqTuFQkQI+xQVmBCaVEqfG7Lox64hjt7FtRZDlG0hdYu3CLe1/EqSmbRYclww&#10;2NDOUF6d/q0C22h7/XFGn6tyWm/pcNlsk06p0bDfLEEE6sM7/GoftILZ/BueZ+IR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BPL7DAAAA3AAAAA8AAAAAAAAAAAAA&#10;AAAAoQIAAGRycy9kb3ducmV2LnhtbFBLBQYAAAAABAAEAPkAAACRAwAAAAA=&#10;" strokeweight="1.5pt"/>
                  <v:shape id="AutoShape 69" o:spid="_x0000_s1204" type="#_x0000_t32" style="position:absolute;left:11510;top:397;width:0;height:16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2ZJcMAAADcAAAADwAAAGRycy9kb3ducmV2LnhtbESPQYvCMBSE7wv+h/AEb2vqyqrURlFB&#10;8LIH3b14ezTPprR5qU221n9vBMHjMDPfMNm6t7XoqPWlYwWTcQKCOHe65ELB3+/+cwHCB2SNtWNS&#10;cCcP69XgI8NUuxsfqTuFQkQI+xQVmBCaVEqfG7Lox64hjt7FtRZDlG0hdYu3CLe1/EqSmbRYclww&#10;2NDOUF6d/q0C22h7/XFGn6tyWm/pcNlsk06p0bDfLEEE6sM7/GoftILZ/BueZ+IR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uNmSXDAAAA3AAAAA8AAAAAAAAAAAAA&#10;AAAAoQIAAGRycy9kb3ducmV2LnhtbFBLBQYAAAAABAAEAPkAAACRAwAAAAA=&#10;" strokeweight="1.5pt"/>
                  <v:shape id="AutoShape 70" o:spid="_x0000_s1205" type="#_x0000_t32" style="position:absolute;left:1247;top:397;width:0;height:16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8HUsMAAADcAAAADwAAAGRycy9kb3ducmV2LnhtbESPQWvCQBSE7wX/w/KE3upGC6lEV0mE&#10;Qi4ear14e2Sf2WD2bcyuSfrv3UKhx2FmvmG2+8m2YqDeN44VLBcJCOLK6YZrBefvz7c1CB+QNbaO&#10;ScEPedjvZi9bzLQb+YuGU6hFhLDPUIEJocuk9JUhi37hOuLoXV1vMUTZ11L3OEa4beUqSVJpseG4&#10;YLCjg6HqdnpYBbbT9n50Rl9uzXtbUHnNi2RQ6nU+5RsQgabwH/5rl1pB+pHC75l4BOTu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tfB1LDAAAA3AAAAA8AAAAAAAAAAAAA&#10;AAAAoQIAAGRycy9kb3ducmV2LnhtbFBLBQYAAAAABAAEAPkAAACRAwAAAAA=&#10;" strokeweight="1.5pt"/>
                  <v:shape id="AutoShape 71" o:spid="_x0000_s1206" type="#_x0000_t32" style="position:absolute;left:10943;top:397;width:0;height:39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nPtMEAAADcAAAADwAAAGRycy9kb3ducmV2LnhtbESPQYvCMBSE74L/ITxhb5q6C1aqUURY&#10;8WoVvD6aZ1NtXtomav33RljY4zAz3zDLdW9r8aDOV44VTCcJCOLC6YpLBafj73gOwgdkjbVjUvAi&#10;D+vVcLDETLsnH+iRh1JECPsMFZgQmkxKXxiy6CeuIY7exXUWQ5RdKXWHzwi3tfxOkpm0WHFcMNjQ&#10;1lBxy+9Wwc/p2h6Tczo971rT7vDu93k7V+pr1G8WIAL14T/8195rBbM0hc+ZeATk6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yc+0wQAAANwAAAAPAAAAAAAAAAAAAAAA&#10;AKECAABkcnMvZG93bnJldi54bWxQSwUGAAAAAAQABAD5AAAAjwMAAAAA&#10;" strokeweight="1.5pt"/>
                  <v:shape id="AutoShape 72" o:spid="_x0000_s1207" type="#_x0000_t32" style="position:absolute;left:10943;top:794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w2u70AAADcAAAADwAAAGRycy9kb3ducmV2LnhtbERPuwrCMBTdBf8hXMFNUxVUqlFUEFwc&#10;fCxul+baFJub2sRa/94MguPhvJfr1paiodoXjhWMhgkI4szpgnMF18t+MAfhA7LG0jEp+JCH9arb&#10;WWKq3ZtP1JxDLmII+xQVmBCqVEqfGbLoh64ijtzd1RZDhHUudY3vGG5LOU6SqbRYcGwwWNHOUPY4&#10;v6wCW2n7PDqjb49iUm7pcN9sk0apfq/dLEAEasNf/HMftILpLK6NZ+IRkK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WMNru9AAAA3AAAAA8AAAAAAAAAAAAAAAAAoQIA&#10;AGRycy9kb3ducmV2LnhtbFBLBQYAAAAABAAEAPkAAACLAwAAAAA=&#10;" strokeweight="1.5pt"/>
                </v:group>
                <v:group id="Group 73" o:spid="_x0000_s1208" style="position:absolute;left:708;top:11488;width:567;height:4820" coordorigin="708,11488" coordsize="567,4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lKN2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ky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Uo3ZxgAAANwA&#10;AAAPAAAAAAAAAAAAAAAAAKoCAABkcnMvZG93bnJldi54bWxQSwUGAAAAAAQABAD6AAAAnQMAAAAA&#10;">
                  <v:shape id="Text Box 74" o:spid="_x0000_s1209" type="#_x0000_t202" style="position:absolute;left:992;top:12928;width:227;height:19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XetL4A&#10;AADcAAAADwAAAGRycy9kb3ducmV2LnhtbERPTYvCMBC9C/6HMMJeRFMXLaUapQiKV9s97HFoxrbY&#10;TEoTa/335iB4fLzv3WE0rRiod41lBatlBIK4tLrhSsFfcVokIJxH1thaJgUvcnDYTyc7TLV98pWG&#10;3FcihLBLUUHtfZdK6cqaDLql7YgDd7O9QR9gX0nd4zOEm1b+RlEsDTYcGmrs6FhTec8fRsG4sfml&#10;c0UW4+qWzwf/f86KtVI/szHbgvA0+q/4475oBXES5ocz4QjI/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fV3rS+AAAA3AAAAA8AAAAAAAAAAAAAAAAAmAIAAGRycy9kb3ducmV2&#10;LnhtbFBLBQYAAAAABAAEAPUAAACDAwAAAAA=&#10;" stroked="f">
                    <v:textbox style="layout-flow:vertical;mso-layout-flow-alt:bottom-to-top" inset="0,0,0,0">
                      <w:txbxContent>
                        <w:p w14:paraId="1B1C63A1" w14:textId="77777777" w:rsidR="00F675B0" w:rsidRPr="00C37940" w:rsidRDefault="00F675B0" w:rsidP="007746BE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5" o:spid="_x0000_s1210" type="#_x0000_t202" style="position:absolute;left:992;top:11510;width:227;height:13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l7L8MA&#10;AADcAAAADwAAAGRycy9kb3ducmV2LnhtbESPzWrDMBCE74W+g9hCLyWWHVoT3CjBBBpyrZ1Djou1&#10;/qHWyliKo759FQj0OMzMN8x2H8woFprdYFlBlqQgiBurB+4UnOuv1QaE88gaR8uk4Jcc7HfPT1ss&#10;tL3xNy2V70SEsCtQQe/9VEjpmp4MusROxNFr7WzQRzl3Us94i3AzynWa5tLgwHGhx4kOPTU/1dUo&#10;CB+2Ok2uLnPM2upt8ZdjWb8r9foSyk8QnoL/Dz/aJ60g32RwPxOP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Jl7L8MAAADcAAAADwAAAAAAAAAAAAAAAACYAgAAZHJzL2Rv&#10;d25yZXYueG1sUEsFBgAAAAAEAAQA9QAAAIgDAAAAAA==&#10;" stroked="f">
                    <v:textbox style="layout-flow:vertical;mso-layout-flow-alt:bottom-to-top" inset="0,0,0,0">
                      <w:txbxContent>
                        <w:p w14:paraId="0998BF2A" w14:textId="77777777" w:rsidR="00F675B0" w:rsidRPr="00C37940" w:rsidRDefault="00F675B0" w:rsidP="007746BE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6" o:spid="_x0000_s1211" type="#_x0000_t202" style="position:absolute;left:992;top:14912;width:227;height:13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vlWMMA&#10;AADcAAAADwAAAGRycy9kb3ducmV2LnhtbESPzWrDMBCE74W8g9hALyWRE1pjnMjGFBpyrd1Dj4u1&#10;/iHWyliK47x9FQj0OMzMN8wxX8wgZppcb1nBbhuBIK6t7rlV8FN9bRIQziNrHCyTgjs5yLPVyxFT&#10;bW/8TXPpWxEg7FJU0Hk/plK6uiODbmtH4uA1djLog5xaqSe8BbgZ5D6KYmmw57DQ4UifHdWX8moU&#10;LB+2PI+uKmLcNeXb7H9PRfWu1Ot6KQ4gPC3+P/xsn7WCONnD40w4Aj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vlWMMAAADcAAAADwAAAAAAAAAAAAAAAACYAgAAZHJzL2Rv&#10;d25yZXYueG1sUEsFBgAAAAAEAAQA9QAAAIgDAAAAAA==&#10;" stroked="f">
                    <v:textbox style="layout-flow:vertical;mso-layout-flow-alt:bottom-to-top" inset="0,0,0,0">
                      <w:txbxContent>
                        <w:p w14:paraId="14325E43" w14:textId="77777777" w:rsidR="00F675B0" w:rsidRPr="00C37940" w:rsidRDefault="00F675B0" w:rsidP="007746BE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group id="Group 77" o:spid="_x0000_s1212" style="position:absolute;left:708;top:11488;width:567;height:4820" coordorigin="5670,11340" coordsize="567,4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m/KF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wxhe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m/KFMQAAADcAAAA&#10;DwAAAAAAAAAAAAAAAACqAgAAZHJzL2Rvd25yZXYueG1sUEsFBgAAAAAEAAQA+gAAAJsDAAAAAA==&#10;">
                    <v:shape id="Text Box 78" o:spid="_x0000_s1213" type="#_x0000_t202" style="position:absolute;left:5670;top:11340;width:227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7Yt8MA&#10;AADcAAAADwAAAGRycy9kb3ducmV2LnhtbESPzWrDMBCE74W8g9hALyWRUxJjnMjGFBpyrd1Dj4u1&#10;/iHWyliK47x9VSjkOMzMN8wpX8wgZppcb1nBbhuBIK6t7rlV8F19bhIQziNrHCyTggc5yLPVywlT&#10;be/8RXPpWxEg7FJU0Hk/plK6uiODbmtH4uA1djLog5xaqSe8B7gZ5HsUxdJgz2Ghw5E+Oqqv5c0o&#10;WA62vIyuKmLcNeXb7H/ORbVX6nW9FEcQnhb/DP+3L1pBnOzh70w4Aj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7Yt8MAAADcAAAADwAAAAAAAAAAAAAAAACYAgAAZHJzL2Rv&#10;d25yZXYueG1sUEsFBgAAAAAEAAQA9QAAAIgDAAAAAA==&#10;" stroked="f">
                      <v:textbox style="layout-flow:vertical;mso-layout-flow-alt:bottom-to-top" inset="0,0,0,0">
                        <w:txbxContent>
                          <w:p w14:paraId="003D914A" w14:textId="77777777" w:rsidR="00F675B0" w:rsidRDefault="00F675B0" w:rsidP="007746BE">
                            <w:pPr>
                              <w:rPr>
                                <w:b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8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</w:rPr>
                              <w:t>. инв. №</w:t>
                            </w:r>
                          </w:p>
                        </w:txbxContent>
                      </v:textbox>
                    </v:shape>
                    <v:shape id="Text Box 79" o:spid="_x0000_s1214" type="#_x0000_t202" style="position:absolute;left:5670;top:12758;width:227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pEb8AA&#10;AADcAAAADwAAAGRycy9kb3ducmV2LnhtbERPTYvCMBC9L/gfwgheFk0Vt2htKmVhF6/bevA4NGNb&#10;bCalibX+e3NY8Ph43+lxMp0YaXCtZQXrVQSCuLK65VrBufxZ7kA4j6yxs0wKnuTgmM0+Uky0ffAf&#10;jYWvRQhhl6CCxvs+kdJVDRl0K9sTB+5qB4M+wKGWesBHCDed3ERRLA22HBoa7Om7oepW3I2C6csW&#10;p96VeYzra/E5+stvXm6VWsyn/ADC0+Tf4n/3SSuI92FtOBOOgMx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HpEb8AAAADcAAAADwAAAAAAAAAAAAAAAACYAgAAZHJzL2Rvd25y&#10;ZXYueG1sUEsFBgAAAAAEAAQA9QAAAIUDAAAAAA==&#10;" stroked="f">
                      <v:textbox style="layout-flow:vertical;mso-layout-flow-alt:bottom-to-top" inset="0,0,0,0">
                        <w:txbxContent>
                          <w:p w14:paraId="4F9A4506" w14:textId="77777777" w:rsidR="00F675B0" w:rsidRDefault="00F675B0" w:rsidP="007746BE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0" o:spid="_x0000_s1215" type="#_x0000_t202" style="position:absolute;left:5670;top:14742;width:227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bh9MQA&#10;AADcAAAADwAAAGRycy9kb3ducmV2LnhtbESPzWrDMBCE74W8g9hALqWWU1rTOFGCCbT4WjuHHBdr&#10;/UOslbEU23n7qlDocZiZb5jDaTG9mGh0nWUF2ygGQVxZ3XGj4FJ+vnyAcB5ZY2+ZFDzIwem4ejpg&#10;qu3M3zQVvhEBwi5FBa33Qyqlq1oy6CI7EAevtqNBH+TYSD3iHOCml69xnEiDHYeFFgc6t1TdirtR&#10;sLzbIh9cmSW4rYvnyV+/svJNqc16yfYgPC3+P/zXzrWCZLeD3zPhCMjj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24fTEAAAA3AAAAA8AAAAAAAAAAAAAAAAAmAIAAGRycy9k&#10;b3ducmV2LnhtbFBLBQYAAAAABAAEAPUAAACJAwAAAAA=&#10;" stroked="f">
                      <v:textbox style="layout-flow:vertical;mso-layout-flow-alt:bottom-to-top" inset="0,0,0,0">
                        <w:txbxContent>
                          <w:p w14:paraId="5AABB255" w14:textId="77777777" w:rsidR="00F675B0" w:rsidRDefault="00F675B0" w:rsidP="007746BE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AutoShape 81" o:spid="_x0000_s1216" type="#_x0000_t32" style="position:absolute;left:5897;top:11340;width:0;height:48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crIL4AAADcAAAADwAAAGRycy9kb3ducmV2LnhtbERPTYvCMBC9L/gfwgje1sQVVqlGEWHF&#10;q1XwOjRjU20mbRO1/ntzEPb4eN/Lde9q8aAuVJ41TMYKBHHhTcWlhtPx73sOIkRkg7Vn0vCiAOvV&#10;4GuJmfFPPtAjj6VIIRwy1GBjbDIpQ2HJYRj7hjhxF985jAl2pTQdPlO4q+WPUr/SYcWpwWJDW0vF&#10;Lb87DdPTtT2q82xy3rW23eE97PN2rvVo2G8WICL18V/8ce+NhplK89OZdATk6g0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4xysgvgAAANwAAAAPAAAAAAAAAAAAAAAAAKEC&#10;AABkcnMvZG93bnJldi54bWxQSwUGAAAAAAQABAD5AAAAjAMAAAAA&#10;" strokeweight="1.5pt"/>
                    <v:shape id="AutoShape 82" o:spid="_x0000_s1217" type="#_x0000_t32" style="position:absolute;left:5670;top:11340;width:0;height:48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uOu8MAAADcAAAADwAAAGRycy9kb3ducmV2LnhtbESPQWvCQBSE70L/w/IKveluWqgSXUUE&#10;xWujkOsj+8xGs2+T7Krpv+8WCj0OM/MNs9qMrhUPGkLjWUM2UyCIK28arjWcT/vpAkSIyAZbz6Th&#10;mwJs1i+TFebGP/mLHkWsRYJwyFGDjbHLpQyVJYdh5jvi5F384DAmOdTSDPhMcNfKd6U+pcOG04LF&#10;jnaWqltxdxo+ztf+pMp5Vh562x/wHo5Fv9D67XXcLkFEGuN/+K99NBrmKoPfM+kI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eLjrvDAAAA3AAAAA8AAAAAAAAAAAAA&#10;AAAAoQIAAGRycy9kb3ducmV2LnhtbFBLBQYAAAAABAAEAPkAAACRAwAAAAA=&#10;" strokeweight="1.5pt"/>
                    <v:shape id="AutoShape 83" o:spid="_x0000_s1218" type="#_x0000_t32" style="position:absolute;left:5670;top:11340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N9scIAAADcAAAADwAAAGRycy9kb3ducmV2LnhtbESPT4vCMBTE74LfITxhbzZZF3TpGkUX&#10;BC8e/HPZ26N5NsXmpdvEWr+9EQSPw8z8hpkve1eLjtpQedbwmSkQxIU3FZcaTsfN+BtEiMgGa8+k&#10;4U4BlovhYI658TfeU3eIpUgQDjlqsDE2uZShsOQwZL4hTt7Ztw5jkm0pTYu3BHe1nCg1lQ4rTgsW&#10;G/q1VFwOV6fBNcb977w1f5fqq17T9rxaq07rj1G/+gERqY/v8Ku9NRpmagLPM+kIy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oN9scIAAADcAAAADwAAAAAAAAAAAAAA&#10;AAChAgAAZHJzL2Rvd25yZXYueG1sUEsFBgAAAAAEAAQA+QAAAJADAAAAAA==&#10;" strokeweight="1.5pt"/>
                    <v:shape id="AutoShape 84" o:spid="_x0000_s1219" type="#_x0000_t32" style="position:absolute;left:5670;top:16159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/YKsMAAADcAAAADwAAAGRycy9kb3ducmV2LnhtbESPQWvCQBSE7wX/w/KE3uquFVqJWUMU&#10;Cl56qPXi7ZF9yQazb2N2G+O/dwuFHoeZ+YbJi8l1YqQhtJ41LBcKBHHlTcuNhtP3x8saRIjIBjvP&#10;pOFOAYrt7CnHzPgbf9F4jI1IEA4ZarAx9pmUobLkMCx8T5y82g8OY5JDI82AtwR3nXxV6k06bDkt&#10;WOxpb6m6HH+cBtcbd/301pwv7arb0aEud2rU+nk+lRsQkab4H/5rH4yGd7WC3zPpCMjt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P2CrDAAAA3AAAAA8AAAAAAAAAAAAA&#10;AAAAoQIAAGRycy9kb3ducmV2LnhtbFBLBQYAAAAABAAEAPkAAACRAwAAAAA=&#10;" strokeweight="1.5pt"/>
                    <v:shape id="AutoShape 85" o:spid="_x0000_s1220" type="#_x0000_t32" style="position:absolute;left:5670;top:12758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Sv+70AAADcAAAADwAAAGRycy9kb3ducmV2LnhtbERPuwrCMBTdBf8hXMFNUxVUqlFUEFwc&#10;fCxul+baFJub2sRa/94MguPhvJfr1paiodoXjhWMhgkI4szpgnMF18t+MAfhA7LG0jEp+JCH9arb&#10;WWKq3ZtP1JxDLmII+xQVmBCqVEqfGbLoh64ijtzd1RZDhHUudY3vGG5LOU6SqbRYcGwwWNHOUPY4&#10;v6wCW2n7PDqjb49iUm7pcN9sk0apfq/dLEAEasNf/HMftILZNK6NZ+IRkK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a0r/u9AAAA3AAAAA8AAAAAAAAAAAAAAAAAoQIA&#10;AGRycy9kb3ducmV2LnhtbFBLBQYAAAAABAAEAPkAAACLAwAAAAA=&#10;" strokeweight="1.5pt"/>
                    <v:shape id="AutoShape 86" o:spid="_x0000_s1221" type="#_x0000_t32" style="position:absolute;left:5670;top:14742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gKYMQAAADcAAAADwAAAGRycy9kb3ducmV2LnhtbESPwWrDMBBE74X+g9hAb7WcFpLWtRKS&#10;QMCXHJL20ttirS1ja+Vaqu3+fRUI5DjMzBsm3862EyMNvnGsYJmkIIhLpxuuFXx9Hp/fQPiArLFz&#10;TAr+yMN28/iQY6bdxGcaL6EWEcI+QwUmhD6T0peGLPrE9cTRq9xgMUQ51FIPOEW47eRLmq6kxYbj&#10;gsGeDobK9vJrFdhe25+TM/q7bV67PRXVbp+OSj0t5t0HiEBzuIdv7UIrWK/e4XomHgG5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+ApgxAAAANwAAAAPAAAAAAAAAAAA&#10;AAAAAKECAABkcnMvZG93bnJldi54bWxQSwUGAAAAAAQABAD5AAAAkgMAAAAA&#10;" strokeweight="1.5pt"/>
                  </v:group>
                </v:group>
                <v:group id="Group 87" o:spid="_x0000_s1222" style="position:absolute;left:368;top:7802;width:907;height:3685" coordorigin="368,7802" coordsize="907,3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kr2cIAAADcAAAADwAAAGRycy9kb3ducmV2LnhtbERPy4rCMBTdC/MP4Q64&#10;07Qj2qEaRWRGXIjgAwZ3l+baFpub0mTa+vdmIbg8nPdi1ZtKtNS40rKCeByBIM6sLjlXcDn/jr5B&#10;OI+ssbJMCh7kYLX8GCww1bbjI7Unn4sQwi5FBYX3dSqlywoy6Ma2Jg7czTYGfYBNLnWDXQg3lfyK&#10;opk0WHJoKLCmTUHZ/fRvFGw77NaT+Kfd32+bx/U8PfztY1Jq+Nmv5yA89f4tfrl3WkGShP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WJK9nCAAAA3AAAAA8A&#10;AAAAAAAAAAAAAAAAqgIAAGRycy9kb3ducmV2LnhtbFBLBQYAAAAABAAEAPoAAACZAwAAAAA=&#10;">
                  <v:shape id="Text Box 88" o:spid="_x0000_s1223" type="#_x0000_t202" style="position:absolute;left:851;top:9242;width:170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0ElcIA&#10;AADcAAAADwAAAGRycy9kb3ducmV2LnhtbESPQYvCMBSE7wv+h/AEL4umlV2VapQiKF639eDx0Tzb&#10;YvNSmljrvzcLgsdhZr5hNrvBNKKnztWWFcSzCARxYXXNpYJzfpiuQDiPrLGxTAqe5GC3HX1tMNH2&#10;wX/UZ74UAcIuQQWV920ipSsqMuhmtiUO3tV2Bn2QXSl1h48AN42cR9FCGqw5LFTY0r6i4pbdjYLh&#10;12an1uXpAuNr9t37yzHNf5SajId0DcLT4D/hd/ukFSyXMfyfCUdAb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rQSVwgAAANwAAAAPAAAAAAAAAAAAAAAAAJgCAABkcnMvZG93&#10;bnJldi54bWxQSwUGAAAAAAQABAD1AAAAhwMAAAAA&#10;" stroked="f">
                    <v:textbox style="layout-flow:vertical;mso-layout-flow-alt:bottom-to-top" inset="0,0,0,0">
                      <w:txbxContent>
                        <w:p w14:paraId="004FABC3" w14:textId="77777777" w:rsidR="00F675B0" w:rsidRPr="00C37940" w:rsidRDefault="00F675B0" w:rsidP="007746BE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89" o:spid="_x0000_s1224" type="#_x0000_t202" style="position:absolute;left:851;top:10376;width:170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+a4sMA&#10;AADcAAAADwAAAGRycy9kb3ducmV2LnhtbESPQWvCQBSE7wX/w/KEXopuDG0i0VVCoeK1iQePj+wz&#10;CWbfhuyapP/eLRR6HGbmG2Z/nE0nRhpca1nBZh2BIK6sbrlWcCm/VlsQziNr7CyTgh9ycDwsXvaY&#10;aTvxN42Fr0WAsMtQQeN9n0npqoYMurXtiYN3s4NBH+RQSz3gFOCmk3EUJdJgy2GhwZ4+G6ruxcMo&#10;mD9sce5dmSe4uRVvo7+e8vJdqdflnO9AeJr9f/ivfdYK0jSG3zPhCMjD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3+a4sMAAADcAAAADwAAAAAAAAAAAAAAAACYAgAAZHJzL2Rv&#10;d25yZXYueG1sUEsFBgAAAAAEAAQA9QAAAIgDAAAAAA==&#10;" stroked="f">
                    <v:textbox style="layout-flow:vertical;mso-layout-flow-alt:bottom-to-top" inset="0,0,0,0">
                      <w:txbxContent>
                        <w:p w14:paraId="572DB3D7" w14:textId="77777777" w:rsidR="00F675B0" w:rsidRPr="00C37940" w:rsidRDefault="00F675B0" w:rsidP="007746BE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90" o:spid="_x0000_s1225" type="#_x0000_t202" style="position:absolute;left:624;top:10376;width:170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M/ecMA&#10;AADcAAAADwAAAGRycy9kb3ducmV2LnhtbESPQYvCMBSE78L+h/AW9iKaumqVapSysOLV1oPHR/Ns&#10;i81LabK1+++NIHgcZuYbZrsfTCN66lxtWcFsGoEgLqyuuVRwzn8naxDOI2tsLJOCf3Kw332Mtpho&#10;e+cT9ZkvRYCwS1BB5X2bSOmKigy6qW2Jg3e1nUEfZFdK3eE9wE0jv6MolgZrDgsVtvRTUXHL/oyC&#10;YWmzY+vyNMbZNRv3/nJI84VSX59DugHhafDv8Kt91ApWqzk8z4QjI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M/ecMAAADcAAAADwAAAAAAAAAAAAAAAACYAgAAZHJzL2Rv&#10;d25yZXYueG1sUEsFBgAAAAAEAAQA9QAAAIgDAAAAAA==&#10;" stroked="f">
                    <v:textbox style="layout-flow:vertical;mso-layout-flow-alt:bottom-to-top" inset="0,0,0,0">
                      <w:txbxContent>
                        <w:p w14:paraId="68F8E7BE" w14:textId="77777777" w:rsidR="00F675B0" w:rsidRPr="00C37940" w:rsidRDefault="00F675B0" w:rsidP="007746BE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group id="Group 91" o:spid="_x0000_s1226" style="position:absolute;left:368;top:7802;width:907;height:3685" coordorigin="5476,7587" coordsize="907,3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rIt2s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oWi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asi3axgAAANwA&#10;AAAPAAAAAAAAAAAAAAAAAKoCAABkcnMvZG93bnJldi54bWxQSwUGAAAAAAQABAD6AAAAnQMAAAAA&#10;">
                    <v:shape id="Text Box 92" o:spid="_x0000_s1227" type="#_x0000_t202" style="position:absolute;left:5476;top:7587;width:227;height:3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yb18MA&#10;AADcAAAADwAAAGRycy9kb3ducmV2LnhtbESPT2vCQBTE7wW/w/IK3ppNAtaQZhURBAUPrZaeH9mX&#10;P5h9G7NrjN/eLRR6HGbmN0yxnkwnRhpca1lBEsUgiEurW64VfJ93bxkI55E1dpZJwYMcrFezlwJz&#10;be/8RePJ1yJA2OWooPG+z6V0ZUMGXWR74uBVdjDogxxqqQe8B7jpZBrH79Jgy2GhwZ62DZWX080o&#10;OI6HK3OVJoazLr78bCprP0el5q/T5gOEp8n/h//ae61guVzA75lwBO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yb18MAAADcAAAADwAAAAAAAAAAAAAAAACYAgAAZHJzL2Rv&#10;d25yZXYueG1sUEsFBgAAAAAEAAQA9QAAAIgDAAAAAA==&#10;" strokeweight="1.5pt">
                      <v:textbox style="layout-flow:vertical;mso-layout-flow-alt:bottom-to-top" inset="0,0,0,0">
                        <w:txbxContent>
                          <w:p w14:paraId="26C1A601" w14:textId="77777777" w:rsidR="00F675B0" w:rsidRDefault="00F675B0" w:rsidP="007746BE">
                            <w:pPr>
                              <w:ind w:left="57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Согласовано</w:t>
                            </w:r>
                          </w:p>
                        </w:txbxContent>
                      </v:textbox>
                    </v:shape>
                    <v:shape id="AutoShape 93" o:spid="_x0000_s1228" type="#_x0000_t32" style="position:absolute;left:5703;top:7587;width:0;height:36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4Iz8IAAADcAAAADwAAAGRycy9kb3ducmV2LnhtbESPzarCMBSE9xd8h3AEd7epCirVKCoI&#10;bu7Cn427Q3Nsis1JbWKtb28uCC6HmfmGWaw6W4mWGl86VjBMUhDEudMlFwrOp93vDIQPyBorx6Tg&#10;RR5Wy97PAjPtnnyg9hgKESHsM1RgQqgzKX1uyKJPXE0cvatrLIYom0LqBp8Rbis5StOJtFhyXDBY&#10;09ZQfjs+rAJba3v/c0ZfbuW42tD+ut6krVKDfreegwjUhW/4095rBdPpBP7PxCMgl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b4Iz8IAAADcAAAADwAAAAAAAAAAAAAA&#10;AAChAgAAZHJzL2Rvd25yZXYueG1sUEsFBgAAAAAEAAQA+QAAAJADAAAAAA==&#10;" strokeweight="1.5pt"/>
                    <v:shape id="AutoShape 94" o:spid="_x0000_s1229" type="#_x0000_t32" style="position:absolute;left:5930;top:7587;width:0;height:36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KtVMMAAADcAAAADwAAAGRycy9kb3ducmV2LnhtbESPQWvCQBSE7wX/w/KE3upGC41EV0mE&#10;Qi4ear14e2Sf2WD2bcyuSfrv3UKhx2FmvmG2+8m2YqDeN44VLBcJCOLK6YZrBefvz7c1CB+QNbaO&#10;ScEPedjvZi9bzLQb+YuGU6hFhLDPUIEJocuk9JUhi37hOuLoXV1vMUTZ11L3OEa4beUqST6kxYbj&#10;gsGODoaq2+lhFdhO2/vRGX25Ne9tQeU1L5JBqdf5lG9ABJrCf/ivXWoFaZrC75l4BOTu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LyrVTDAAAA3AAAAA8AAAAAAAAAAAAA&#10;AAAAoQIAAGRycy9kb3ducmV2LnhtbFBLBQYAAAAABAAEAPkAAACRAwAAAAA=&#10;" strokeweight="1.5pt"/>
                    <v:shape id="AutoShape 95" o:spid="_x0000_s1230" type="#_x0000_t32" style="position:absolute;left:6156;top:7587;width:0;height:36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05Jr0AAADcAAAADwAAAGRycy9kb3ducmV2LnhtbERPuwrCMBTdBf8hXMFNUxVUqlFUEFwc&#10;fCxul+baFJub2sRa/94MguPhvJfr1paiodoXjhWMhgkI4szpgnMF18t+MAfhA7LG0jEp+JCH9arb&#10;WWKq3ZtP1JxDLmII+xQVmBCqVEqfGbLoh64ijtzd1RZDhHUudY3vGG5LOU6SqbRYcGwwWNHOUPY4&#10;v6wCW2n7PDqjb49iUm7pcN9sk0apfq/dLEAEasNf/HMftILZLK6NZ+IRkK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NtOSa9AAAA3AAAAA8AAAAAAAAAAAAAAAAAoQIA&#10;AGRycy9kb3ducmV2LnhtbFBLBQYAAAAABAAEAPkAAACLAwAAAAA=&#10;" strokeweight="1.5pt"/>
                    <v:shape id="AutoShape 96" o:spid="_x0000_s1231" type="#_x0000_t32" style="position:absolute;left:5703;top:10139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GcvcMAAADcAAAADwAAAGRycy9kb3ducmV2LnhtbESPQYvCMBSE7wv+h/AEb2vqCqvWRlFB&#10;8LIH3b14ezTPprR5qU221n9vBMHjMDPfMNm6t7XoqPWlYwWTcQKCOHe65ELB3+/+cw7CB2SNtWNS&#10;cCcP69XgI8NUuxsfqTuFQkQI+xQVmBCaVEqfG7Lox64hjt7FtRZDlG0hdYu3CLe1/EqSb2mx5Lhg&#10;sKGdobw6/VsFttH2+uOMPlfltN7S4bLZJp1So2G/WYII1Id3+NU+aAWz2QKeZ+IR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hnL3DAAAA3AAAAA8AAAAAAAAAAAAA&#10;AAAAoQIAAGRycy9kb3ducmV2LnhtbFBLBQYAAAAABAAEAPkAAACRAwAAAAA=&#10;" strokeweight="1.5pt"/>
                    <v:shape id="AutoShape 97" o:spid="_x0000_s1232" type="#_x0000_t32" style="position:absolute;left:5703;top:900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5FB70AAADcAAAADwAAAGRycy9kb3ducmV2LnhtbERPuwrCMBTdBf8hXMFNUxVUqlFUEFwc&#10;fCxul+baFJub2sRa/94MguPhvJfr1paiodoXjhWMhgkI4szpgnMF18t+MAfhA7LG0jEp+JCH9arb&#10;WWKq3ZtP1JxDLmII+xQVmBCqVEqfGbLoh64ijtzd1RZDhHUudY3vGG5LOU6SqbRYcGwwWNHOUPY4&#10;v6wCW2n7PDqjb49iUm7pcN9sk0apfq/dLEAEasNf/HMftILZPM6PZ+IRkK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jORQe9AAAA3AAAAA8AAAAAAAAAAAAAAAAAoQIA&#10;AGRycy9kb3ducmV2LnhtbFBLBQYAAAAABAAEAPkAAACLAwAAAAA=&#10;" strokeweight="1.5pt"/>
                    <v:shape id="AutoShape 98" o:spid="_x0000_s1233" type="#_x0000_t32" style="position:absolute;left:5703;top:8154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LgnMMAAADcAAAADwAAAGRycy9kb3ducmV2LnhtbESPQWvCQBSE7wX/w/KE3urGFlSiq5iC&#10;kEsPRi/eHtlnNph9G7Nrkv77bkHwOMzMN8xmN9pG9NT52rGC+SwBQVw6XXOl4Hw6fKxA+ICssXFM&#10;Cn7Jw247edtgqt3AR+qLUIkIYZ+iAhNCm0rpS0MW/cy1xNG7us5iiLKrpO5wiHDbyM8kWUiLNccF&#10;gy19GypvxcMqsK229x9n9OVWfzUZ5dd9lvRKvU/H/RpEoDG8ws92rhUsV3P4PxOP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C4JzDAAAA3AAAAA8AAAAAAAAAAAAA&#10;AAAAoQIAAGRycy9kb3ducmV2LnhtbFBLBQYAAAAABAAEAPkAAACRAwAAAAA=&#10;" strokeweight="1.5pt"/>
                    <v:shape id="AutoShape 99" o:spid="_x0000_s1234" type="#_x0000_t32" style="position:absolute;left:5476;top:7587;width:0;height:36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B+68IAAADcAAAADwAAAGRycy9kb3ducmV2LnhtbESPQYvCMBSE74L/ITxhbzbVBZXaKCos&#10;ePGg7mVvj+bZlDYvtcnW7r/fCILHYWa+YfLtYBvRU+crxwpmSQqCuHC64lLB9/VrugLhA7LGxjEp&#10;+CMP2814lGOm3YPP1F9CKSKEfYYKTAhtJqUvDFn0iWuJo3dzncUQZVdK3eEjwm0j52m6kBYrjgsG&#10;WzoYKurLr1VgW23vJ2f0T119Nns63nb7tFfqYzLs1iACDeEdfrWPWsFyNYfnmXgE5O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1B+68IAAADcAAAADwAAAAAAAAAAAAAA&#10;AAChAgAAZHJzL2Rvd25yZXYueG1sUEsFBgAAAAAEAAQA+QAAAJADAAAAAA==&#10;" strokeweight="1.5pt"/>
                    <v:shape id="AutoShape 100" o:spid="_x0000_s1235" type="#_x0000_t32" style="position:absolute;left:5476;top:7587;width:9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zbcMIAAADcAAAADwAAAGRycy9kb3ducmV2LnhtbESPQYvCMBSE74L/ITxhbzZVYVdqo6iw&#10;4MXDul68PZpnU9q81CbW7r/fCILHYWa+YfLNYBvRU+crxwpmSQqCuHC64lLB+fd7ugThA7LGxjEp&#10;+CMPm/V4lGOm3YN/qD+FUkQI+wwVmBDaTEpfGLLoE9cSR+/qOoshyq6UusNHhNtGztP0U1qsOC4Y&#10;bGlvqKhPd6vAttrejs7oS10tmh0drttd2iv1MRm2KxCBhvAOv9oHreBruYDnmXgE5P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BzbcMIAAADcAAAADwAAAAAAAAAAAAAA&#10;AAChAgAAZHJzL2Rvd25yZXYueG1sUEsFBgAAAAAEAAQA+QAAAJADAAAAAA==&#10;" strokeweight="1.5pt"/>
                    <v:shape id="AutoShape 101" o:spid="_x0000_s1236" type="#_x0000_t32" style="position:absolute;left:5476;top:11272;width:9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VDBMQAAADcAAAADwAAAGRycy9kb3ducmV2LnhtbESPwWrDMBBE74X8g9hAbo3cpLTBjRzi&#10;QsCXHOr20ttibSxja+VYqu38fVQo9DjMzBtmf5htJ0YafONYwdM6AUFcOd1wreDr8/S4A+EDssbO&#10;MSm4kYdDtnjYY6rdxB80lqEWEcI+RQUmhD6V0leGLPq164mjd3GDxRDlUEs94BThtpObJHmRFhuO&#10;CwZ7ejdUteWPVWB7ba9nZ/R322y7nIrLMU9GpVbL+fgGItAc/sN/7UIreN09w++ZeARk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9UMExAAAANwAAAAPAAAAAAAAAAAA&#10;AAAAAKECAABkcnMvZG93bnJldi54bWxQSwUGAAAAAAQABAD5AAAAkgMAAAAA&#10;" strokeweight="1.5pt"/>
                  </v:group>
                  <v:shape id="Text Box 102" o:spid="_x0000_s1237" type="#_x0000_t202" style="position:absolute;left:1077;top:10376;width:170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NyscMA&#10;AADcAAAADwAAAGRycy9kb3ducmV2LnhtbESPQWvCQBSE7wX/w/KEXopuLDWG6Cqh0JJrEw8eH9ln&#10;Esy+Ddk1if/eLRR6HGbmG+Zwmk0nRhpca1nBZh2BIK6sbrlWcC6/VgkI55E1dpZJwYMcnI6LlwOm&#10;2k78Q2PhaxEg7FJU0Hjfp1K6qiGDbm174uBd7WDQBznUUg84Bbjp5HsUxdJgy2GhwZ4+G6puxd0o&#10;mLe2yHtXZjFursXb6C/fWfmh1OtyzvYgPM3+P/zXzrWCXbKF3zPhCMjj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UNyscMAAADcAAAADwAAAAAAAAAAAAAAAACYAgAAZHJzL2Rv&#10;d25yZXYueG1sUEsFBgAAAAAEAAQA9QAAAIgDAAAAAA==&#10;" stroked="f">
                    <v:textbox style="layout-flow:vertical;mso-layout-flow-alt:bottom-to-top" inset="0,0,0,0">
                      <w:txbxContent>
                        <w:p w14:paraId="1A7888CF" w14:textId="77777777" w:rsidR="00F675B0" w:rsidRPr="00C37940" w:rsidRDefault="00F675B0" w:rsidP="007746BE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103" o:spid="_x0000_s1238" type="#_x0000_t202" style="position:absolute;left:624;top:9242;width:170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HsxsQA&#10;AADcAAAADwAAAGRycy9kb3ducmV2LnhtbESPzWrDMBCE74W8g9hALqWWU1o3OFGCCbT4WjuHHBdr&#10;/UOslbEU23n7qlDocZiZb5jDaTG9mGh0nWUF2ygGQVxZ3XGj4FJ+vuxAOI+ssbdMCh7k4HRcPR0w&#10;1Xbmb5oK34gAYZeigtb7IZXSVS0ZdJEdiINX29GgD3JspB5xDnDTy9c4TqTBjsNCiwOdW6puxd0o&#10;WN5tkQ+uzBLc1sXz5K9fWfmm1Ga9ZHsQnhb/H/5r51rBxy6B3zPhCMjj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R7MbEAAAA3AAAAA8AAAAAAAAAAAAAAAAAmAIAAGRycy9k&#10;b3ducmV2LnhtbFBLBQYAAAAABAAEAPUAAACJAwAAAAA=&#10;" stroked="f">
                    <v:textbox style="layout-flow:vertical;mso-layout-flow-alt:bottom-to-top" inset="0,0,0,0">
                      <w:txbxContent>
                        <w:p w14:paraId="37153F7B" w14:textId="77777777" w:rsidR="00F675B0" w:rsidRPr="00C37940" w:rsidRDefault="00F675B0" w:rsidP="007746BE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104" o:spid="_x0000_s1239" type="#_x0000_t202" style="position:absolute;left:1077;top:9242;width:170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JXcMA&#10;AADcAAAADwAAAGRycy9kb3ducmV2LnhtbESPQWvCQBSE70L/w/IKvUjdRDSR1FVCweLVxEOPj+wz&#10;Cc2+Ddltkv77riB4HGbmG2Z/nE0nRhpca1lBvIpAEFdWt1wruJan9x0I55E1dpZJwR85OB5eFnvM&#10;tJ34QmPhaxEg7DJU0HjfZ1K6qiGDbmV74uDd7GDQBznUUg84Bbjp5DqKEmmw5bDQYE+fDVU/xa9R&#10;MG9tce5dmScY34rl6L+/8nKj1NvrnH+A8DT7Z/jRPmsF6S6F+5lwBOTh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1JXcMAAADcAAAADwAAAAAAAAAAAAAAAACYAgAAZHJzL2Rv&#10;d25yZXYueG1sUEsFBgAAAAAEAAQA9QAAAIgDAAAAAA==&#10;" stroked="f">
                    <v:textbox style="layout-flow:vertical;mso-layout-flow-alt:bottom-to-top" inset="0,0,0,0">
                      <w:txbxContent>
                        <w:p w14:paraId="0B9037A6" w14:textId="77777777" w:rsidR="00F675B0" w:rsidRPr="00C37940" w:rsidRDefault="00F675B0" w:rsidP="007746BE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105" o:spid="_x0000_s1240" type="#_x0000_t202" style="position:absolute;left:624;top:7825;width:170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LdL78A&#10;AADcAAAADwAAAGRycy9kb3ducmV2LnhtbERPy4rCMBTdC/5DuANuZJoqvug0ShkYcWvrwuWlubZl&#10;mpvSxFr/3iwEl4fzTg+jacVAvWssK1hEMQji0uqGKwWX4u97B8J5ZI2tZVLwJAeH/XSSYqLtg880&#10;5L4SIYRdggpq77tESlfWZNBFtiMO3M32Bn2AfSV1j48Qblq5jOONNNhwaKixo9+ayv/8bhSMa5uf&#10;OldkG1zc8vngr8esWCk1+xqzHxCeRv8Rv90nrWC7C2vDmXAE5P4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Qt0vvwAAANwAAAAPAAAAAAAAAAAAAAAAAJgCAABkcnMvZG93bnJl&#10;di54bWxQSwUGAAAAAAQABAD1AAAAhAMAAAAA&#10;" stroked="f">
                    <v:textbox style="layout-flow:vertical;mso-layout-flow-alt:bottom-to-top" inset="0,0,0,0">
                      <w:txbxContent>
                        <w:p w14:paraId="1F2EFAB7" w14:textId="77777777" w:rsidR="00F675B0" w:rsidRPr="00A45B36" w:rsidRDefault="00F675B0" w:rsidP="007746BE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v:textbox>
                  </v:shape>
                  <v:shape id="Text Box 106" o:spid="_x0000_s1241" type="#_x0000_t202" style="position:absolute;left:851;top:7825;width:170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54tMMA&#10;AADcAAAADwAAAGRycy9kb3ducmV2LnhtbESPQYvCMBSE78L+h/AW9iKaumjVapSysOLV1oPHR/Ns&#10;i81LabK1+++NIHgcZuYbZrsfTCN66lxtWcFsGoEgLqyuuVRwzn8nKxDOI2tsLJOCf3Kw332Mtpho&#10;e+cT9ZkvRYCwS1BB5X2bSOmKigy6qW2Jg3e1nUEfZFdK3eE9wE0jv6MolgZrDgsVtvRTUXHL/oyC&#10;YWGzY+vyNMbZNRv3/nJI87lSX59DugHhafDv8Kt91AqWqzU8z4QjI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54tMMAAADcAAAADwAAAAAAAAAAAAAAAACYAgAAZHJzL2Rv&#10;d25yZXYueG1sUEsFBgAAAAAEAAQA9QAAAIgDAAAAAA==&#10;" stroked="f">
                    <v:textbox style="layout-flow:vertical;mso-layout-flow-alt:bottom-to-top" inset="0,0,0,0">
                      <w:txbxContent>
                        <w:p w14:paraId="1D435C25" w14:textId="77777777" w:rsidR="00F675B0" w:rsidRPr="00C37940" w:rsidRDefault="00F675B0" w:rsidP="007746BE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107" o:spid="_x0000_s1242" type="#_x0000_t202" style="position:absolute;left:1077;top:7825;width:170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1H9MAA&#10;AADcAAAADwAAAGRycy9kb3ducmV2LnhtbERPy4rCMBTdD/gP4QpuBk0dZnzURikDDm6ndeHy0tw+&#10;sLkpTaz1781CcHk47+QwmlYM1LvGsoLlIgJBXFjdcKXgnB/nGxDOI2tsLZOCBzk47CcfCcba3vmf&#10;hsxXIoSwi1FB7X0XS+mKmgy6he2IA1fa3qAPsK+k7vEewk0rv6JoJQ02HBpq7Oi3puKa3YyC8cdm&#10;p87l6QqXZfY5+Mtfmn8rNZuO6Q6Ep9G/xS/3SStYb8P8cCYcAbl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O1H9MAAAADcAAAADwAAAAAAAAAAAAAAAACYAgAAZHJzL2Rvd25y&#10;ZXYueG1sUEsFBgAAAAAEAAQA9QAAAIUDAAAAAA==&#10;" stroked="f">
                    <v:textbox style="layout-flow:vertical;mso-layout-flow-alt:bottom-to-top" inset="0,0,0,0">
                      <w:txbxContent>
                        <w:p w14:paraId="00E4B340" w14:textId="77777777" w:rsidR="00F675B0" w:rsidRPr="00C37940" w:rsidRDefault="00F675B0" w:rsidP="007746BE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</v:group>
              <w10:wrap anchorx="page" anchory="margin"/>
            </v:group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A4F007" w14:textId="77777777" w:rsidR="00F675B0" w:rsidRDefault="00F675B0" w:rsidP="00903C09">
    <w:pPr>
      <w:pStyle w:val="af"/>
      <w:jc w:val="right"/>
    </w:pPr>
    <w:r>
      <w:rPr>
        <w:noProof/>
        <w:lang w:val="ru-RU"/>
      </w:rPr>
      <mc:AlternateContent>
        <mc:Choice Requires="wpg">
          <w:drawing>
            <wp:anchor distT="0" distB="0" distL="114300" distR="114300" simplePos="0" relativeHeight="251684352" behindDoc="0" locked="0" layoutInCell="1" allowOverlap="1" wp14:anchorId="763592BE" wp14:editId="004B8BB2">
              <wp:simplePos x="0" y="0"/>
              <wp:positionH relativeFrom="page">
                <wp:posOffset>212271</wp:posOffset>
              </wp:positionH>
              <wp:positionV relativeFrom="page">
                <wp:posOffset>239486</wp:posOffset>
              </wp:positionV>
              <wp:extent cx="7096463" cy="10379034"/>
              <wp:effectExtent l="0" t="0" r="28575" b="3810"/>
              <wp:wrapNone/>
              <wp:docPr id="58" name="Group 38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6463" cy="10379034"/>
                        <a:chOff x="680" y="397"/>
                        <a:chExt cx="10830" cy="16216"/>
                      </a:xfrm>
                    </wpg:grpSpPr>
                    <wps:wsp>
                      <wps:cNvPr id="59" name="Text Box 3848"/>
                      <wps:cNvSpPr txBox="1">
                        <a:spLocks noChangeArrowheads="1"/>
                      </wps:cNvSpPr>
                      <wps:spPr bwMode="auto">
                        <a:xfrm>
                          <a:off x="1249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C94596" w14:textId="77777777" w:rsidR="00F675B0" w:rsidRPr="00140A7A" w:rsidRDefault="00F675B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0" name="Text Box 3849"/>
                      <wps:cNvSpPr txBox="1">
                        <a:spLocks noChangeArrowheads="1"/>
                      </wps:cNvSpPr>
                      <wps:spPr bwMode="auto">
                        <a:xfrm>
                          <a:off x="1816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D313ED" w14:textId="77777777" w:rsidR="00F675B0" w:rsidRPr="00140A7A" w:rsidRDefault="00F675B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1" name="Text Box 3850"/>
                      <wps:cNvSpPr txBox="1">
                        <a:spLocks noChangeArrowheads="1"/>
                      </wps:cNvSpPr>
                      <wps:spPr bwMode="auto">
                        <a:xfrm>
                          <a:off x="2381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28BC23" w14:textId="77777777" w:rsidR="00F675B0" w:rsidRPr="00140A7A" w:rsidRDefault="00F675B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2" name="Text Box 3851"/>
                      <wps:cNvSpPr txBox="1">
                        <a:spLocks noChangeArrowheads="1"/>
                      </wps:cNvSpPr>
                      <wps:spPr bwMode="auto">
                        <a:xfrm>
                          <a:off x="2948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B557BD" w14:textId="77777777" w:rsidR="00F675B0" w:rsidRPr="00140A7A" w:rsidRDefault="00F675B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3" name="Text Box 3852"/>
                      <wps:cNvSpPr txBox="1">
                        <a:spLocks noChangeArrowheads="1"/>
                      </wps:cNvSpPr>
                      <wps:spPr bwMode="auto">
                        <a:xfrm>
                          <a:off x="4367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E8FA4D" w14:textId="77777777" w:rsidR="00F675B0" w:rsidRPr="00140A7A" w:rsidRDefault="00F675B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52" name="Text Box 3853"/>
                      <wps:cNvSpPr txBox="1">
                        <a:spLocks noChangeArrowheads="1"/>
                      </wps:cNvSpPr>
                      <wps:spPr bwMode="auto">
                        <a:xfrm>
                          <a:off x="2381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6B7961" w14:textId="77777777" w:rsidR="00F675B0" w:rsidRPr="00140A7A" w:rsidRDefault="00F675B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53" name="Text Box 3854"/>
                      <wps:cNvSpPr txBox="1">
                        <a:spLocks noChangeArrowheads="1"/>
                      </wps:cNvSpPr>
                      <wps:spPr bwMode="auto">
                        <a:xfrm>
                          <a:off x="2948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D11273" w14:textId="77777777" w:rsidR="00F675B0" w:rsidRPr="00140A7A" w:rsidRDefault="00F675B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54" name="Text Box 3855"/>
                      <wps:cNvSpPr txBox="1">
                        <a:spLocks noChangeArrowheads="1"/>
                      </wps:cNvSpPr>
                      <wps:spPr bwMode="auto">
                        <a:xfrm>
                          <a:off x="4365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5602E7" w14:textId="77777777" w:rsidR="00F675B0" w:rsidRPr="00140A7A" w:rsidRDefault="00F675B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55" name="Text Box 3856"/>
                      <wps:cNvSpPr txBox="1">
                        <a:spLocks noChangeArrowheads="1"/>
                      </wps:cNvSpPr>
                      <wps:spPr bwMode="auto">
                        <a:xfrm>
                          <a:off x="1814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A64A8E" w14:textId="77777777" w:rsidR="00F675B0" w:rsidRPr="00140A7A" w:rsidRDefault="00F675B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56" name="Text Box 3857"/>
                      <wps:cNvSpPr txBox="1">
                        <a:spLocks noChangeArrowheads="1"/>
                      </wps:cNvSpPr>
                      <wps:spPr bwMode="auto">
                        <a:xfrm>
                          <a:off x="1247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C9BEBB" w14:textId="77777777" w:rsidR="00F675B0" w:rsidRPr="00140A7A" w:rsidRDefault="00F675B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57" name="Text Box 3858"/>
                      <wps:cNvSpPr txBox="1">
                        <a:spLocks noChangeArrowheads="1"/>
                      </wps:cNvSpPr>
                      <wps:spPr bwMode="auto">
                        <a:xfrm>
                          <a:off x="964" y="11568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81D1D6" w14:textId="77777777" w:rsidR="00F675B0" w:rsidRPr="000D0805" w:rsidRDefault="00F675B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58" name="Text Box 3859"/>
                      <wps:cNvSpPr txBox="1">
                        <a:spLocks noChangeArrowheads="1"/>
                      </wps:cNvSpPr>
                      <wps:spPr bwMode="auto">
                        <a:xfrm>
                          <a:off x="964" y="12984"/>
                          <a:ext cx="22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B09366" w14:textId="77777777" w:rsidR="00F675B0" w:rsidRPr="000D0805" w:rsidRDefault="00F675B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59" name="Text Box 3860"/>
                      <wps:cNvSpPr txBox="1">
                        <a:spLocks noChangeArrowheads="1"/>
                      </wps:cNvSpPr>
                      <wps:spPr bwMode="auto">
                        <a:xfrm>
                          <a:off x="964" y="14969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366C85" w14:textId="77777777" w:rsidR="00F675B0" w:rsidRPr="000D0805" w:rsidRDefault="00F675B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460" name="Group 3861"/>
                      <wpg:cNvGrpSpPr>
                        <a:grpSpLocks/>
                      </wpg:cNvGrpSpPr>
                      <wpg:grpSpPr bwMode="auto">
                        <a:xfrm>
                          <a:off x="680" y="397"/>
                          <a:ext cx="10830" cy="16216"/>
                          <a:chOff x="680" y="397"/>
                          <a:chExt cx="10830" cy="16216"/>
                        </a:xfrm>
                      </wpg:grpSpPr>
                      <wpg:grpSp>
                        <wpg:cNvPr id="461" name="Group 3862"/>
                        <wpg:cNvGrpSpPr>
                          <a:grpSpLocks/>
                        </wpg:cNvGrpSpPr>
                        <wpg:grpSpPr bwMode="auto">
                          <a:xfrm>
                            <a:off x="1247" y="15536"/>
                            <a:ext cx="10261" cy="1077"/>
                            <a:chOff x="1247" y="15591"/>
                            <a:chExt cx="10261" cy="1077"/>
                          </a:xfrm>
                        </wpg:grpSpPr>
                        <wpg:grpSp>
                          <wpg:cNvPr id="462" name="Group 3863"/>
                          <wpg:cNvGrpSpPr>
                            <a:grpSpLocks/>
                          </wpg:cNvGrpSpPr>
                          <wpg:grpSpPr bwMode="auto">
                            <a:xfrm>
                              <a:off x="1247" y="15591"/>
                              <a:ext cx="10261" cy="853"/>
                              <a:chOff x="1247" y="15591"/>
                              <a:chExt cx="10261" cy="853"/>
                            </a:xfrm>
                          </wpg:grpSpPr>
                          <wps:wsp>
                            <wps:cNvPr id="463" name="Text Box 386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4" y="15874"/>
                                <a:ext cx="6009" cy="31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534D85" w14:textId="77777777" w:rsidR="00F675B0" w:rsidRPr="00FC365B" w:rsidRDefault="00F675B0" w:rsidP="0058110A">
                                  <w:pPr>
                                    <w:jc w:val="center"/>
                                  </w:pPr>
                                  <w:r>
                                    <w:t>1-15-ПП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64" name="Text Box 386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082" y="16060"/>
                                <a:ext cx="297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9401CA" w14:textId="77777777" w:rsidR="00F675B0" w:rsidRPr="00B15B08" w:rsidRDefault="00F675B0" w:rsidP="00D54384">
                                  <w:pPr>
                                    <w:jc w:val="center"/>
                                  </w:pPr>
                                  <w:r w:rsidRPr="00B15B08">
                                    <w:fldChar w:fldCharType="begin"/>
                                  </w:r>
                                  <w:r w:rsidRPr="00B15B08">
                                    <w:instrText xml:space="preserve"> PAGE   \* MERGEFORMAT </w:instrText>
                                  </w:r>
                                  <w:r w:rsidRPr="00B15B08">
                                    <w:fldChar w:fldCharType="separate"/>
                                  </w:r>
                                  <w:r w:rsidR="000F5DC3">
                                    <w:rPr>
                                      <w:noProof/>
                                    </w:rPr>
                                    <w:t>34</w:t>
                                  </w:r>
                                  <w:r w:rsidRPr="00B15B08"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65" name="Text Box 386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006" y="15659"/>
                                <a:ext cx="425" cy="1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3A2D511" w14:textId="77777777" w:rsidR="00F675B0" w:rsidRPr="00A6689C" w:rsidRDefault="00F675B0" w:rsidP="00D54384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A6689C">
                                    <w:rPr>
                                      <w:sz w:val="20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66" name="Text Box 386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65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DA687A" w14:textId="77777777" w:rsidR="00F675B0" w:rsidRPr="00B15B08" w:rsidRDefault="00F675B0" w:rsidP="00D1357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67" name="Text Box 386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15" y="16188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256D641" w14:textId="77777777" w:rsidR="00F675B0" w:rsidRPr="00B15B08" w:rsidRDefault="00F675B0" w:rsidP="00D1357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Подп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68" name="Text Box 386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48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3965AF" w14:textId="77777777" w:rsidR="00F675B0" w:rsidRPr="00B15B08" w:rsidRDefault="00F675B0" w:rsidP="00D1357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№док.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69" name="Text Box 387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36C2E97" w14:textId="77777777" w:rsidR="00F675B0" w:rsidRPr="00B15B08" w:rsidRDefault="00F675B0" w:rsidP="00D1357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70" name="Text Box 387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14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A71B552" w14:textId="77777777" w:rsidR="00F675B0" w:rsidRPr="00B15B08" w:rsidRDefault="00F675B0" w:rsidP="00D1357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proofErr w:type="spellStart"/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Кол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у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ч</w:t>
                                  </w:r>
                                  <w:proofErr w:type="spellEnd"/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71" name="Text Box 387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E2A5421" w14:textId="77777777" w:rsidR="00F675B0" w:rsidRPr="00B15B08" w:rsidRDefault="00F675B0" w:rsidP="00D1357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Изм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72" name="AutoShape 3873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7" y="1559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3" name="AutoShape 3874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5876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4" name="AutoShape 387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6160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5" name="AutoShape 38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3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6" name="AutoShape 387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14" y="15591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7" name="AutoShape 38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81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8" name="AutoShape 387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48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9" name="AutoShape 388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15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0" name="AutoShape 388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66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1" name="AutoShape 388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2" name="AutoShape 38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1" y="1598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83" name="Text Box 388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59" y="16441"/>
                              <a:ext cx="102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DA9A4D9" w14:textId="77777777" w:rsidR="00F675B0" w:rsidRPr="00862B5C" w:rsidRDefault="00F675B0" w:rsidP="00D13577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484" name="Group 3885"/>
                        <wpg:cNvGrpSpPr>
                          <a:grpSpLocks/>
                        </wpg:cNvGrpSpPr>
                        <wpg:grpSpPr bwMode="auto">
                          <a:xfrm>
                            <a:off x="680" y="397"/>
                            <a:ext cx="10830" cy="15990"/>
                            <a:chOff x="680" y="397"/>
                            <a:chExt cx="10830" cy="15990"/>
                          </a:xfrm>
                        </wpg:grpSpPr>
                        <wpg:grpSp>
                          <wpg:cNvPr id="485" name="Group 3886"/>
                          <wpg:cNvGrpSpPr>
                            <a:grpSpLocks/>
                          </wpg:cNvGrpSpPr>
                          <wpg:grpSpPr bwMode="auto">
                            <a:xfrm>
                              <a:off x="1247" y="397"/>
                              <a:ext cx="10263" cy="15987"/>
                              <a:chOff x="1247" y="397"/>
                              <a:chExt cx="10263" cy="16046"/>
                            </a:xfrm>
                          </wpg:grpSpPr>
                          <wps:wsp>
                            <wps:cNvPr id="486" name="Text Box 38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3" y="397"/>
                                <a:ext cx="567" cy="39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840A02A" w14:textId="77777777" w:rsidR="00F675B0" w:rsidRPr="00F5092C" w:rsidRDefault="00F675B0" w:rsidP="00D13577"/>
                                <w:p w14:paraId="024D1B4A" w14:textId="77777777" w:rsidR="00F675B0" w:rsidRPr="00275C14" w:rsidRDefault="00F675B0" w:rsidP="00D1357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7" name="AutoShape 388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8" name="AutoShape 388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644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9" name="AutoShape 389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510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90" name="AutoShape 389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91" name="AutoShape 389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943" y="397"/>
                                <a:ext cx="0" cy="39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92" name="AutoShape 38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794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93" name="Group 3894"/>
                          <wpg:cNvGrpSpPr>
                            <a:grpSpLocks/>
                          </wpg:cNvGrpSpPr>
                          <wpg:grpSpPr bwMode="auto">
                            <a:xfrm>
                              <a:off x="680" y="11567"/>
                              <a:ext cx="567" cy="4820"/>
                              <a:chOff x="5670" y="11340"/>
                              <a:chExt cx="567" cy="4820"/>
                            </a:xfrm>
                          </wpg:grpSpPr>
                          <wps:wsp>
                            <wps:cNvPr id="494" name="Text Box 389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1340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DAF7383" w14:textId="77777777" w:rsidR="00F675B0" w:rsidRPr="001E390C" w:rsidRDefault="00F675B0" w:rsidP="00D13577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18"/>
                                    </w:rPr>
                                    <w:t>Взам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18"/>
                                    </w:rPr>
                                    <w:t>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95" name="Text Box 389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2758"/>
                                <a:ext cx="227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B3CF82" w14:textId="77777777" w:rsidR="00F675B0" w:rsidRPr="001E390C" w:rsidRDefault="00F675B0" w:rsidP="00D13577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96" name="Text Box 389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4742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CC96FC0" w14:textId="77777777" w:rsidR="00F675B0" w:rsidRPr="001E390C" w:rsidRDefault="00F675B0" w:rsidP="00D13577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97" name="AutoShape 38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897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98" name="AutoShape 3899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670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99" name="AutoShape 39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1340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00" name="AutoShape 390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615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01" name="AutoShape 390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2758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02" name="AutoShape 39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4742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246" style="position:absolute;left:0;text-align:left;margin-left:16.7pt;margin-top:18.85pt;width:558.8pt;height:817.25pt;z-index:251684352;mso-position-horizontal-relative:page;mso-position-vertical-relative:page" coordorigin="680,397" coordsize="10830,16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848" o:spid="_x0000_s1247" type="#_x0000_t202" style="position:absolute;left:1249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LEA8UA&#10;AADbAAAADwAAAGRycy9kb3ducmV2LnhtbESPT2vCQBTE7wW/w/KEXopuGqjU6CrWtNBDPWjF8yP7&#10;TILZt2F3zZ9v3y0Uehxm5jfMejuYRnTkfG1ZwfM8AUFcWF1zqeD8/TF7BeEDssbGMikYycN2M3lY&#10;Y6Ztz0fqTqEUEcI+QwVVCG0mpS8qMujntiWO3tU6gyFKV0rtsI9w08g0SRbSYM1xocKW9hUVt9Pd&#10;KFjk7t4fef+Un9+/8NCW6eVtvCj1OB12KxCBhvAf/mt/agUvS/j9En+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csQDxQAAANsAAAAPAAAAAAAAAAAAAAAAAJgCAABkcnMv&#10;ZG93bnJldi54bWxQSwUGAAAAAAQABAD1AAAAigMAAAAA&#10;" stroked="f">
                <v:textbox inset="0,0,0,0">
                  <w:txbxContent>
                    <w:p w14:paraId="0EC94596" w14:textId="77777777" w:rsidR="00F675B0" w:rsidRPr="00140A7A" w:rsidRDefault="00F675B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49" o:spid="_x0000_s1248" type="#_x0000_t202" style="position:absolute;left:1816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SnI8AA&#10;AADbAAAADwAAAGRycy9kb3ducmV2LnhtbERPS2vCQBC+F/wPywheSt3oQUrqKvUFHuxBK56H7DQJ&#10;zc6G3dXEf+8cBI8f33u+7F2jbhRi7dnAZJyBIi68rbk0cP7dfXyCignZYuOZDNwpwnIxeJtjbn3H&#10;R7qdUqkkhGOOBqqU2lzrWFTkMI59Syzcnw8Ok8BQahuwk3DX6GmWzbTDmqWhwpbWFRX/p6szMNuE&#10;a3fk9fvmvD3gT1tOL6v7xZjRsP/+ApWoTy/x07234pP18kV+gF4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SSnI8AAAADbAAAADwAAAAAAAAAAAAAAAACYAgAAZHJzL2Rvd25y&#10;ZXYueG1sUEsFBgAAAAAEAAQA9QAAAIUDAAAAAA==&#10;" stroked="f">
                <v:textbox inset="0,0,0,0">
                  <w:txbxContent>
                    <w:p w14:paraId="5FD313ED" w14:textId="77777777" w:rsidR="00F675B0" w:rsidRPr="00140A7A" w:rsidRDefault="00F675B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0" o:spid="_x0000_s1249" type="#_x0000_t202" style="position:absolute;left:2381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gCuMQA&#10;AADbAAAADwAAAGRycy9kb3ducmV2LnhtbESPzWrDMBCE74W+g9hCL6WW40MIbuSQJi30kB6ShpwX&#10;a2ubWCsjyX9vXwUKOQ4z3wyz3kymFQM531hWsEhSEMSl1Q1XCs4/n68rED4ga2wtk4KZPGyKx4c1&#10;5tqOfKThFCoRS9jnqKAOocul9GVNBn1iO+Lo/VpnMETpKqkdjrHctDJL06U02HBcqLGjXU3l9dQb&#10;Bcu968cj7172548DfndVdnmfL0o9P03bNxCBpnAP/9NfOnILuH2JP0A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oArjEAAAA2wAAAA8AAAAAAAAAAAAAAAAAmAIAAGRycy9k&#10;b3ducmV2LnhtbFBLBQYAAAAABAAEAPUAAACJAwAAAAA=&#10;" stroked="f">
                <v:textbox inset="0,0,0,0">
                  <w:txbxContent>
                    <w:p w14:paraId="6B28BC23" w14:textId="77777777" w:rsidR="00F675B0" w:rsidRPr="00140A7A" w:rsidRDefault="00F675B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1" o:spid="_x0000_s1250" type="#_x0000_t202" style="position:absolute;left:2948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qcz8MA&#10;AADbAAAADwAAAGRycy9kb3ducmV2LnhtbESPzYvCMBTE74L/Q3iCF9HUHkSqUXb9AA/rwQ88P5q3&#10;bdnmpSTR1v/eLAgeh5nfDLNcd6YWD3K+sqxgOklAEOdWV1wouF724zkIH5A11pZJwZM8rFf93hIz&#10;bVs+0eMcChFL2GeooAyhyaT0eUkG/cQ2xNH7tc5giNIVUjtsY7mpZZokM2mw4rhQYkObkvK/890o&#10;mG3dvT3xZrS97n7w2BTp7ft5U2o46L4WIAJ14RN+0wcduRT+v8Qf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qcz8MAAADbAAAADwAAAAAAAAAAAAAAAACYAgAAZHJzL2Rv&#10;d25yZXYueG1sUEsFBgAAAAAEAAQA9QAAAIgDAAAAAA==&#10;" stroked="f">
                <v:textbox inset="0,0,0,0">
                  <w:txbxContent>
                    <w:p w14:paraId="1EB557BD" w14:textId="77777777" w:rsidR="00F675B0" w:rsidRPr="00140A7A" w:rsidRDefault="00F675B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2" o:spid="_x0000_s1251" type="#_x0000_t202" style="position:absolute;left:4367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Y5VMQA&#10;AADbAAAADwAAAGRycy9kb3ducmV2LnhtbESPzWrDMBCE74G+g9hCL6GR64IJbpTQJi300BychJwX&#10;a2ObWCsjKf55+6pQyHGY+WaY1WY0rejJ+caygpdFAoK4tLrhSsHp+PW8BOEDssbWMimYyMNm/TBb&#10;Ya7twAX1h1CJWMI+RwV1CF0upS9rMugXtiOO3sU6gyFKV0ntcIjlppVpkmTSYMNxocaOtjWV18PN&#10;KMh27jYUvJ3vTp8/uO+q9PwxnZV6ehzf30AEGsM9/E9/68i9wt+X+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2OVTEAAAA2wAAAA8AAAAAAAAAAAAAAAAAmAIAAGRycy9k&#10;b3ducmV2LnhtbFBLBQYAAAAABAAEAPUAAACJAwAAAAA=&#10;" stroked="f">
                <v:textbox inset="0,0,0,0">
                  <w:txbxContent>
                    <w:p w14:paraId="7AE8FA4D" w14:textId="77777777" w:rsidR="00F675B0" w:rsidRPr="00140A7A" w:rsidRDefault="00F675B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3" o:spid="_x0000_s1252" type="#_x0000_t202" style="position:absolute;left:2381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QBfsUA&#10;AADcAAAADwAAAGRycy9kb3ducmV2LnhtbESPT4vCMBTE7wt+h/CEvSyabnFFqlFcXWEP68E/eH40&#10;z7bYvJQk2vrtN4LgcZiZ3zCzRWdqcSPnK8sKPocJCOLc6ooLBcfDZjAB4QOyxtoyKbiTh8W89zbD&#10;TNuWd3Tbh0JECPsMFZQhNJmUPi/JoB/ahjh6Z+sMhihdIbXDNsJNLdMkGUuDFceFEhtalZRf9lej&#10;YLx213bHq4/18ecPt02Rnr7vJ6Xe+91yCiJQF17hZ/tXKxh9pfA4E4+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JAF+xQAAANwAAAAPAAAAAAAAAAAAAAAAAJgCAABkcnMv&#10;ZG93bnJldi54bWxQSwUGAAAAAAQABAD1AAAAigMAAAAA&#10;" stroked="f">
                <v:textbox inset="0,0,0,0">
                  <w:txbxContent>
                    <w:p w14:paraId="1C6B7961" w14:textId="77777777" w:rsidR="00F675B0" w:rsidRPr="00140A7A" w:rsidRDefault="00F675B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4" o:spid="_x0000_s1253" type="#_x0000_t202" style="position:absolute;left:2948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ik5cUA&#10;AADcAAAADwAAAGRycy9kb3ducmV2LnhtbESPQWvCQBSE70L/w/IKvUjdVK1IdJVWW/Cgh6h4fmSf&#10;SWj2bdhdTfz3bkHwOMzMN8x82ZlaXMn5yrKCj0ECgji3uuJCwfHw+z4F4QOyxtoyKbiRh+XipTfH&#10;VNuWM7ruQyEihH2KCsoQmlRKn5dk0A9sQxy9s3UGQ5SukNphG+GmlsMkmUiDFceFEhtalZT/7S9G&#10;wWTtLm3Gq/76+LPFXVMMT9+3k1Jvr93XDESgLjzDj/ZGKxh/juD/TDwC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aKTlxQAAANwAAAAPAAAAAAAAAAAAAAAAAJgCAABkcnMv&#10;ZG93bnJldi54bWxQSwUGAAAAAAQABAD1AAAAigMAAAAA&#10;" stroked="f">
                <v:textbox inset="0,0,0,0">
                  <w:txbxContent>
                    <w:p w14:paraId="70D11273" w14:textId="77777777" w:rsidR="00F675B0" w:rsidRPr="00140A7A" w:rsidRDefault="00F675B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5" o:spid="_x0000_s1254" type="#_x0000_t202" style="position:absolute;left:4365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8kcQA&#10;AADcAAAADwAAAGRycy9kb3ducmV2LnhtbESPzYvCMBTE74L/Q3jCXmRNV1yRrlH8BA+7Bz/w/Gie&#10;bbF5KUm09b83grDHYWZ+w0znranEnZwvLSv4GiQgiDOrS84VnI7bzwkIH5A1VpZJwYM8zGfdzhRT&#10;bRve0/0QchEh7FNUUIRQp1L6rCCDfmBr4uhdrDMYonS51A6bCDeVHCbJWBosOS4UWNOqoOx6uBkF&#10;47W7NXte9denzS/+1fnwvHyclfrotYsfEIHa8B9+t3daweh7BK8z8Qj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BPJHEAAAA3AAAAA8AAAAAAAAAAAAAAAAAmAIAAGRycy9k&#10;b3ducmV2LnhtbFBLBQYAAAAABAAEAPUAAACJAwAAAAA=&#10;" stroked="f">
                <v:textbox inset="0,0,0,0">
                  <w:txbxContent>
                    <w:p w14:paraId="4B5602E7" w14:textId="77777777" w:rsidR="00F675B0" w:rsidRPr="00140A7A" w:rsidRDefault="00F675B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6" o:spid="_x0000_s1255" type="#_x0000_t202" style="position:absolute;left:1814;top:1584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2ZCsQA&#10;AADcAAAADwAAAGRycy9kb3ducmV2LnhtbESPzYvCMBTE7wv+D+EJe1nWdEVFukbxEzy4Bz/w/Gie&#10;bbF5KUm09b83grDHYWZ+w0xmranEnZwvLSv46SUgiDOrS84VnI6b7zEIH5A1VpZJwYM8zKadjwmm&#10;2ja8p/sh5CJC2KeooAihTqX0WUEGfc/WxNG7WGcwROlyqR02EW4q2U+SkTRYclwosKZlQdn1cDMK&#10;Rit3a/a8/Fqd1jv8q/P+efE4K/XZbee/IAK14T/8bm+1gsFwCK8z8QjI6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NmQrEAAAA3AAAAA8AAAAAAAAAAAAAAAAAmAIAAGRycy9k&#10;b3ducmV2LnhtbFBLBQYAAAAABAAEAPUAAACJAwAAAAA=&#10;" stroked="f">
                <v:textbox inset="0,0,0,0">
                  <w:txbxContent>
                    <w:p w14:paraId="2BA64A8E" w14:textId="77777777" w:rsidR="00F675B0" w:rsidRPr="00140A7A" w:rsidRDefault="00F675B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7" o:spid="_x0000_s1256" type="#_x0000_t202" style="position:absolute;left:1247;top:1584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8HfcUA&#10;AADcAAAADwAAAGRycy9kb3ducmV2LnhtbESPQWvCQBSE70L/w/IEL6KbShskukqrFjy0h1jx/Mg+&#10;k2D2bdhdTfz3bqHgcZiZb5jlujeNuJHztWUFr9MEBHFhdc2lguPv12QOwgdkjY1lUnAnD+vVy2CJ&#10;mbYd53Q7hFJECPsMFVQhtJmUvqjIoJ/aljh6Z+sMhihdKbXDLsJNI2dJkkqDNceFClvaVFRcDlej&#10;IN26a5fzZrw97r7xpy1np8/7SanRsP9YgAjUh2f4v73XCt7eU/g7E4+AX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Hwd9xQAAANwAAAAPAAAAAAAAAAAAAAAAAJgCAABkcnMv&#10;ZG93bnJldi54bWxQSwUGAAAAAAQABAD1AAAAigMAAAAA&#10;" stroked="f">
                <v:textbox inset="0,0,0,0">
                  <w:txbxContent>
                    <w:p w14:paraId="44C9BEBB" w14:textId="77777777" w:rsidR="00F675B0" w:rsidRPr="00140A7A" w:rsidRDefault="00F675B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8" o:spid="_x0000_s1257" type="#_x0000_t202" style="position:absolute;left:964;top:11568;width:227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gEZsQA&#10;AADcAAAADwAAAGRycy9kb3ducmV2LnhtbESPzWrDMBCE74W+g9hCLyWWHRI3uFaCKaTkGjuHHhdr&#10;/UOtlbFU2337qlDIcZiZb5j8tJpBzDS53rKCJIpBENdW99wquFXnzQGE88gaB8uk4IccnI6PDzlm&#10;2i58pbn0rQgQdhkq6LwfMyld3ZFBF9mROHiNnQz6IKdW6gmXADeD3MZxKg32HBY6HOm9o/qr/DYK&#10;1r0tL6OrihSTpnyZ/edHUe2Uen5aizcQnlZ/D/+3L1rBbv8Kf2fCEZDH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YBGbEAAAA3AAAAA8AAAAAAAAAAAAAAAAAmAIAAGRycy9k&#10;b3ducmV2LnhtbFBLBQYAAAAABAAEAPUAAACJAwAAAAA=&#10;" stroked="f">
                <v:textbox style="layout-flow:vertical;mso-layout-flow-alt:bottom-to-top" inset="0,0,0,0">
                  <w:txbxContent>
                    <w:p w14:paraId="3F81D1D6" w14:textId="77777777" w:rsidR="00F675B0" w:rsidRPr="000D0805" w:rsidRDefault="00F675B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9" o:spid="_x0000_s1258" type="#_x0000_t202" style="position:absolute;left:964;top:12984;width:227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eQFLwA&#10;AADcAAAADwAAAGRycy9kb3ducmV2LnhtbERPvQrCMBDeBd8hnOAimioqUo1SBMXV1sHxaM622FxK&#10;E2t9ezMIjh/f/+7Qm1p01LrKsoL5LAJBnFtdcaHglp2mGxDOI2usLZOCDzk47IeDHcbavvlKXeoL&#10;EULYxaig9L6JpXR5SQbdzDbEgXvY1qAPsC2kbvEdwk0tF1G0lgYrDg0lNnQsKX+mL6OgX9n00rgs&#10;WeP8kU46fz8n2VKp8ahPtiA89f4v/rkvWsFyFdaGM+EIyP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6B5AUvAAAANwAAAAPAAAAAAAAAAAAAAAAAJgCAABkcnMvZG93bnJldi54&#10;bWxQSwUGAAAAAAQABAD1AAAAgQMAAAAA&#10;" stroked="f">
                <v:textbox style="layout-flow:vertical;mso-layout-flow-alt:bottom-to-top" inset="0,0,0,0">
                  <w:txbxContent>
                    <w:p w14:paraId="46B09366" w14:textId="77777777" w:rsidR="00F675B0" w:rsidRPr="000D0805" w:rsidRDefault="00F675B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60" o:spid="_x0000_s1259" type="#_x0000_t202" style="position:absolute;left:964;top:14969;width:227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1j8QA&#10;AADcAAAADwAAAGRycy9kb3ducmV2LnhtbESPzWrDMBCE74W+g9hCLyWWHRLTuFaCKaTkGjuHHhdr&#10;/UOtlbFU2337qlDIcZiZb5j8tJpBzDS53rKCJIpBENdW99wquFXnzSsI55E1DpZJwQ85OB0fH3LM&#10;tF34SnPpWxEg7DJU0Hk/ZlK6uiODLrIjcfAaOxn0QU6t1BMuAW4GuY3jVBrsOSx0ONJ7R/VX+W0U&#10;rHtbXkZXFSkmTfky+8+Potop9fy0Fm8gPK3+Hv5vX7SC3f4Af2fCEZDH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LNY/EAAAA3AAAAA8AAAAAAAAAAAAAAAAAmAIAAGRycy9k&#10;b3ducmV2LnhtbFBLBQYAAAAABAAEAPUAAACJAwAAAAA=&#10;" stroked="f">
                <v:textbox style="layout-flow:vertical;mso-layout-flow-alt:bottom-to-top" inset="0,0,0,0">
                  <w:txbxContent>
                    <w:p w14:paraId="2B366C85" w14:textId="77777777" w:rsidR="00F675B0" w:rsidRPr="000D0805" w:rsidRDefault="00F675B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group id="Group 3861" o:spid="_x0000_s1260" style="position:absolute;left:680;top:397;width:10830;height:16216" coordorigin="680,397" coordsize="10830,16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3XceM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WCahP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13HjCAAAA3AAAAA8A&#10;AAAAAAAAAAAAAAAAqgIAAGRycy9kb3ducmV2LnhtbFBLBQYAAAAABAAEAPoAAACZAwAAAAA=&#10;">
                <v:group id="Group 3862" o:spid="_x0000_s1261" style="position:absolute;left:1247;top:15536;width:10261;height:1077" coordorigin="1247,15591" coordsize="10261,1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l54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Wc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OXnjxgAAANwA&#10;AAAPAAAAAAAAAAAAAAAAAKoCAABkcnMvZG93bnJldi54bWxQSwUGAAAAAAQABAD6AAAAnQMAAAAA&#10;">
                  <v:group id="Group 3863" o:spid="_x0000_s1262" style="position:absolute;left:1247;top:15591;width:10261;height:853" coordorigin="1247,15591" coordsize="10261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      <v:shape id="Text Box 3864" o:spid="_x0000_s1263" type="#_x0000_t202" style="position:absolute;left:4934;top:15874;width:6009;height: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RuWMUA&#10;AADcAAAADwAAAGRycy9kb3ducmV2LnhtbESPQWvCQBSE70L/w/IEL6Kb2hIkukqrFjy0h1jx/Mg+&#10;k2D2bdhdTfz3bqHgcZiZb5jlujeNuJHztWUFr9MEBHFhdc2lguPv12QOwgdkjY1lUnAnD+vVy2CJ&#10;mbYd53Q7hFJECPsMFVQhtJmUvqjIoJ/aljh6Z+sMhihdKbXDLsJNI2dJkkqDNceFClvaVFRcDlej&#10;IN26a5fzZrw97r7xpy1np8/7SanRsP9YgAjUh2f4v73XCt7TN/g7E4+AX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BG5YxQAAANwAAAAPAAAAAAAAAAAAAAAAAJgCAABkcnMv&#10;ZG93bnJldi54bWxQSwUGAAAAAAQABAD1AAAAigMAAAAA&#10;" stroked="f">
                      <v:textbox inset="0,0,0,0">
                        <w:txbxContent>
                          <w:p w14:paraId="02534D85" w14:textId="77777777" w:rsidR="00F675B0" w:rsidRPr="00FC365B" w:rsidRDefault="00F675B0" w:rsidP="0058110A">
                            <w:pPr>
                              <w:jc w:val="center"/>
                            </w:pPr>
                            <w:r>
                              <w:t>1-15-ПП</w:t>
                            </w:r>
                          </w:p>
                        </w:txbxContent>
                      </v:textbox>
                    </v:shape>
                    <v:shape id="Text Box 3865" o:spid="_x0000_s1264" type="#_x0000_t202" style="position:absolute;left:11082;top:16060;width:2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32LMQA&#10;AADcAAAADwAAAGRycy9kb3ducmV2LnhtbESPzYvCMBTE7wv+D+EJXhZNFSlSjeIn7GH34AeeH82z&#10;LTYvJYm2/vdmYWGPw8z8hlmsOlOLJzlfWVYwHiUgiHOrKy4UXM6H4QyED8gaa8uk4EUeVsvexwIz&#10;bVs+0vMUChEh7DNUUIbQZFL6vCSDfmQb4ujdrDMYonSF1A7bCDe1nCRJKg1WHBdKbGhbUn4/PYyC&#10;dOce7ZG3n7vL/ht/mmJy3byuSg363XoOIlAX/sN/7S+tYJpO4fdMPAJy+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t9izEAAAA3AAAAA8AAAAAAAAAAAAAAAAAmAIAAGRycy9k&#10;b3ducmV2LnhtbFBLBQYAAAAABAAEAPUAAACJAwAAAAA=&#10;" stroked="f">
                      <v:textbox inset="0,0,0,0">
                        <w:txbxContent>
                          <w:p w14:paraId="129401CA" w14:textId="77777777" w:rsidR="00F675B0" w:rsidRPr="00B15B08" w:rsidRDefault="00F675B0" w:rsidP="00D54384">
                            <w:pPr>
                              <w:jc w:val="center"/>
                            </w:pPr>
                            <w:r w:rsidRPr="00B15B08">
                              <w:fldChar w:fldCharType="begin"/>
                            </w:r>
                            <w:r w:rsidRPr="00B15B08">
                              <w:instrText xml:space="preserve"> PAGE   \* MERGEFORMAT </w:instrText>
                            </w:r>
                            <w:r w:rsidRPr="00B15B08">
                              <w:fldChar w:fldCharType="separate"/>
                            </w:r>
                            <w:r w:rsidR="000F5DC3">
                              <w:rPr>
                                <w:noProof/>
                              </w:rPr>
                              <w:t>34</w:t>
                            </w:r>
                            <w:r w:rsidRPr="00B15B08">
                              <w:fldChar w:fldCharType="end"/>
                            </w:r>
                          </w:p>
                        </w:txbxContent>
                      </v:textbox>
                    </v:shape>
                    <v:shape id="Text Box 3866" o:spid="_x0000_s1265" type="#_x0000_t202" style="position:absolute;left:11006;top:15659;width:425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FTt8UA&#10;AADcAAAADwAAAGRycy9kb3ducmV2LnhtbESPQWvCQBSE70L/w/IEL6KbShskukqrFjy0h1jx/Mg+&#10;k2D2bdhdTfz3bqHgcZiZb5jlujeNuJHztWUFr9MEBHFhdc2lguPv12QOwgdkjY1lUnAnD+vVy2CJ&#10;mbYd53Q7hFJECPsMFVQhtJmUvqjIoJ/aljh6Z+sMhihdKbXDLsJNI2dJkkqDNceFClvaVFRcDlej&#10;IN26a5fzZrw97r7xpy1np8/7SanRsP9YgAjUh2f4v73XCt7Sd/g7E4+AX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oVO3xQAAANwAAAAPAAAAAAAAAAAAAAAAAJgCAABkcnMv&#10;ZG93bnJldi54bWxQSwUGAAAAAAQABAD1AAAAigMAAAAA&#10;" stroked="f">
                      <v:textbox inset="0,0,0,0">
                        <w:txbxContent>
                          <w:p w14:paraId="73A2D511" w14:textId="77777777" w:rsidR="00F675B0" w:rsidRPr="00A6689C" w:rsidRDefault="00F675B0" w:rsidP="00D54384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A6689C">
                              <w:rPr>
                                <w:sz w:val="20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3867" o:spid="_x0000_s1266" type="#_x0000_t202" style="position:absolute;left:4365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PNwMQA&#10;AADcAAAADwAAAGRycy9kb3ducmV2LnhtbESPT4vCMBTE78J+h/AW9iKaKlKkGmVXXdiDHvyD50fz&#10;bIvNS0mird9+Iwgeh5n5DTNfdqYWd3K+sqxgNExAEOdWV1woOB1/B1MQPiBrrC2Tggd5WC4+enPM&#10;tG15T/dDKESEsM9QQRlCk0np85IM+qFtiKN3sc5giNIVUjtsI9zUcpwkqTRYcVwosaFVSfn1cDMK&#10;0rW7tXte9denzRZ3TTE+/zzOSn19dt8zEIG68A6/2n9awSRN4XkmHgG5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zzcDEAAAA3AAAAA8AAAAAAAAAAAAAAAAAmAIAAGRycy9k&#10;b3ducmV2LnhtbFBLBQYAAAAABAAEAPUAAACJAwAAAAA=&#10;" stroked="f">
                      <v:textbox inset="0,0,0,0">
                        <w:txbxContent>
                          <w:p w14:paraId="29DA687A" w14:textId="77777777" w:rsidR="00F675B0" w:rsidRPr="00B15B08" w:rsidRDefault="00F675B0" w:rsidP="00D13577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v:textbox>
                    </v:shape>
                    <v:shape id="Text Box 3868" o:spid="_x0000_s1267" type="#_x0000_t202" style="position:absolute;left:3515;top:16188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oW8UA&#10;AADcAAAADwAAAGRycy9kb3ducmV2LnhtbESPT4vCMBTE7wt+h/CEvSyarkiVahRXV9jDevAPnh/N&#10;sy02LyWJtn77jSDscZiZ3zDzZWdqcSfnK8sKPocJCOLc6ooLBafjdjAF4QOyxtoyKXiQh+Wi9zbH&#10;TNuW93Q/hEJECPsMFZQhNJmUPi/JoB/ahjh6F+sMhihdIbXDNsJNLUdJkkqDFceFEhtal5RfDzej&#10;IN24W7vn9cfm9P2Lu6YYnb8eZ6Xe+91qBiJQF/7Dr/aPVjBOJ/A8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P2hbxQAAANwAAAAPAAAAAAAAAAAAAAAAAJgCAABkcnMv&#10;ZG93bnJldi54bWxQSwUGAAAAAAQABAD1AAAAigMAAAAA&#10;" stroked="f">
                      <v:textbox inset="0,0,0,0">
                        <w:txbxContent>
                          <w:p w14:paraId="4256D641" w14:textId="77777777" w:rsidR="00F675B0" w:rsidRPr="00B15B08" w:rsidRDefault="00F675B0" w:rsidP="00D13577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Подп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3869" o:spid="_x0000_s1268" type="#_x0000_t202" style="position:absolute;left:2948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D8KcEA&#10;AADcAAAADwAAAGRycy9kb3ducmV2LnhtbERPy4rCMBTdD/gP4QpuBk0VKdIxyvgCF7rwgetLc6ct&#10;09yUJNr692YhuDyc93zZmVo8yPnKsoLxKAFBnFtdcaHgetkNZyB8QNZYWyYFT/KwXPS+5php2/KJ&#10;HudQiBjCPkMFZQhNJqXPSzLoR7YhjtyfdQZDhK6Q2mEbw00tJ0mSSoMVx4YSG1qXlP+f70ZBunH3&#10;9sTr7811e8BjU0xuq+dNqUG/+/0BEagLH/HbvdcKpmlcG8/EIyA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g/CnBAAAA3AAAAA8AAAAAAAAAAAAAAAAAmAIAAGRycy9kb3du&#10;cmV2LnhtbFBLBQYAAAAABAAEAPUAAACGAwAAAAA=&#10;" stroked="f">
                      <v:textbox inset="0,0,0,0">
                        <w:txbxContent>
                          <w:p w14:paraId="2A3965AF" w14:textId="77777777" w:rsidR="00F675B0" w:rsidRPr="00B15B08" w:rsidRDefault="00F675B0" w:rsidP="00D13577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№док.</w:t>
                            </w:r>
                          </w:p>
                        </w:txbxContent>
                      </v:textbox>
                    </v:shape>
                    <v:shape id="Text Box 3870" o:spid="_x0000_s1269" type="#_x0000_t202" style="position:absolute;left:2381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xZssUA&#10;AADcAAAADwAAAGRycy9kb3ducmV2LnhtbESPT4vCMBTE7wt+h/CEvSyarkjRahRXV9jDevAPnh/N&#10;sy02LyWJtn77jSDscZiZ3zDzZWdqcSfnK8sKPocJCOLc6ooLBafjdjAB4QOyxtoyKXiQh+Wi9zbH&#10;TNuW93Q/hEJECPsMFZQhNJmUPi/JoB/ahjh6F+sMhihdIbXDNsJNLUdJkkqDFceFEhtal5RfDzej&#10;IN24W7vn9cfm9P2Lu6YYnb8eZ6Xe+91qBiJQF/7Dr/aPVjBOp/A8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7FmyxQAAANwAAAAPAAAAAAAAAAAAAAAAAJgCAABkcnMv&#10;ZG93bnJldi54bWxQSwUGAAAAAAQABAD1AAAAigMAAAAA&#10;" stroked="f">
                      <v:textbox inset="0,0,0,0">
                        <w:txbxContent>
                          <w:p w14:paraId="236C2E97" w14:textId="77777777" w:rsidR="00F675B0" w:rsidRPr="00B15B08" w:rsidRDefault="00F675B0" w:rsidP="00D13577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3871" o:spid="_x0000_s1270" type="#_x0000_t202" style="position:absolute;left:1814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9m8sMA&#10;AADcAAAADwAAAGRycy9kb3ducmV2LnhtbERPz2vCMBS+D/wfwhN2GZpOhpNqLFoVdtgO1uL50by1&#10;Zc1LSaKt//1yGOz48f3eZKPpxJ2cby0reJ0nIIgrq1uuFZSX02wFwgdkjZ1lUvAgD9l28rTBVNuB&#10;z3QvQi1iCPsUFTQh9KmUvmrIoJ/bnjhy39YZDBG6WmqHQww3nVwkyVIabDk2NNhT3lD1U9yMguXB&#10;3YYz5y+H8viJX329uO4fV6Wep+NuDSLQGP7Ff+4PreDtPc6PZ+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9m8sMAAADcAAAADwAAAAAAAAAAAAAAAACYAgAAZHJzL2Rv&#10;d25yZXYueG1sUEsFBgAAAAAEAAQA9QAAAIgDAAAAAA==&#10;" stroked="f">
                      <v:textbox inset="0,0,0,0">
                        <w:txbxContent>
                          <w:p w14:paraId="3A71B552" w14:textId="77777777" w:rsidR="00F675B0" w:rsidRPr="00B15B08" w:rsidRDefault="00F675B0" w:rsidP="00D13577">
                            <w:pPr>
                              <w:rPr>
                                <w:b/>
                                <w:sz w:val="16"/>
                              </w:rPr>
                            </w:pPr>
                            <w:proofErr w:type="spellStart"/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Кол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  <w:r>
                              <w:rPr>
                                <w:b/>
                                <w:sz w:val="16"/>
                              </w:rPr>
                              <w:t>у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ч</w:t>
                            </w:r>
                            <w:proofErr w:type="spellEnd"/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3872" o:spid="_x0000_s1271" type="#_x0000_t202" style="position:absolute;left:1247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PDacUA&#10;AADcAAAADwAAAGRycy9kb3ducmV2LnhtbESPzYvCMBTE7wv+D+EJe1nWVBGVrlH8WMHDevADz4/m&#10;2Rabl5JEW/97Iwh7HGbmN8x03ppK3Mn50rKCfi8BQZxZXXKu4HTcfE9A+ICssbJMCh7kYT7rfEwx&#10;1bbhPd0PIRcRwj5FBUUIdSqlzwoy6Hu2Jo7exTqDIUqXS+2wiXBTyUGSjKTBkuNCgTWtCsquh5tR&#10;MFq7W7Pn1df69PuHuzofnJePs1Kf3XbxAyJQG/7D7/ZWKxiO+/A6E4+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Q8NpxQAAANwAAAAPAAAAAAAAAAAAAAAAAJgCAABkcnMv&#10;ZG93bnJldi54bWxQSwUGAAAAAAQABAD1AAAAigMAAAAA&#10;" stroked="f">
                      <v:textbox inset="0,0,0,0">
                        <w:txbxContent>
                          <w:p w14:paraId="0E2A5421" w14:textId="77777777" w:rsidR="00F675B0" w:rsidRPr="00B15B08" w:rsidRDefault="00F675B0" w:rsidP="00D13577">
                            <w:pPr>
                              <w:rPr>
                                <w:b/>
                                <w:sz w:val="16"/>
                              </w:rPr>
                            </w:pPr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Изм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873" o:spid="_x0000_s1272" type="#_x0000_t32" style="position:absolute;left:1247;top:15593;width:10261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oCzcIAAADcAAAADwAAAGRycy9kb3ducmV2LnhtbESPQYvCMBSE78L+h/AEb5qqi0o1yiIo&#10;XrcKXh/Ns6k2L20TtfvvN4LgcZiZb5jVprOVeFDrS8cKxqMEBHHudMmFgtNxN1yA8AFZY+WYFPyR&#10;h836q7fCVLsn/9IjC4WIEPYpKjAh1KmUPjdk0Y9cTRy9i2sthijbQuoWnxFuKzlJkpm0WHJcMFjT&#10;1lB+y+5WwfR0bY7JeT4+7xvT7PHuD1mzUGrQ736WIAJ14RN+tw9awfd8Aq8z8Qj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HoCzcIAAADcAAAADwAAAAAAAAAAAAAA&#10;AAChAgAAZHJzL2Rvd25yZXYueG1sUEsFBgAAAAAEAAQA+QAAAJADAAAAAA==&#10;" strokeweight="1.5pt"/>
                    <v:shape id="AutoShape 3874" o:spid="_x0000_s1273" type="#_x0000_t32" style="position:absolute;left:1249;top:15876;width:3685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anVsMAAADcAAAADwAAAGRycy9kb3ducmV2LnhtbESPT4vCMBTE78J+h/AEb5r6h1W6RlkE&#10;xau14PXRPJuuzUvbRK3f3iws7HGYmd8w621va/GgzleOFUwnCQjiwumKSwX5eT9egfABWWPtmBS8&#10;yMN28zFYY6rdk0/0yEIpIoR9igpMCE0qpS8MWfQT1xBH7+o6iyHKrpS6w2eE21rOkuRTWqw4Lhhs&#10;aGeouGV3q2Ce/7Tn5LKcXg6taQ9498esXSk1GvbfXyAC9eE//Nc+agWL5Rx+z8QjIDd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2p1bDAAAA3AAAAA8AAAAAAAAAAAAA&#10;AAAAoQIAAGRycy9kb3ducmV2LnhtbFBLBQYAAAAABAAEAPkAAACRAwAAAAA=&#10;" strokeweight="1.5pt"/>
                    <v:shape id="AutoShape 3875" o:spid="_x0000_s1274" type="#_x0000_t32" style="position:absolute;left:1249;top:16160;width:3685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8/IsIAAADcAAAADwAAAGRycy9kb3ducmV2LnhtbESPQYvCMBSE7wv+h/AEb2vqKirVKLKg&#10;eLUKXh/Ns6k2L20Ttf57s7DgcZiZb5jlurOVeFDrS8cKRsMEBHHudMmFgtNx+z0H4QOyxsoxKXiR&#10;h/Wq97XEVLsnH+iRhUJECPsUFZgQ6lRKnxuy6IeuJo7exbUWQ5RtIXWLzwi3lfxJkqm0WHJcMFjT&#10;r6H8lt2tgvHp2hyT82x03jWm2eHd77NmrtSg320WIAJ14RP+b++1gslsAn9n4hGQq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N8/IsIAAADcAAAADwAAAAAAAAAAAAAA&#10;AAChAgAAZHJzL2Rvd25yZXYueG1sUEsFBgAAAAAEAAQA+QAAAJADAAAAAA==&#10;" strokeweight="1.5pt"/>
                    <v:shape id="AutoShape 3876" o:spid="_x0000_s1275" type="#_x0000_t32" style="position:absolute;left:4933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n3xMQAAADcAAAADwAAAGRycy9kb3ducmV2LnhtbESPQWvCQBSE70L/w/IKvenGtlaJboIK&#10;Qi49aL14e2Sf2WD2bZpdk/jvu4VCj8PMfMNs8tE2oqfO144VzGcJCOLS6ZorBeevw3QFwgdkjY1j&#10;UvAgD3n2NNlgqt3AR+pPoRIRwj5FBSaENpXSl4Ys+plriaN3dZ3FEGVXSd3hEOG2ka9J8iEt1hwX&#10;DLa0N1TeTnerwLbafn86oy+3+q3ZUXHd7pJeqZfncbsGEWgM/+G/dqEVvC8X8HsmHgGZ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SffExAAAANwAAAAPAAAAAAAAAAAA&#10;AAAAAKECAABkcnMvZG93bnJldi54bWxQSwUGAAAAAAQABAD5AAAAkgMAAAAA&#10;" strokeweight="1.5pt"/>
                    <v:shape id="AutoShape 3877" o:spid="_x0000_s1276" type="#_x0000_t32" style="position:absolute;left:1814;top:1559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tps8MAAADcAAAADwAAAGRycy9kb3ducmV2LnhtbESPQYvCMBSE7wv+h/AEb2vquqjURlFB&#10;8LIH3b14ezTPprR5qU221n9vBMHjMDPfMNm6t7XoqPWlYwWTcQKCOHe65ELB3+/+cwHCB2SNtWNS&#10;cCcP69XgI8NUuxsfqTuFQkQI+xQVmBCaVEqfG7Lox64hjt7FtRZDlG0hdYu3CLe1/EqSmbRYclww&#10;2NDOUF6d/q0C22h7/XFGn6tyWm/pcNlsk06p0bDfLEEE6sM7/GoftILv+QyeZ+IR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ababPDAAAA3AAAAA8AAAAAAAAAAAAA&#10;AAAAoQIAAGRycy9kb3ducmV2LnhtbFBLBQYAAAAABAAEAPkAAACRAwAAAAA=&#10;" strokeweight="1.5pt"/>
                    <v:shape id="AutoShape 3878" o:spid="_x0000_s1277" type="#_x0000_t32" style="position:absolute;left:2381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fMKMIAAADcAAAADwAAAGRycy9kb3ducmV2LnhtbESPS6vCMBSE94L/IRzh7jT1gUo1igqC&#10;m7vwsXF3aI5NsTmpTay9//5GEFwOM/MNs1y3thQN1b5wrGA4SEAQZ04XnCu4nPf9OQgfkDWWjknB&#10;H3lYr7qdJabavfhIzSnkIkLYp6jAhFClUvrMkEU/cBVx9G6uthiirHOpa3xFuC3lKEmm0mLBccFg&#10;RTtD2f30tApspe3j1xl9vRfjckuH22abNEr99NrNAkSgNnzDn/ZBK5jMZvA+E4+AXP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dfMKMIAAADcAAAADwAAAAAAAAAAAAAA&#10;AAChAgAAZHJzL2Rvd25yZXYueG1sUEsFBgAAAAAEAAQA+QAAAJADAAAAAA==&#10;" strokeweight="1.5pt"/>
                    <v:shape id="AutoShape 3879" o:spid="_x0000_s1278" type="#_x0000_t32" style="position:absolute;left:2948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hYWr8AAADcAAAADwAAAGRycy9kb3ducmV2LnhtbERPy4rCMBTdC/5DuAPubDoqOnSMooLg&#10;xoWPjbtLc22KzU1tYq1/bxaCy8N5z5edrURLjS8dK/hNUhDEudMlFwrOp+3wD4QPyBorx6TgRR6W&#10;i35vjpl2Tz5QewyFiCHsM1RgQqgzKX1uyKJPXE0cuatrLIYIm0LqBp8x3FZylKZTabHk2GCwpo2h&#10;/HZ8WAW21va+d0ZfbuW4WtPuulqnrVKDn271DyJQF77ij3unFUxmcW08E4+AXL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+EhYWr8AAADcAAAADwAAAAAAAAAAAAAAAACh&#10;AgAAZHJzL2Rvd25yZXYueG1sUEsFBgAAAAAEAAQA+QAAAI0DAAAAAA==&#10;" strokeweight="1.5pt"/>
                    <v:shape id="AutoShape 3880" o:spid="_x0000_s1279" type="#_x0000_t32" style="position:absolute;left:3515;top:15594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T9wcQAAADcAAAADwAAAGRycy9kb3ducmV2LnhtbESPQWvCQBSE70L/w/IKvenGtliNboIK&#10;Qi49aL14e2Sf2WD2bZpdk/jvu4VCj8PMfMNs8tE2oqfO144VzGcJCOLS6ZorBeevw3QJwgdkjY1j&#10;UvAgD3n2NNlgqt3AR+pPoRIRwj5FBSaENpXSl4Ys+plriaN3dZ3FEGVXSd3hEOG2ka9JspAWa44L&#10;BlvaGypvp7tVYFttvz+d0Zdb/dbsqLhud0mv1MvzuF2DCDSG//Bfu9AK3j9W8HsmHgGZ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BP3BxAAAANwAAAAPAAAAAAAAAAAA&#10;AAAAAKECAABkcnMvZG93bnJldi54bWxQSwUGAAAAAAQABAD5AAAAkgMAAAAA&#10;" strokeweight="1.5pt"/>
                    <v:shape id="AutoShape 3881" o:spid="_x0000_s1280" type="#_x0000_t32" style="position:absolute;left:4366;top:15594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ske70AAADcAAAADwAAAGRycy9kb3ducmV2LnhtbERPuwrCMBTdBf8hXMFNUx+IVKOoILg4&#10;+FjcLs21KTY3tYm1/r0ZBMfDeS/XrS1FQ7UvHCsYDRMQxJnTBecKrpf9YA7CB2SNpWNS8CEP61W3&#10;s8RUuzefqDmHXMQQ9ikqMCFUqZQ+M2TRD11FHLm7qy2GCOtc6hrfMdyWcpwkM2mx4NhgsKKdoexx&#10;flkFttL2eXRG3x7FpNzS4b7ZJo1S/V67WYAI1Ia/+Oc+aAXTeZwfz8QjIFd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PrJHu9AAAA3AAAAA8AAAAAAAAAAAAAAAAAoQIA&#10;AGRycy9kb3ducmV2LnhtbFBLBQYAAAAABAAEAPkAAACLAwAAAAA=&#10;" strokeweight="1.5pt"/>
                    <v:shape id="AutoShape 3882" o:spid="_x0000_s1281" type="#_x0000_t32" style="position:absolute;left:10943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eB4MMAAADcAAAADwAAAGRycy9kb3ducmV2LnhtbESPQWvCQBSE7wX/w/KE3urGVkSiq5iC&#10;kEsPRi/eHtlnNph9G7Nrkv77bkHwOMzMN8xmN9pG9NT52rGC+SwBQVw6XXOl4Hw6fKxA+ICssXFM&#10;Cn7Jw247edtgqt3AR+qLUIkIYZ+iAhNCm0rpS0MW/cy1xNG7us5iiLKrpO5wiHDbyM8kWUqLNccF&#10;gy19GypvxcMqsK229x9n9OVWfzUZ5dd9lvRKvU/H/RpEoDG8ws92rhUsVnP4PxOP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ngeDDAAAA3AAAAA8AAAAAAAAAAAAA&#10;AAAAoQIAAGRycy9kb3ducmV2LnhtbFBLBQYAAAAABAAEAPkAAACRAwAAAAA=&#10;" strokeweight="1.5pt"/>
                    <v:shape id="AutoShape 3883" o:spid="_x0000_s1282" type="#_x0000_t32" style="position:absolute;left:10941;top:15989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Ufl8IAAADcAAAADwAAAGRycy9kb3ducmV2LnhtbESPQYvCMBSE74L/ITxhbzbVFZHaKCos&#10;ePGg7mVvj+bZlDYvtcnW7r/fCILHYWa+YfLtYBvRU+crxwpmSQqCuHC64lLB9/VrugLhA7LGxjEp&#10;+CMP2814lGOm3YPP1F9CKSKEfYYKTAhtJqUvDFn0iWuJo3dzncUQZVdK3eEjwm0j52m6lBYrjgsG&#10;WzoYKurLr1VgW23vJ2f0T119Nns63nb7tFfqYzLs1iACDeEdfrWPWsFiNYfnmXgE5O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HUfl8IAAADcAAAADwAAAAAAAAAAAAAA&#10;AAChAgAAZHJzL2Rvd25yZXYueG1sUEsFBgAAAAAEAAQA+QAAAJADAAAAAA==&#10;" strokeweight="1.5pt"/>
                  </v:group>
                  <v:shape id="Text Box 3884" o:spid="_x0000_s1283" type="#_x0000_t202" style="position:absolute;left:8959;top:16441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iIosUA&#10;AADcAAAADwAAAGRycy9kb3ducmV2LnhtbESPzYvCMBTE78L+D+EteJE19QORrlHWL/CgB13x/Gje&#10;tmWbl5JEW/97Iwgeh5n5DTNbtKYSN3K+tKxg0E9AEGdWl5wrOP9uv6YgfEDWWFkmBXfysJh/dGaY&#10;atvwkW6nkIsIYZ+igiKEOpXSZwUZ9H1bE0fvzzqDIUqXS+2wiXBTyWGSTKTBkuNCgTWtCsr+T1ej&#10;YLJ21+bIq976vNnjoc6Hl+X9olT3s/35BhGoDe/wq73TCsbTETzPxCMg5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CIiixQAAANwAAAAPAAAAAAAAAAAAAAAAAJgCAABkcnMv&#10;ZG93bnJldi54bWxQSwUGAAAAAAQABAD1AAAAigMAAAAA&#10;" stroked="f">
                    <v:textbox inset="0,0,0,0">
                      <w:txbxContent>
                        <w:p w14:paraId="1DA9A4D9" w14:textId="77777777" w:rsidR="00F675B0" w:rsidRPr="00862B5C" w:rsidRDefault="00F675B0" w:rsidP="00D13577"/>
                      </w:txbxContent>
                    </v:textbox>
                  </v:shape>
                </v:group>
                <v:group id="Group 3885" o:spid="_x0000_s1284" style="position:absolute;left:680;top:397;width:10830;height:15990" coordorigin="680,397" coordsize="10830,15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I8gcUAAADcAAAADwAAAGRycy9kb3ducmV2LnhtbESPS4vCQBCE78L+h6EX&#10;vOkk6wOJjiKyu+xBBB8g3ppMmwQzPSEzm8R/7wiCx6KqvqIWq86UoqHaFZYVxMMIBHFqdcGZgtPx&#10;ZzAD4TyyxtIyKbiTg9Xyo7fARNuW99QcfCYChF2CCnLvq0RKl+Zk0A1tRRy8q60N+iDrTOoa2wA3&#10;pfyKoqk0WHBYyLGiTU7p7fBvFPy22K5H8XezvV0398txsjtvY1Kq/9mt5yA8df4dfrX/tILxb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CPIHFAAAA3AAA&#10;AA8AAAAAAAAAAAAAAAAAqgIAAGRycy9kb3ducmV2LnhtbFBLBQYAAAAABAAEAPoAAACcAwAAAAA=&#10;">
                  <v:group id="Group 3886" o:spid="_x0000_s1285" style="position:absolute;left:1247;top:397;width:10263;height:15987" coordorigin="1247,397" coordsize="10263,160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w6ZGs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bDpkaxgAAANwA&#10;AAAPAAAAAAAAAAAAAAAAAKoCAABkcnMvZG93bnJldi54bWxQSwUGAAAAAAQABAD6AAAAnQMAAAAA&#10;">
                    <v:shape id="Text Box 3887" o:spid="_x0000_s1286" type="#_x0000_t202" style="position:absolute;left:10943;top:397;width:567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TSIMMA&#10;AADcAAAADwAAAGRycy9kb3ducmV2LnhtbESP3YrCMBSE7xd8h3AEb5Y1VbR2q1F0wcVbfx7gtDm2&#10;xeakNNHWt98IC14OM/MNs9r0phYPal1lWcFkHIEgzq2uuFBwOe+/EhDOI2usLZOCJznYrAcfK0y1&#10;7fhIj5MvRICwS1FB6X2TSunykgy6sW2Ig3e1rUEfZFtI3WIX4KaW0yiKpcGKw0KJDf2UlN9Od6Pg&#10;eug+599d9usvi+Ms3mG1yOxTqdGw3y5BeOr9O/zfPmgFsySG15lw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4TSIMMAAADcAAAADwAAAAAAAAAAAAAAAACYAgAAZHJzL2Rv&#10;d25yZXYueG1sUEsFBgAAAAAEAAQA9QAAAIgDAAAAAA==&#10;" stroked="f">
                      <v:textbox>
                        <w:txbxContent>
                          <w:p w14:paraId="1840A02A" w14:textId="77777777" w:rsidR="00F675B0" w:rsidRPr="00F5092C" w:rsidRDefault="00F675B0" w:rsidP="00D13577"/>
                          <w:p w14:paraId="024D1B4A" w14:textId="77777777" w:rsidR="00F675B0" w:rsidRPr="00275C14" w:rsidRDefault="00F675B0" w:rsidP="00D13577"/>
                        </w:txbxContent>
                      </v:textbox>
                    </v:shape>
                    <v:shape id="AutoShape 3888" o:spid="_x0000_s1287" type="#_x0000_t32" style="position:absolute;left:1247;top:397;width:10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K8D8QAAADcAAAADwAAAGRycy9kb3ducmV2LnhtbESPwWrDMBBE74X8g9hAbo3cpLTBjRzi&#10;QsCXHOr20ttibSxja+VYqu38fVQo9DjMzBtmf5htJ0YafONYwdM6AUFcOd1wreDr8/S4A+EDssbO&#10;MSm4kYdDtnjYY6rdxB80lqEWEcI+RQUmhD6V0leGLPq164mjd3GDxRDlUEs94BThtpObJHmRFhuO&#10;CwZ7ejdUteWPVWB7ba9nZ/R322y7nIrLMU9GpVbL+fgGItAc/sN/7UIreN69wu+ZeARk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ArwPxAAAANwAAAAPAAAAAAAAAAAA&#10;AAAAAKECAABkcnMvZG93bnJldi54bWxQSwUGAAAAAAQABAD5AAAAkgMAAAAA&#10;" strokeweight="1.5pt"/>
                    <v:shape id="AutoShape 3889" o:spid="_x0000_s1288" type="#_x0000_t32" style="position:absolute;left:1247;top:16443;width:10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0ofb0AAADcAAAADwAAAGRycy9kb3ducmV2LnhtbERPuwrCMBTdBf8hXMFNUx+IVKOoILg4&#10;+FjcLs21KTY3tYm1/r0ZBMfDeS/XrS1FQ7UvHCsYDRMQxJnTBecKrpf9YA7CB2SNpWNS8CEP61W3&#10;s8RUuzefqDmHXMQQ9ikqMCFUqZQ+M2TRD11FHLm7qy2GCOtc6hrfMdyWcpwkM2mx4NhgsKKdoexx&#10;flkFttL2eXRG3x7FpNzS4b7ZJo1S/V67WYAI1Ia/+Oc+aAXTeVwbz8QjIFd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2dKH29AAAA3AAAAA8AAAAAAAAAAAAAAAAAoQIA&#10;AGRycy9kb3ducmV2LnhtbFBLBQYAAAAABAAEAPkAAACLAwAAAAA=&#10;" strokeweight="1.5pt"/>
                    <v:shape id="AutoShape 3890" o:spid="_x0000_s1289" type="#_x0000_t32" style="position:absolute;left:11510;top:397;width:0;height:16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GN5sIAAADcAAAADwAAAGRycy9kb3ducmV2LnhtbESPS6vCMBSE94L/IRzh7jT1gWg1igqC&#10;m7vwsXF3aI5NsTmpTay9//5GEFwOM/MNs1y3thQN1b5wrGA4SEAQZ04XnCu4nPf9GQgfkDWWjknB&#10;H3lYr7qdJabavfhIzSnkIkLYp6jAhFClUvrMkEU/cBVx9G6uthiirHOpa3xFuC3lKEmm0mLBccFg&#10;RTtD2f30tApspe3j1xl9vRfjckuH22abNEr99NrNAkSgNnzDn/ZBK5jM5vA+E4+AXP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tGN5sIAAADcAAAADwAAAAAAAAAAAAAA&#10;AAChAgAAZHJzL2Rvd25yZXYueG1sUEsFBgAAAAAEAAQA+QAAAJADAAAAAA==&#10;" strokeweight="1.5pt"/>
                    <v:shape id="AutoShape 3891" o:spid="_x0000_s1290" type="#_x0000_t32" style="position:absolute;left:1247;top:397;width:0;height:16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Kypr8AAADcAAAADwAAAGRycy9kb3ducmV2LnhtbERPy4rCMBTdC/5DuAPubDoq4nSMooLg&#10;xoWPjbtLc22KzU1tYq1/bxaCy8N5z5edrURLjS8dK/hNUhDEudMlFwrOp+1wBsIHZI2VY1LwIg/L&#10;Rb83x0y7Jx+oPYZCxBD2GSowIdSZlD43ZNEnriaO3NU1FkOETSF1g88Ybis5StOptFhybDBY08ZQ&#10;fjs+rAJba3vfO6Mvt3JcrWl3Xa3TVqnBT7f6BxGoC1/xx73TCiZ/cX48E4+AXL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jKypr8AAADcAAAADwAAAAAAAAAAAAAAAACh&#10;AgAAZHJzL2Rvd25yZXYueG1sUEsFBgAAAAAEAAQA+QAAAI0DAAAAAA==&#10;" strokeweight="1.5pt"/>
                    <v:shape id="AutoShape 3892" o:spid="_x0000_s1291" type="#_x0000_t32" style="position:absolute;left:10943;top:397;width:0;height:39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R6QMMAAADcAAAADwAAAGRycy9kb3ducmV2LnhtbESPQWvCQBSE7wX/w/IEb3UTldZGV5FC&#10;xatR8PrIPrPR7Nsku2r677uC0OMwM98wy3Vva3GnzleOFaTjBARx4XTFpYLj4ed9DsIHZI21Y1Lw&#10;Sx7Wq8HbEjPtHrynex5KESHsM1RgQmgyKX1hyKIfu4Y4emfXWQxRdqXUHT4i3NZykiQf0mLFccFg&#10;Q9+Gimt+swqmx0t7SE6f6WnbmnaLN7/L27lSo2G/WYAI1If/8Ku90wpmXyk8z8QjIF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SkekDDAAAA3AAAAA8AAAAAAAAAAAAA&#10;AAAAoQIAAGRycy9kb3ducmV2LnhtbFBLBQYAAAAABAAEAPkAAACRAwAAAAA=&#10;" strokeweight="1.5pt"/>
                    <v:shape id="AutoShape 3893" o:spid="_x0000_s1292" type="#_x0000_t32" style="position:absolute;left:10943;top:794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yJSsMAAADcAAAADwAAAGRycy9kb3ducmV2LnhtbESPT4vCMBTE74LfITxhb5r6h0Vro6gg&#10;eNmD7l68PZpnU9q81CbW7rffCMIeh5n5DZNte1uLjlpfOlYwnSQgiHOnSy4U/Hwfx0sQPiBrrB2T&#10;gl/ysN0MBxmm2j35TN0lFCJC2KeowITQpFL63JBFP3ENcfRurrUYomwLqVt8Rrit5SxJPqXFkuOC&#10;wYYOhvLq8rAKbKPt/csZfa3Keb2n0223TzqlPkb9bg0iUB/+w+/2SStYrGbwOhOPgN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msiUrDAAAA3AAAAA8AAAAAAAAAAAAA&#10;AAAAoQIAAGRycy9kb3ducmV2LnhtbFBLBQYAAAAABAAEAPkAAACRAwAAAAA=&#10;" strokeweight="1.5pt"/>
                  </v:group>
                  <v:group id="Group 3894" o:spid="_x0000_s1293" style="position:absolute;left:680;top:11567;width:567;height:4820" coordorigin="5670,11340" coordsize="567,4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nIyK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+T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5yMijFAAAA3AAA&#10;AA8AAAAAAAAAAAAAAAAAqgIAAGRycy9kb3ducmV2LnhtbFBLBQYAAAAABAAEAPoAAACcAwAAAAA=&#10;">
                    <v:shape id="Text Box 3895" o:spid="_x0000_s1294" type="#_x0000_t202" style="position:absolute;left:5670;top:11340;width:227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Mgi8IA&#10;AADcAAAADwAAAGRycy9kb3ducmV2LnhtbESPQYvCMBSE78L+h/AWvMiaKrWs1ShFULza7mGPj+bZ&#10;lm1eSpOt9d8bQfA4zMw3zHY/mlYM1LvGsoLFPAJBXFrdcKXgpzh+fYNwHllja5kU3MnBfvcx2WKq&#10;7Y0vNOS+EgHCLkUFtfddKqUrazLo5rYjDt7V9gZ9kH0ldY+3ADetXEZRIg02HBZq7OhQU/mX/xsF&#10;48rm584VWYKLaz4b/O8pK2Klpp9jtgHhafTv8Kt91gridQzPM+EIyN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8yCLwgAAANwAAAAPAAAAAAAAAAAAAAAAAJgCAABkcnMvZG93&#10;bnJldi54bWxQSwUGAAAAAAQABAD1AAAAhwMAAAAA&#10;" stroked="f">
                      <v:textbox style="layout-flow:vertical;mso-layout-flow-alt:bottom-to-top" inset="0,0,0,0">
                        <w:txbxContent>
                          <w:p w14:paraId="5DAF7383" w14:textId="77777777" w:rsidR="00F675B0" w:rsidRPr="001E390C" w:rsidRDefault="00F675B0" w:rsidP="00D13577">
                            <w:pPr>
                              <w:rPr>
                                <w:b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8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</w:rPr>
                              <w:t>. инв. №</w:t>
                            </w:r>
                          </w:p>
                        </w:txbxContent>
                      </v:textbox>
                    </v:shape>
                    <v:shape id="Text Box 3896" o:spid="_x0000_s1295" type="#_x0000_t202" style="position:absolute;left:5670;top:12758;width:227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+FEMQA&#10;AADcAAAADwAAAGRycy9kb3ducmV2LnhtbESPzWrDMBCE74W+g9hCLyWWHRLTuFaCKaTkGjuHHhdr&#10;/UOtlbFU2337qlDIcZiZb5j8tJpBzDS53rKCJIpBENdW99wquFXnzSsI55E1DpZJwQ85OB0fH3LM&#10;tF34SnPpWxEg7DJU0Hk/ZlK6uiODLrIjcfAaOxn0QU6t1BMuAW4GuY3jVBrsOSx0ONJ7R/VX+W0U&#10;rHtbXkZXFSkmTfky+8+Potop9fy0Fm8gPK3+Hv5vX7SC3WEPf2fCEZDH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/hRDEAAAA3AAAAA8AAAAAAAAAAAAAAAAAmAIAAGRycy9k&#10;b3ducmV2LnhtbFBLBQYAAAAABAAEAPUAAACJAwAAAAA=&#10;" stroked="f">
                      <v:textbox style="layout-flow:vertical;mso-layout-flow-alt:bottom-to-top" inset="0,0,0,0">
                        <w:txbxContent>
                          <w:p w14:paraId="30B3CF82" w14:textId="77777777" w:rsidR="00F675B0" w:rsidRPr="001E390C" w:rsidRDefault="00F675B0" w:rsidP="00D13577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3897" o:spid="_x0000_s1296" type="#_x0000_t202" style="position:absolute;left:5670;top:14742;width:227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0bZ8IA&#10;AADcAAAADwAAAGRycy9kb3ducmV2LnhtbESPQYvCMBSE78L+h/AEL7JNFbes1ShFULxu68Hjo3m2&#10;xealNNla/70RFvY4zMw3zHY/mlYM1LvGsoJFFIMgLq1uuFJwKY6f3yCcR9bYWiYFT3Kw331Mtphq&#10;++AfGnJfiQBhl6KC2vsuldKVNRl0ke2Ig3ezvUEfZF9J3eMjwE0rl3GcSIMNh4UaOzrUVN7zX6Ng&#10;/LL5uXNFluDils8Hfz1lxUqp2XTMNiA8jf4//Nc+awWrdQLvM+EIyN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RtnwgAAANwAAAAPAAAAAAAAAAAAAAAAAJgCAABkcnMvZG93&#10;bnJldi54bWxQSwUGAAAAAAQABAD1AAAAhwMAAAAA&#10;" stroked="f">
                      <v:textbox style="layout-flow:vertical;mso-layout-flow-alt:bottom-to-top" inset="0,0,0,0">
                        <w:txbxContent>
                          <w:p w14:paraId="2CC96FC0" w14:textId="77777777" w:rsidR="00F675B0" w:rsidRPr="001E390C" w:rsidRDefault="00F675B0" w:rsidP="00D13577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AutoShape 3898" o:spid="_x0000_s1297" type="#_x0000_t32" style="position:absolute;left:5897;top:11340;width:0;height:48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FHr8MAAADcAAAADwAAAGRycy9kb3ducmV2LnhtbESPT4vCMBTE74LfITxhb5rqLv7pGkUE&#10;xetWweujedtUm5e2iVq/vVlY8DjMzG+Y5bqzlbhT60vHCsajBARx7nTJhYLTcTecg/ABWWPlmBQ8&#10;ycN61e8tMdXuwT90z0IhIoR9igpMCHUqpc8NWfQjVxNH79e1FkOUbSF1i48It5WcJMlUWiw5Lhis&#10;aWsov2Y3q+DzdGmOyXk2Pu8b0+zx5g9ZM1fqY9BtvkEE6sI7/N8+aAVfixn8nYlHQK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QBR6/DAAAA3AAAAA8AAAAAAAAAAAAA&#10;AAAAoQIAAGRycy9kb3ducmV2LnhtbFBLBQYAAAAABAAEAPkAAACRAwAAAAA=&#10;" strokeweight="1.5pt"/>
                    <v:shape id="AutoShape 3899" o:spid="_x0000_s1298" type="#_x0000_t32" style="position:absolute;left:5670;top:11340;width:0;height:48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7T3cEAAADcAAAADwAAAGRycy9kb3ducmV2LnhtbERPy2rCQBTdF/oPwxXc1Ym1VE0dpRQM&#10;bhsFt5fMNZOauZNkJg//vrModHk4791hsrUYqPOVYwXLRQKCuHC64lLB5Xx82YDwAVlj7ZgUPMjD&#10;Yf/8tMNUu5G/achDKWII+xQVmBCaVEpfGLLoF64hjtzNdRZDhF0pdYdjDLe1fE2Sd2mx4thgsKEv&#10;Q8U9762C1eWnPSfX9fKatabNsPenvN0oNZ9Nnx8gAk3hX/znPmkFb9u4Np6JR0Du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1ntPdwQAAANwAAAAPAAAAAAAAAAAAAAAA&#10;AKECAABkcnMvZG93bnJldi54bWxQSwUGAAAAAAQABAD5AAAAjwMAAAAA&#10;" strokeweight="1.5pt"/>
                    <v:shape id="AutoShape 3900" o:spid="_x0000_s1299" type="#_x0000_t32" style="position:absolute;left:5670;top:11340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gbO8QAAADcAAAADwAAAGRycy9kb3ducmV2LnhtbESPwWrDMBBE74X8g9hAbo3cpJTGjRzi&#10;QsCXHOr20ttibSxja+VYqu38fVQo9DjMzBtmf5htJ0YafONYwdM6AUFcOd1wreDr8/T4CsIHZI2d&#10;Y1JwIw+HbPGwx1S7iT9oLEMtIoR9igpMCH0qpa8MWfRr1xNH7+IGiyHKoZZ6wCnCbSc3SfIiLTYc&#10;Fwz29G6oassfq8D22l7Pzujvttl2ORWXY56MSq2W8/ENRKA5/If/2oVW8Lzbwe+ZeARk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CBs7xAAAANwAAAAPAAAAAAAAAAAA&#10;AAAAAKECAABkcnMvZG93bnJldi54bWxQSwUGAAAAAAQABAD5AAAAkgMAAAAA&#10;" strokeweight="1.5pt"/>
                    <v:shape id="AutoShape 3901" o:spid="_x0000_s1300" type="#_x0000_t32" style="position:absolute;left:5670;top:16159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kovMAAAADcAAAADwAAAGRycy9kb3ducmV2LnhtbERPy4rCMBTdC/MP4Q6402RGFOk0igqC&#10;m1n42Li7NNemtLmpTabWv58sBJeH887Xg2tET12oPGv4mioQxIU3FZcaLuf9ZAkiRGSDjWfS8KQA&#10;69XHKMfM+AcfqT/FUqQQDhlqsDG2mZShsOQwTH1LnLib7xzGBLtSmg4fKdw18luphXRYcWqw2NLO&#10;UlGf/pwG1xp3//XWXOtq1mzpcNtsVa/1+HPY/ICINMS3+OU+GA1zleanM+kIyNU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jZKLzAAAAA3AAAAA8AAAAAAAAAAAAAAAAA&#10;oQIAAGRycy9kb3ducmV2LnhtbFBLBQYAAAAABAAEAPkAAACOAwAAAAA=&#10;" strokeweight="1.5pt"/>
                    <v:shape id="AutoShape 3902" o:spid="_x0000_s1301" type="#_x0000_t32" style="position:absolute;left:5670;top:12758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5WNJ8MAAADcAAAADwAAAGRycy9kb3ducmV2LnhtbESPQWvCQBSE7wX/w/IEb3XXSovErCEW&#10;BC891Hrx9si+ZIPZtzG7xvTfdwuFHoeZ+YbJi8l1YqQhtJ41rJYKBHHlTcuNhvPX4XkDIkRkg51n&#10;0vBNAYrd7CnHzPgHf9J4io1IEA4ZarAx9pmUobLkMCx9T5y82g8OY5JDI82AjwR3nXxR6k06bDkt&#10;WOzp3VJ1Pd2dBtcbd/vw1lyu7brb07Eu92rUejGfyi2ISFP8D/+1j0bDq1rB75l0BOTu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eVjSfDAAAA3AAAAA8AAAAAAAAAAAAA&#10;AAAAoQIAAGRycy9kb3ducmV2LnhtbFBLBQYAAAAABAAEAPkAAACRAwAAAAA=&#10;" strokeweight="1.5pt"/>
                    <v:shape id="AutoShape 3903" o:spid="_x0000_s1302" type="#_x0000_t32" style="position:absolute;left:5670;top:14742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cTUMIAAADcAAAADwAAAGRycy9kb3ducmV2LnhtbESPT4vCMBTE74LfITxhbzZZF2XpGkUX&#10;BC8e/HPZ26N5NsXmpdvEWr+9EQSPw8z8hpkve1eLjtpQedbwmSkQxIU3FZcaTsfN+BtEiMgGa8+k&#10;4U4BlovhYI658TfeU3eIpUgQDjlqsDE2uZShsOQwZL4hTt7Ztw5jkm0pTYu3BHe1nCg1kw4rTgsW&#10;G/q1VFwOV6fBNcb977w1f5fqq17T9rxaq07rj1G/+gERqY/v8Ku9NRqmagLPM+kIy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0cTUMIAAADcAAAADwAAAAAAAAAAAAAA&#10;AAChAgAAZHJzL2Rvd25yZXYueG1sUEsFBgAAAAAEAAQA+QAAAJADAAAAAA==&#10;" strokeweight="1.5pt"/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BDD49A" w14:textId="77777777" w:rsidR="00F675B0" w:rsidRDefault="00F675B0">
    <w:pPr>
      <w:pStyle w:val="af"/>
    </w:pPr>
    <w:r>
      <w:rPr>
        <w:noProof/>
        <w:lang w:val="ru-RU"/>
      </w:rPr>
      <mc:AlternateContent>
        <mc:Choice Requires="wpg">
          <w:drawing>
            <wp:anchor distT="0" distB="0" distL="114300" distR="114300" simplePos="0" relativeHeight="251682304" behindDoc="0" locked="0" layoutInCell="1" allowOverlap="1" wp14:anchorId="2BA99109" wp14:editId="232DBEEB">
              <wp:simplePos x="0" y="0"/>
              <wp:positionH relativeFrom="page">
                <wp:posOffset>261257</wp:posOffset>
              </wp:positionH>
              <wp:positionV relativeFrom="page">
                <wp:posOffset>225631</wp:posOffset>
              </wp:positionV>
              <wp:extent cx="7048962" cy="10330947"/>
              <wp:effectExtent l="0" t="0" r="38100" b="0"/>
              <wp:wrapNone/>
              <wp:docPr id="1" name="Group 38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48962" cy="10330947"/>
                        <a:chOff x="680" y="397"/>
                        <a:chExt cx="10830" cy="16216"/>
                      </a:xfrm>
                    </wpg:grpSpPr>
                    <wps:wsp>
                      <wps:cNvPr id="2" name="Text Box 3848"/>
                      <wps:cNvSpPr txBox="1">
                        <a:spLocks noChangeArrowheads="1"/>
                      </wps:cNvSpPr>
                      <wps:spPr bwMode="auto">
                        <a:xfrm>
                          <a:off x="1249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3C5B77" w14:textId="77777777" w:rsidR="00F675B0" w:rsidRPr="00140A7A" w:rsidRDefault="00F675B0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" name="Text Box 3849"/>
                      <wps:cNvSpPr txBox="1">
                        <a:spLocks noChangeArrowheads="1"/>
                      </wps:cNvSpPr>
                      <wps:spPr bwMode="auto">
                        <a:xfrm>
                          <a:off x="1816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0A4087" w14:textId="77777777" w:rsidR="00F675B0" w:rsidRPr="00140A7A" w:rsidRDefault="00F675B0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" name="Text Box 3850"/>
                      <wps:cNvSpPr txBox="1">
                        <a:spLocks noChangeArrowheads="1"/>
                      </wps:cNvSpPr>
                      <wps:spPr bwMode="auto">
                        <a:xfrm>
                          <a:off x="2381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126CCB" w14:textId="77777777" w:rsidR="00F675B0" w:rsidRPr="00140A7A" w:rsidRDefault="00F675B0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" name="Text Box 3851"/>
                      <wps:cNvSpPr txBox="1">
                        <a:spLocks noChangeArrowheads="1"/>
                      </wps:cNvSpPr>
                      <wps:spPr bwMode="auto">
                        <a:xfrm>
                          <a:off x="2948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A05EF7" w14:textId="77777777" w:rsidR="00F675B0" w:rsidRPr="00140A7A" w:rsidRDefault="00F675B0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" name="Text Box 3852"/>
                      <wps:cNvSpPr txBox="1">
                        <a:spLocks noChangeArrowheads="1"/>
                      </wps:cNvSpPr>
                      <wps:spPr bwMode="auto">
                        <a:xfrm>
                          <a:off x="4367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865EEC" w14:textId="77777777" w:rsidR="00F675B0" w:rsidRPr="00140A7A" w:rsidRDefault="00F675B0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" name="Text Box 3853"/>
                      <wps:cNvSpPr txBox="1">
                        <a:spLocks noChangeArrowheads="1"/>
                      </wps:cNvSpPr>
                      <wps:spPr bwMode="auto">
                        <a:xfrm>
                          <a:off x="2381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71FC33" w14:textId="77777777" w:rsidR="00F675B0" w:rsidRPr="00140A7A" w:rsidRDefault="00F675B0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" name="Text Box 3854"/>
                      <wps:cNvSpPr txBox="1">
                        <a:spLocks noChangeArrowheads="1"/>
                      </wps:cNvSpPr>
                      <wps:spPr bwMode="auto">
                        <a:xfrm>
                          <a:off x="2948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FF9E84" w14:textId="77777777" w:rsidR="00F675B0" w:rsidRPr="00140A7A" w:rsidRDefault="00F675B0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9" name="Text Box 3855"/>
                      <wps:cNvSpPr txBox="1">
                        <a:spLocks noChangeArrowheads="1"/>
                      </wps:cNvSpPr>
                      <wps:spPr bwMode="auto">
                        <a:xfrm>
                          <a:off x="4365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87BEFE" w14:textId="77777777" w:rsidR="00F675B0" w:rsidRPr="00140A7A" w:rsidRDefault="00F675B0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0" name="Text Box 3856"/>
                      <wps:cNvSpPr txBox="1">
                        <a:spLocks noChangeArrowheads="1"/>
                      </wps:cNvSpPr>
                      <wps:spPr bwMode="auto">
                        <a:xfrm>
                          <a:off x="1814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FDC500" w14:textId="77777777" w:rsidR="00F675B0" w:rsidRPr="00140A7A" w:rsidRDefault="00F675B0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" name="Text Box 3857"/>
                      <wps:cNvSpPr txBox="1">
                        <a:spLocks noChangeArrowheads="1"/>
                      </wps:cNvSpPr>
                      <wps:spPr bwMode="auto">
                        <a:xfrm>
                          <a:off x="1247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20F56B" w14:textId="77777777" w:rsidR="00F675B0" w:rsidRPr="00140A7A" w:rsidRDefault="00F675B0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3" name="Text Box 3858"/>
                      <wps:cNvSpPr txBox="1">
                        <a:spLocks noChangeArrowheads="1"/>
                      </wps:cNvSpPr>
                      <wps:spPr bwMode="auto">
                        <a:xfrm>
                          <a:off x="964" y="11568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466895" w14:textId="77777777" w:rsidR="00F675B0" w:rsidRPr="000D0805" w:rsidRDefault="00F675B0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4" name="Text Box 3859"/>
                      <wps:cNvSpPr txBox="1">
                        <a:spLocks noChangeArrowheads="1"/>
                      </wps:cNvSpPr>
                      <wps:spPr bwMode="auto">
                        <a:xfrm>
                          <a:off x="964" y="12984"/>
                          <a:ext cx="22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DC0411" w14:textId="77777777" w:rsidR="00F675B0" w:rsidRPr="000D0805" w:rsidRDefault="00F675B0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5" name="Text Box 3860"/>
                      <wps:cNvSpPr txBox="1">
                        <a:spLocks noChangeArrowheads="1"/>
                      </wps:cNvSpPr>
                      <wps:spPr bwMode="auto">
                        <a:xfrm>
                          <a:off x="964" y="14969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74800B" w14:textId="77777777" w:rsidR="00F675B0" w:rsidRPr="000D0805" w:rsidRDefault="00F675B0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16" name="Group 3861"/>
                      <wpg:cNvGrpSpPr>
                        <a:grpSpLocks/>
                      </wpg:cNvGrpSpPr>
                      <wpg:grpSpPr bwMode="auto">
                        <a:xfrm>
                          <a:off x="680" y="397"/>
                          <a:ext cx="10830" cy="16216"/>
                          <a:chOff x="680" y="397"/>
                          <a:chExt cx="10830" cy="16216"/>
                        </a:xfrm>
                      </wpg:grpSpPr>
                      <wpg:grpSp>
                        <wpg:cNvPr id="19" name="Group 3862"/>
                        <wpg:cNvGrpSpPr>
                          <a:grpSpLocks/>
                        </wpg:cNvGrpSpPr>
                        <wpg:grpSpPr bwMode="auto">
                          <a:xfrm>
                            <a:off x="1247" y="15536"/>
                            <a:ext cx="10261" cy="1077"/>
                            <a:chOff x="1247" y="15591"/>
                            <a:chExt cx="10261" cy="1077"/>
                          </a:xfrm>
                        </wpg:grpSpPr>
                        <wpg:grpSp>
                          <wpg:cNvPr id="20" name="Group 3863"/>
                          <wpg:cNvGrpSpPr>
                            <a:grpSpLocks/>
                          </wpg:cNvGrpSpPr>
                          <wpg:grpSpPr bwMode="auto">
                            <a:xfrm>
                              <a:off x="1247" y="15591"/>
                              <a:ext cx="10261" cy="853"/>
                              <a:chOff x="1247" y="15591"/>
                              <a:chExt cx="10261" cy="853"/>
                            </a:xfrm>
                          </wpg:grpSpPr>
                          <wps:wsp>
                            <wps:cNvPr id="21" name="Text Box 386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4" y="15876"/>
                                <a:ext cx="6009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33806EE" w14:textId="77777777" w:rsidR="00F675B0" w:rsidRPr="00FC365B" w:rsidRDefault="00F675B0" w:rsidP="0058110A">
                                  <w:pPr>
                                    <w:jc w:val="center"/>
                                  </w:pPr>
                                  <w:r>
                                    <w:t>1-15-ПП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2" name="Text Box 386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1" y="16074"/>
                                <a:ext cx="567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F2229F8" w14:textId="77777777" w:rsidR="00F675B0" w:rsidRPr="00B15B08" w:rsidRDefault="00F675B0" w:rsidP="0058110A">
                                  <w:pPr>
                                    <w:jc w:val="center"/>
                                  </w:pPr>
                                  <w:r w:rsidRPr="00B15B08">
                                    <w:fldChar w:fldCharType="begin"/>
                                  </w:r>
                                  <w:r w:rsidRPr="00B15B08">
                                    <w:instrText xml:space="preserve"> PAGE   \* MERGEFORMAT </w:instrText>
                                  </w:r>
                                  <w:r w:rsidRPr="00B15B08">
                                    <w:fldChar w:fldCharType="separate"/>
                                  </w:r>
                                  <w:r w:rsidR="000F5DC3">
                                    <w:rPr>
                                      <w:noProof/>
                                    </w:rPr>
                                    <w:t>4</w:t>
                                  </w:r>
                                  <w:r w:rsidRPr="00B15B08"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3" name="Text Box 386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1" y="1567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9E4EA7F" w14:textId="77777777" w:rsidR="00F675B0" w:rsidRPr="00A6689C" w:rsidRDefault="00F675B0" w:rsidP="00B0240E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A6689C">
                                    <w:rPr>
                                      <w:sz w:val="20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4" name="Text Box 386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65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C9F4002" w14:textId="77777777" w:rsidR="00F675B0" w:rsidRPr="00B15B08" w:rsidRDefault="00F675B0" w:rsidP="00B0240E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5" name="Text Box 386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15" y="16188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03DBEAB" w14:textId="77777777" w:rsidR="00F675B0" w:rsidRPr="00B15B08" w:rsidRDefault="00F675B0" w:rsidP="00B0240E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Подп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6" name="Text Box 386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48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BA18FE7" w14:textId="77777777" w:rsidR="00F675B0" w:rsidRPr="00B15B08" w:rsidRDefault="00F675B0" w:rsidP="00B0240E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№док.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7" name="Text Box 387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B8BD1D" w14:textId="77777777" w:rsidR="00F675B0" w:rsidRPr="00B15B08" w:rsidRDefault="00F675B0" w:rsidP="00B0240E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8" name="Text Box 387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14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6509B16" w14:textId="77777777" w:rsidR="00F675B0" w:rsidRPr="00B15B08" w:rsidRDefault="00F675B0" w:rsidP="00B0240E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proofErr w:type="spellStart"/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Кол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у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ч</w:t>
                                  </w:r>
                                  <w:proofErr w:type="spellEnd"/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9" name="Text Box 387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F9A7F93" w14:textId="77777777" w:rsidR="00F675B0" w:rsidRPr="00B15B08" w:rsidRDefault="00F675B0" w:rsidP="00B0240E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Изм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30" name="AutoShape 3873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7" y="1559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" name="AutoShape 3874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5876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" name="AutoShape 387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6160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" name="AutoShape 38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3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" name="AutoShape 387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14" y="15591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AutoShape 38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81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" name="AutoShape 387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48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AutoShape 388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15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" name="AutoShape 388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66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" name="AutoShape 388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0" name="AutoShape 38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1" y="1598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1" name="Text Box 388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59" y="16441"/>
                              <a:ext cx="102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16CFBE8" w14:textId="77777777" w:rsidR="00F675B0" w:rsidRPr="00862B5C" w:rsidRDefault="00F675B0" w:rsidP="00B0240E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42" name="Group 3885"/>
                        <wpg:cNvGrpSpPr>
                          <a:grpSpLocks/>
                        </wpg:cNvGrpSpPr>
                        <wpg:grpSpPr bwMode="auto">
                          <a:xfrm>
                            <a:off x="680" y="397"/>
                            <a:ext cx="10830" cy="15990"/>
                            <a:chOff x="680" y="397"/>
                            <a:chExt cx="10830" cy="15990"/>
                          </a:xfrm>
                        </wpg:grpSpPr>
                        <wpg:grpSp>
                          <wpg:cNvPr id="43" name="Group 3886"/>
                          <wpg:cNvGrpSpPr>
                            <a:grpSpLocks/>
                          </wpg:cNvGrpSpPr>
                          <wpg:grpSpPr bwMode="auto">
                            <a:xfrm>
                              <a:off x="1247" y="397"/>
                              <a:ext cx="10263" cy="15987"/>
                              <a:chOff x="1247" y="397"/>
                              <a:chExt cx="10263" cy="16046"/>
                            </a:xfrm>
                          </wpg:grpSpPr>
                          <wps:wsp>
                            <wps:cNvPr id="44" name="Text Box 38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3" y="397"/>
                                <a:ext cx="567" cy="39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766DC47" w14:textId="77777777" w:rsidR="00F675B0" w:rsidRPr="00F5092C" w:rsidRDefault="00F675B0" w:rsidP="00B0240E"/>
                                <w:p w14:paraId="001D5C99" w14:textId="77777777" w:rsidR="00F675B0" w:rsidRPr="00275C14" w:rsidRDefault="00F675B0" w:rsidP="00B0240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" name="AutoShape 388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" name="AutoShape 388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644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" name="AutoShape 389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510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" name="AutoShape 389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9" name="AutoShape 389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943" y="397"/>
                                <a:ext cx="0" cy="39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0" name="AutoShape 38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794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1" name="Group 3894"/>
                          <wpg:cNvGrpSpPr>
                            <a:grpSpLocks/>
                          </wpg:cNvGrpSpPr>
                          <wpg:grpSpPr bwMode="auto">
                            <a:xfrm>
                              <a:off x="680" y="11567"/>
                              <a:ext cx="567" cy="4820"/>
                              <a:chOff x="5670" y="11340"/>
                              <a:chExt cx="567" cy="4820"/>
                            </a:xfrm>
                          </wpg:grpSpPr>
                          <wps:wsp>
                            <wps:cNvPr id="52" name="Text Box 389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1340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EB1E19" w14:textId="77777777" w:rsidR="00F675B0" w:rsidRPr="001E390C" w:rsidRDefault="00F675B0" w:rsidP="00B0240E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18"/>
                                    </w:rPr>
                                    <w:t>Взам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18"/>
                                    </w:rPr>
                                    <w:t>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3" name="Text Box 389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2758"/>
                                <a:ext cx="227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3ECC071" w14:textId="77777777" w:rsidR="00F675B0" w:rsidRPr="001E390C" w:rsidRDefault="00F675B0" w:rsidP="00B0240E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4" name="Text Box 389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4742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E874DAF" w14:textId="77777777" w:rsidR="00F675B0" w:rsidRPr="001E390C" w:rsidRDefault="00F675B0" w:rsidP="00B0240E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5" name="AutoShape 38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897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6" name="AutoShape 3899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670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7" name="AutoShape 39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1340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60" name="AutoShape 390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615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83" name="AutoShape 390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2758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88" name="AutoShape 39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4742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304" style="position:absolute;margin-left:20.55pt;margin-top:17.75pt;width:555.05pt;height:813.45pt;z-index:251682304;mso-position-horizontal-relative:page;mso-position-vertical-relative:page" coordorigin="680,397" coordsize="10830,16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848" o:spid="_x0000_s1305" type="#_x0000_t202" style="position:absolute;left:1249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cpTsIA&#10;AADaAAAADwAAAGRycy9kb3ducmV2LnhtbESPzYvCMBTE74L/Q3iCF9HUHkSqUXb9AA/rwQ88P5q3&#10;bdnmpSTR1v/eLAgeh5n5DbNcd6YWD3K+sqxgOklAEOdWV1wouF724zkIH5A11pZJwZM8rFf93hIz&#10;bVs+0eMcChEh7DNUUIbQZFL6vCSDfmIb4uj9WmcwROkKqR22EW5qmSbJTBqsOC6U2NCmpPzvfDcK&#10;Zlt3b0+8GW2vux88NkV6+37elBoOuq8FiEBd+ITf7YNWkML/lXg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NylOwgAAANoAAAAPAAAAAAAAAAAAAAAAAJgCAABkcnMvZG93&#10;bnJldi54bWxQSwUGAAAAAAQABAD1AAAAhwMAAAAA&#10;" stroked="f">
                <v:textbox inset="0,0,0,0">
                  <w:txbxContent>
                    <w:p w14:paraId="253C5B77" w14:textId="77777777" w:rsidR="00F675B0" w:rsidRPr="00140A7A" w:rsidRDefault="00F675B0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49" o:spid="_x0000_s1306" type="#_x0000_t202" style="position:absolute;left:1816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uM1cIA&#10;AADaAAAADwAAAGRycy9kb3ducmV2LnhtbESPT4vCMBTE7wt+h/AEL4umKshSjeJf8OAedMXzo3m2&#10;xealJNHWb28EYY/DzPyGmS1aU4kHOV9aVjAcJCCIM6tLzhWc/3b9HxA+IGusLJOCJ3lYzDtfM0y1&#10;bfhIj1PIRYSwT1FBEUKdSumzggz6ga2Jo3e1zmCI0uVSO2wi3FRylCQTabDkuFBgTeuCstvpbhRM&#10;Nu7eHHn9vTlvD/hb56PL6nlRqtdtl1MQgdrwH/6091rBGN5X4g2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e4zVwgAAANoAAAAPAAAAAAAAAAAAAAAAAJgCAABkcnMvZG93&#10;bnJldi54bWxQSwUGAAAAAAQABAD1AAAAhwMAAAAA&#10;" stroked="f">
                <v:textbox inset="0,0,0,0">
                  <w:txbxContent>
                    <w:p w14:paraId="2F0A4087" w14:textId="77777777" w:rsidR="00F675B0" w:rsidRPr="00140A7A" w:rsidRDefault="00F675B0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0" o:spid="_x0000_s1307" type="#_x0000_t202" style="position:absolute;left:2381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IUocIA&#10;AADaAAAADwAAAGRycy9kb3ducmV2LnhtbESPT4vCMBTE7wt+h/AEL4umishSjeJf8OAedMXzo3m2&#10;xealJNHWb28EYY/DzPyGmS1aU4kHOV9aVjAcJCCIM6tLzhWc/3b9HxA+IGusLJOCJ3lYzDtfM0y1&#10;bfhIj1PIRYSwT1FBEUKdSumzggz6ga2Jo3e1zmCI0uVSO2wi3FRylCQTabDkuFBgTeuCstvpbhRM&#10;Nu7eHHn9vTlvD/hb56PL6nlRqtdtl1MQgdrwH/6091rBGN5X4g2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khShwgAAANoAAAAPAAAAAAAAAAAAAAAAAJgCAABkcnMvZG93&#10;bnJldi54bWxQSwUGAAAAAAQABAD1AAAAhwMAAAAA&#10;" stroked="f">
                <v:textbox inset="0,0,0,0">
                  <w:txbxContent>
                    <w:p w14:paraId="20126CCB" w14:textId="77777777" w:rsidR="00F675B0" w:rsidRPr="00140A7A" w:rsidRDefault="00F675B0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1" o:spid="_x0000_s1308" type="#_x0000_t202" style="position:absolute;left:2948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6xOsIA&#10;AADaAAAADwAAAGRycy9kb3ducmV2LnhtbESPT4vCMBTE7wt+h/AEL4umCspSjeJf8OAedMXzo3m2&#10;xealJNHWb28EYY/DzPyGmS1aU4kHOV9aVjAcJCCIM6tLzhWc/3b9HxA+IGusLJOCJ3lYzDtfM0y1&#10;bfhIj1PIRYSwT1FBEUKdSumzggz6ga2Jo3e1zmCI0uVSO2wi3FRylCQTabDkuFBgTeuCstvpbhRM&#10;Nu7eHHn9vTlvD/hb56PL6nlRqtdtl1MQgdrwH/6091rBGN5X4g2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3rE6wgAAANoAAAAPAAAAAAAAAAAAAAAAAJgCAABkcnMvZG93&#10;bnJldi54bWxQSwUGAAAAAAQABAD1AAAAhwMAAAAA&#10;" stroked="f">
                <v:textbox inset="0,0,0,0">
                  <w:txbxContent>
                    <w:p w14:paraId="3DA05EF7" w14:textId="77777777" w:rsidR="00F675B0" w:rsidRPr="00140A7A" w:rsidRDefault="00F675B0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2" o:spid="_x0000_s1309" type="#_x0000_t202" style="position:absolute;left:4367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wvTcEA&#10;AADaAAAADwAAAGRycy9kb3ducmV2LnhtbESPS6vCMBSE9xf8D+EId3PRVBci1Si+LrjQhQ9cH5pj&#10;W2xOShJt/fdGEFwOM98MM523phIPcr60rGDQT0AQZ1aXnCs4n/57YxA+IGusLJOCJ3mYzzo/U0y1&#10;bfhAj2PIRSxhn6KCIoQ6ldJnBRn0fVsTR+9qncEQpculdtjEclPJYZKMpMGS40KBNa0Kym7Hu1Ew&#10;Wrt7c+DV3/q82eG+zoeX5fOi1G+3XUxABGrDN/yhtzpy8L4Sb4C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ML03BAAAA2gAAAA8AAAAAAAAAAAAAAAAAmAIAAGRycy9kb3du&#10;cmV2LnhtbFBLBQYAAAAABAAEAPUAAACGAwAAAAA=&#10;" stroked="f">
                <v:textbox inset="0,0,0,0">
                  <w:txbxContent>
                    <w:p w14:paraId="4B865EEC" w14:textId="77777777" w:rsidR="00F675B0" w:rsidRPr="00140A7A" w:rsidRDefault="00F675B0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3" o:spid="_x0000_s1310" type="#_x0000_t202" style="position:absolute;left:2381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CK1sIA&#10;AADaAAAADwAAAGRycy9kb3ducmV2LnhtbESPT4vCMBTE7wt+h/AEL4umenCXahT/ggf3oCueH82z&#10;LTYvJYm2fnsjCB6HmfkNM523phJ3cr60rGA4SEAQZ1aXnCs4/W/7vyB8QNZYWSYFD/Iwn3W+pphq&#10;2/CB7seQiwhhn6KCIoQ6ldJnBRn0A1sTR+9incEQpculdthEuKnkKEnG0mDJcaHAmlYFZdfjzSgY&#10;r92tOfDqe33a7PGvzkfn5eOsVK/bLiYgArXhE363d1rBD7yuxBsgZ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QIrWwgAAANoAAAAPAAAAAAAAAAAAAAAAAJgCAABkcnMvZG93&#10;bnJldi54bWxQSwUGAAAAAAQABAD1AAAAhwMAAAAA&#10;" stroked="f">
                <v:textbox inset="0,0,0,0">
                  <w:txbxContent>
                    <w:p w14:paraId="4371FC33" w14:textId="77777777" w:rsidR="00F675B0" w:rsidRPr="00140A7A" w:rsidRDefault="00F675B0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4" o:spid="_x0000_s1311" type="#_x0000_t202" style="position:absolute;left:2948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8epL4A&#10;AADaAAAADwAAAGRycy9kb3ducmV2LnhtbERPy4rCMBTdC/5DuIIbGVNdiFSjjC9woQuruL40d9oy&#10;zU1Joq1/bxaCy8N5L9edqcWTnK8sK5iMExDEudUVFwpu18PPHIQPyBpry6TgRR7Wq35viam2LV/o&#10;mYVCxBD2KSooQ2hSKX1ekkE/tg1x5P6sMxgidIXUDtsYbmo5TZKZNFhxbCixoW1J+X/2MApmO/do&#10;L7wd7W77E56bYnrfvO5KDQfd7wJEoC58xR/3USuIW+OVeAPk6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/fHqS+AAAA2gAAAA8AAAAAAAAAAAAAAAAAmAIAAGRycy9kb3ducmV2&#10;LnhtbFBLBQYAAAAABAAEAPUAAACDAwAAAAA=&#10;" stroked="f">
                <v:textbox inset="0,0,0,0">
                  <w:txbxContent>
                    <w:p w14:paraId="19FF9E84" w14:textId="77777777" w:rsidR="00F675B0" w:rsidRPr="00140A7A" w:rsidRDefault="00F675B0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5" o:spid="_x0000_s1312" type="#_x0000_t202" style="position:absolute;left:4365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O7P8IA&#10;AADaAAAADwAAAGRycy9kb3ducmV2LnhtbESPT4vCMBTE7wt+h/AEL4umepDdahT/ggf3oCueH82z&#10;LTYvJYm2fnsjCB6HmfkNM523phJ3cr60rGA4SEAQZ1aXnCs4/W/7PyB8QNZYWSYFD/Iwn3W+pphq&#10;2/CB7seQiwhhn6KCIoQ6ldJnBRn0A1sTR+9incEQpculdthEuKnkKEnG0mDJcaHAmlYFZdfjzSgY&#10;r92tOfDqe33a7PGvzkfn5eOsVK/bLiYgArXhE363d1rBL7yuxBsgZ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k7s/wgAAANoAAAAPAAAAAAAAAAAAAAAAAJgCAABkcnMvZG93&#10;bnJldi54bWxQSwUGAAAAAAQABAD1AAAAhwMAAAAA&#10;" stroked="f">
                <v:textbox inset="0,0,0,0">
                  <w:txbxContent>
                    <w:p w14:paraId="4C87BEFE" w14:textId="77777777" w:rsidR="00F675B0" w:rsidRPr="00140A7A" w:rsidRDefault="00F675B0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6" o:spid="_x0000_s1313" type="#_x0000_t202" style="position:absolute;left:1814;top:1584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LUXsQA&#10;AADbAAAADwAAAGRycy9kb3ducmV2LnhtbESPT2/CMAzF75P4DpGRuEwjhQOaOgIa/yQO7ABDnK3G&#10;a6s1TpUEWr49PiBxs/We3/t5vuxdo24UYu3ZwGScgSIuvK25NHD+3X18gooJ2WLjmQzcKcJyMXib&#10;Y259x0e6nVKpJIRjjgaqlNpc61hU5DCOfUss2p8PDpOsodQ2YCfhrtHTLJtphzVLQ4UtrSsq/k9X&#10;Z2C2CdfuyOv3zXl7wJ+2nF5W94sxo2H//QUqUZ9e5uf13gq+0MsvMoBe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i1F7EAAAA2wAAAA8AAAAAAAAAAAAAAAAAmAIAAGRycy9k&#10;b3ducmV2LnhtbFBLBQYAAAAABAAEAPUAAACJAwAAAAA=&#10;" stroked="f">
                <v:textbox inset="0,0,0,0">
                  <w:txbxContent>
                    <w:p w14:paraId="1CFDC500" w14:textId="77777777" w:rsidR="00F675B0" w:rsidRPr="00140A7A" w:rsidRDefault="00F675B0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7" o:spid="_x0000_s1314" type="#_x0000_t202" style="position:absolute;left:1247;top:1584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5xxcIA&#10;AADbAAAADwAAAGRycy9kb3ducmV2LnhtbERPO2vDMBDeC/0P4gpdSi3HQwhu5JAmLXRIh6Qh82Fd&#10;bRPrZCT59e+rQCHbfXzPW28m04qBnG8sK1gkKQji0uqGKwXnn8/XFQgfkDW2lknBTB42xePDGnNt&#10;Rz7ScAqViCHsc1RQh9DlUvqyJoM+sR1x5H6tMxgidJXUDscYblqZpelSGmw4NtTY0a6m8nrqjYLl&#10;3vXjkXcv+/PHAb+7Kru8zxelnp+m7RuIQFO4i//dXzrOX8Dtl3i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bnHFwgAAANsAAAAPAAAAAAAAAAAAAAAAAJgCAABkcnMvZG93&#10;bnJldi54bWxQSwUGAAAAAAQABAD1AAAAhwMAAAAA&#10;" stroked="f">
                <v:textbox inset="0,0,0,0">
                  <w:txbxContent>
                    <w:p w14:paraId="6C20F56B" w14:textId="77777777" w:rsidR="00F675B0" w:rsidRPr="00140A7A" w:rsidRDefault="00F675B0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8" o:spid="_x0000_s1315" type="#_x0000_t202" style="position:absolute;left:964;top:11568;width:227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Dm6r8A&#10;AADbAAAADwAAAGRycy9kb3ducmV2LnhtbERPS4vCMBC+C/6HMMJeZE19stRGKQsuXm09eBya6QOb&#10;SWmytfvvN4LgbT6+5yTH0bRioN41lhUsFxEI4sLqhisF1/z0+QXCeWSNrWVS8EcOjofpJMFY2wdf&#10;aMh8JUIIuxgV1N53sZSuqMmgW9iOOHCl7Q36APtK6h4fIdy0chVFO2mw4dBQY0ffNRX37NcoGLc2&#10;O3cuT3e4LLP54G8/ab5R6mM2pnsQnkb/Fr/cZx3mr+H5SzhAH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cObqvwAAANsAAAAPAAAAAAAAAAAAAAAAAJgCAABkcnMvZG93bnJl&#10;di54bWxQSwUGAAAAAAQABAD1AAAAhAMAAAAA&#10;" stroked="f">
                <v:textbox style="layout-flow:vertical;mso-layout-flow-alt:bottom-to-top" inset="0,0,0,0">
                  <w:txbxContent>
                    <w:p w14:paraId="47466895" w14:textId="77777777" w:rsidR="00F675B0" w:rsidRPr="000D0805" w:rsidRDefault="00F675B0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9" o:spid="_x0000_s1316" type="#_x0000_t202" style="position:absolute;left:964;top:12984;width:227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l+nsAA&#10;AADbAAAADwAAAGRycy9kb3ducmV2LnhtbERPS2vCQBC+F/wPywi9FLNJ0VCiawiCxWsTDz0O2ckD&#10;s7Mhu8b033cLBW/z8T3nkC9mEDNNrresIIliEMS11T23Cq7VefMBwnlkjYNlUvBDDvLj6uWAmbYP&#10;/qK59K0IIewyVNB5P2ZSurojgy6yI3HgGjsZ9AFOrdQTPkK4GeR7HKfSYM+hocORTh3Vt/JuFCw7&#10;W15GVxUpJk35Nvvvz6LaKvW6Xoo9CE+Lf4r/3Rcd5m/h75dwgD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5l+nsAAAADbAAAADwAAAAAAAAAAAAAAAACYAgAAZHJzL2Rvd25y&#10;ZXYueG1sUEsFBgAAAAAEAAQA9QAAAIUDAAAAAA==&#10;" stroked="f">
                <v:textbox style="layout-flow:vertical;mso-layout-flow-alt:bottom-to-top" inset="0,0,0,0">
                  <w:txbxContent>
                    <w:p w14:paraId="3ADC0411" w14:textId="77777777" w:rsidR="00F675B0" w:rsidRPr="000D0805" w:rsidRDefault="00F675B0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60" o:spid="_x0000_s1317" type="#_x0000_t202" style="position:absolute;left:964;top:14969;width:227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XbBcAA&#10;AADbAAAADwAAAGRycy9kb3ducmV2LnhtbERPS2vCQBC+C/6HZYRexGxSqkh0DUGweG3iweOQnTww&#10;Oxuya0z/fbdQ6G0+vuccs9n0YqLRdZYVJFEMgriyuuNGwa28bPYgnEfW2FsmBd/kIDstF0dMtX3x&#10;F02Fb0QIYZeigtb7IZXSVS0ZdJEdiANX29GgD3BspB7xFcJNL9/jeCcNdhwaWhzo3FL1KJ5Gwby1&#10;xXVwZb7DpC7Wk79/5uWHUm+rOT+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XbBcAAAADbAAAADwAAAAAAAAAAAAAAAACYAgAAZHJzL2Rvd25y&#10;ZXYueG1sUEsFBgAAAAAEAAQA9QAAAIUDAAAAAA==&#10;" stroked="f">
                <v:textbox style="layout-flow:vertical;mso-layout-flow-alt:bottom-to-top" inset="0,0,0,0">
                  <w:txbxContent>
                    <w:p w14:paraId="5774800B" w14:textId="77777777" w:rsidR="00F675B0" w:rsidRPr="000D0805" w:rsidRDefault="00F675B0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group id="Group 3861" o:spid="_x0000_s1318" style="position:absolute;left:680;top:397;width:10830;height:16216" coordorigin="680,397" coordsize="10830,16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<v:group id="Group 3862" o:spid="_x0000_s1319" style="position:absolute;left:1247;top:15536;width:10261;height:1077" coordorigin="1247,15591" coordsize="10261,1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group id="Group 3863" o:spid="_x0000_s1320" style="position:absolute;left:1247;top:15591;width:10261;height:853" coordorigin="1247,15591" coordsize="10261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<v:shape id="Text Box 3864" o:spid="_x0000_s1321" type="#_x0000_t202" style="position:absolute;left:4934;top:15876;width:6009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K7eMMA&#10;AADbAAAADwAAAGRycy9kb3ducmV2LnhtbESPT4vCMBTE7wt+h/AEL8ua2oMs1SjrP/CgB6t4fjRv&#10;27LNS0mird/eCMIeh5n5DTNf9qYRd3K+tqxgMk5AEBdW11wquJx3X98gfEDW2FgmBQ/ysFwMPuaY&#10;advxie55KEWEsM9QQRVCm0npi4oM+rFtiaP3a53BEKUrpXbYRbhpZJokU2mw5rhQYUvrioq//GYU&#10;TDfu1p14/bm5bA94bMv0unpclRoN+58ZiEB9+A+/23utIJ3A60v8AX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K7eMMAAADbAAAADwAAAAAAAAAAAAAAAACYAgAAZHJzL2Rv&#10;d25yZXYueG1sUEsFBgAAAAAEAAQA9QAAAIgDAAAAAA==&#10;" stroked="f">
                      <v:textbox inset="0,0,0,0">
                        <w:txbxContent>
                          <w:p w14:paraId="433806EE" w14:textId="77777777" w:rsidR="00F675B0" w:rsidRPr="00FC365B" w:rsidRDefault="00F675B0" w:rsidP="0058110A">
                            <w:pPr>
                              <w:jc w:val="center"/>
                            </w:pPr>
                            <w:r>
                              <w:t>1-15-ПП</w:t>
                            </w:r>
                          </w:p>
                        </w:txbxContent>
                      </v:textbox>
                    </v:shape>
                    <v:shape id="Text Box 3865" o:spid="_x0000_s1322" type="#_x0000_t202" style="position:absolute;left:10941;top:16074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AlD8QA&#10;AADbAAAADwAAAGRycy9kb3ducmV2LnhtbESPS2vDMBCE74X8B7GBXkoixwdTnCihTVLooTnkQc6L&#10;tbVNrZWR5Ne/rwqBHoeZ+YbZ7EbTiJ6cry0rWC0TEMSF1TWXCm7Xj8UrCB+QNTaWScFEHnbb2dMG&#10;c20HPlN/CaWIEPY5KqhCaHMpfVGRQb+0LXH0vq0zGKJ0pdQOhwg3jUyTJJMGa44LFba0r6j4uXRG&#10;QXZw3XDm/cvhdvzCU1um9/fprtTzfHxbgwg0hv/wo/2pFaQp/H2JP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QJQ/EAAAA2wAAAA8AAAAAAAAAAAAAAAAAmAIAAGRycy9k&#10;b3ducmV2LnhtbFBLBQYAAAAABAAEAPUAAACJAwAAAAA=&#10;" stroked="f">
                      <v:textbox inset="0,0,0,0">
                        <w:txbxContent>
                          <w:p w14:paraId="4F2229F8" w14:textId="77777777" w:rsidR="00F675B0" w:rsidRPr="00B15B08" w:rsidRDefault="00F675B0" w:rsidP="0058110A">
                            <w:pPr>
                              <w:jc w:val="center"/>
                            </w:pPr>
                            <w:r w:rsidRPr="00B15B08">
                              <w:fldChar w:fldCharType="begin"/>
                            </w:r>
                            <w:r w:rsidRPr="00B15B08">
                              <w:instrText xml:space="preserve"> PAGE   \* MERGEFORMAT </w:instrText>
                            </w:r>
                            <w:r w:rsidRPr="00B15B08">
                              <w:fldChar w:fldCharType="separate"/>
                            </w:r>
                            <w:r w:rsidR="000F5DC3">
                              <w:rPr>
                                <w:noProof/>
                              </w:rPr>
                              <w:t>4</w:t>
                            </w:r>
                            <w:r w:rsidRPr="00B15B08">
                              <w:fldChar w:fldCharType="end"/>
                            </w:r>
                          </w:p>
                        </w:txbxContent>
                      </v:textbox>
                    </v:shape>
                    <v:shape id="Text Box 3866" o:spid="_x0000_s1323" type="#_x0000_t202" style="position:absolute;left:10941;top:1567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yAlMUA&#10;AADbAAAADwAAAGRycy9kb3ducmV2LnhtbESPzWrDMBCE74W8g9hALqWR60IobpSQnwZ6SA92Q86L&#10;tbVMrZWRlNh5+6oQ6HGYmW+Y5Xq0nbiSD61jBc/zDARx7XTLjYLT1+HpFUSIyBo7x6TgRgHWq8nD&#10;EgvtBi7pWsVGJAiHAhWYGPtCylAbshjmridO3rfzFmOSvpHa45DgtpN5li2kxZbTgsGedobqn+pi&#10;FSz2/jKUvHvcn96P+Nk3+Xl7Oys1m46bNxCRxvgfvrc/tIL8Bf6+pB8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nICUxQAAANsAAAAPAAAAAAAAAAAAAAAAAJgCAABkcnMv&#10;ZG93bnJldi54bWxQSwUGAAAAAAQABAD1AAAAigMAAAAA&#10;" stroked="f">
                      <v:textbox inset="0,0,0,0">
                        <w:txbxContent>
                          <w:p w14:paraId="59E4EA7F" w14:textId="77777777" w:rsidR="00F675B0" w:rsidRPr="00A6689C" w:rsidRDefault="00F675B0" w:rsidP="00B0240E">
                            <w:pPr>
                              <w:rPr>
                                <w:sz w:val="20"/>
                              </w:rPr>
                            </w:pPr>
                            <w:r w:rsidRPr="00A6689C">
                              <w:rPr>
                                <w:sz w:val="20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3867" o:spid="_x0000_s1324" type="#_x0000_t202" style="position:absolute;left:4365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UY4MUA&#10;AADbAAAADwAAAGRycy9kb3ducmV2LnhtbESPzWrDMBCE74W8g9hALqWRa0oobpSQnwZ6SA92Q86L&#10;tbVMrZWRlNh5+6oQ6HGYmW+Y5Xq0nbiSD61jBc/zDARx7XTLjYLT1+HpFUSIyBo7x6TgRgHWq8nD&#10;EgvtBi7pWsVGJAiHAhWYGPtCylAbshjmridO3rfzFmOSvpHa45DgtpN5li2kxZbTgsGedobqn+pi&#10;FSz2/jKUvHvcn96P+Nk3+Xl7Oys1m46bNxCRxvgfvrc/tIL8Bf6+pB8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dRjgxQAAANsAAAAPAAAAAAAAAAAAAAAAAJgCAABkcnMv&#10;ZG93bnJldi54bWxQSwUGAAAAAAQABAD1AAAAigMAAAAA&#10;" stroked="f">
                      <v:textbox inset="0,0,0,0">
                        <w:txbxContent>
                          <w:p w14:paraId="5C9F4002" w14:textId="77777777" w:rsidR="00F675B0" w:rsidRPr="00B15B08" w:rsidRDefault="00F675B0" w:rsidP="00B0240E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v:textbox>
                    </v:shape>
                    <v:shape id="Text Box 3868" o:spid="_x0000_s1325" type="#_x0000_t202" style="position:absolute;left:3515;top:16188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m9e8UA&#10;AADbAAAADwAAAGRycy9kb3ducmV2LnhtbESPzWrDMBCE74W8g9hALqWRa2gobpSQnwZ6SA92Q86L&#10;tbVMrZWRlNh5+6oQ6HGYmW+Y5Xq0nbiSD61jBc/zDARx7XTLjYLT1+HpFUSIyBo7x6TgRgHWq8nD&#10;EgvtBi7pWsVGJAiHAhWYGPtCylAbshjmridO3rfzFmOSvpHa45DgtpN5li2kxZbTgsGedobqn+pi&#10;FSz2/jKUvHvcn96P+Nk3+Xl7Oys1m46bNxCRxvgfvrc/tIL8Bf6+pB8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Ob17xQAAANsAAAAPAAAAAAAAAAAAAAAAAJgCAABkcnMv&#10;ZG93bnJldi54bWxQSwUGAAAAAAQABAD1AAAAigMAAAAA&#10;" stroked="f">
                      <v:textbox inset="0,0,0,0">
                        <w:txbxContent>
                          <w:p w14:paraId="703DBEAB" w14:textId="77777777" w:rsidR="00F675B0" w:rsidRPr="00B15B08" w:rsidRDefault="00F675B0" w:rsidP="00B0240E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Подп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3869" o:spid="_x0000_s1326" type="#_x0000_t202" style="position:absolute;left:2948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sjDMMA&#10;AADbAAAADwAAAGRycy9kb3ducmV2LnhtbESPzYvCMBTE7wv+D+EJXhZN7aEs1Sh+gofdgx94fjTP&#10;tti8lCTa+t+bhYU9DjPzG2a+7E0jnuR8bVnBdJKAIC6srrlUcDnvx18gfEDW2FgmBS/ysFwMPuaY&#10;a9vxkZ6nUIoIYZ+jgiqENpfSFxUZ9BPbEkfvZp3BEKUrpXbYRbhpZJokmTRYc1yosKVNRcX99DAK&#10;sq17dEfefG4vu2/8acv0un5dlRoN+9UMRKA+/If/2getIM3g90v8AXLx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sjDMMAAADbAAAADwAAAAAAAAAAAAAAAACYAgAAZHJzL2Rv&#10;d25yZXYueG1sUEsFBgAAAAAEAAQA9QAAAIgDAAAAAA==&#10;" stroked="f">
                      <v:textbox inset="0,0,0,0">
                        <w:txbxContent>
                          <w:p w14:paraId="2BA18FE7" w14:textId="77777777" w:rsidR="00F675B0" w:rsidRPr="00B15B08" w:rsidRDefault="00F675B0" w:rsidP="00B0240E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№док.</w:t>
                            </w:r>
                          </w:p>
                        </w:txbxContent>
                      </v:textbox>
                    </v:shape>
                    <v:shape id="Text Box 3870" o:spid="_x0000_s1327" type="#_x0000_t202" style="position:absolute;left:2381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eGl8UA&#10;AADbAAAADwAAAGRycy9kb3ducmV2LnhtbESPzWrDMBCE74W8g9hALqWR60Na3CghPw30kB7shpwX&#10;a2uZWisjKbHz9lWg0OMwM98wy/VoO3ElH1rHCp7nGQji2umWGwWnr8PTK4gQkTV2jknBjQKsV5OH&#10;JRbaDVzStYqNSBAOBSowMfaFlKE2ZDHMXU+cvG/nLcYkfSO1xyHBbSfzLFtIiy2nBYM97QzVP9XF&#10;Kljs/WUoefe4P70f8bNv8vP2dlZqNh03byAijfE//Nf+0AryF7h/ST9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p4aXxQAAANsAAAAPAAAAAAAAAAAAAAAAAJgCAABkcnMv&#10;ZG93bnJldi54bWxQSwUGAAAAAAQABAD1AAAAigMAAAAA&#10;" stroked="f">
                      <v:textbox inset="0,0,0,0">
                        <w:txbxContent>
                          <w:p w14:paraId="3BB8BD1D" w14:textId="77777777" w:rsidR="00F675B0" w:rsidRPr="00B15B08" w:rsidRDefault="00F675B0" w:rsidP="00B0240E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3871" o:spid="_x0000_s1328" type="#_x0000_t202" style="position:absolute;left:1814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gS5cEA&#10;AADbAAAADwAAAGRycy9kb3ducmV2LnhtbERPu2rDMBTdC/kHcQNZSiLHgylulJBHCxnawWnIfLFu&#10;bBPrykiKH39fDYWOh/Pe7EbTip6cbywrWK8SEMSl1Q1XCq4/n8s3ED4ga2wtk4KJPOy2s5cN5toO&#10;XFB/CZWIIexzVFCH0OVS+rImg35lO+LI3a0zGCJ0ldQOhxhuWpkmSSYNNhwbauzoWFP5uDyNguzk&#10;nkPBx9fT9eMLv7sqvR2mm1KL+bh/BxFoDP/iP/dZK0jj2Pgl/gC5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4EuXBAAAA2wAAAA8AAAAAAAAAAAAAAAAAmAIAAGRycy9kb3du&#10;cmV2LnhtbFBLBQYAAAAABAAEAPUAAACGAwAAAAA=&#10;" stroked="f">
                      <v:textbox inset="0,0,0,0">
                        <w:txbxContent>
                          <w:p w14:paraId="46509B16" w14:textId="77777777" w:rsidR="00F675B0" w:rsidRPr="00B15B08" w:rsidRDefault="00F675B0" w:rsidP="00B0240E">
                            <w:pPr>
                              <w:rPr>
                                <w:b/>
                                <w:sz w:val="16"/>
                              </w:rPr>
                            </w:pPr>
                            <w:proofErr w:type="spellStart"/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Кол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  <w:r>
                              <w:rPr>
                                <w:b/>
                                <w:sz w:val="16"/>
                              </w:rPr>
                              <w:t>у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ч</w:t>
                            </w:r>
                            <w:proofErr w:type="spellEnd"/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3872" o:spid="_x0000_s1329" type="#_x0000_t202" style="position:absolute;left:1247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S3fsUA&#10;AADbAAAADwAAAGRycy9kb3ducmV2LnhtbESPzWrDMBCE74W8g9hALqWR60No3SghPw30kB7shpwX&#10;a2uZWisjKbHz9lWg0OMwM98wy/VoO3ElH1rHCp7nGQji2umWGwWnr8PTC4gQkTV2jknBjQKsV5OH&#10;JRbaDVzStYqNSBAOBSowMfaFlKE2ZDHMXU+cvG/nLcYkfSO1xyHBbSfzLFtIiy2nBYM97QzVP9XF&#10;Kljs/WUoefe4P70f8bNv8vP2dlZqNh03byAijfE//Nf+0AryV7h/ST9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dLd+xQAAANsAAAAPAAAAAAAAAAAAAAAAAJgCAABkcnMv&#10;ZG93bnJldi54bWxQSwUGAAAAAAQABAD1AAAAigMAAAAA&#10;" stroked="f">
                      <v:textbox inset="0,0,0,0">
                        <w:txbxContent>
                          <w:p w14:paraId="2F9A7F93" w14:textId="77777777" w:rsidR="00F675B0" w:rsidRPr="00B15B08" w:rsidRDefault="00F675B0" w:rsidP="00B0240E">
                            <w:pPr>
                              <w:rPr>
                                <w:b/>
                                <w:sz w:val="16"/>
                              </w:rPr>
                            </w:pPr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Изм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873" o:spid="_x0000_s1330" type="#_x0000_t32" style="position:absolute;left:1247;top:15593;width:10261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OXt74AAADbAAAADwAAAGRycy9kb3ducmV2LnhtbERPTWvCQBC9F/wPywje6sYWWomuIoLi&#10;tVHwOmTHbDQ7m2RXjf++cyj0+Hjfy/XgG/WgPtaBDcymGSjiMtiaKwOn4+59DiomZItNYDLwogjr&#10;1ehtibkNT/6hR5EqJSEcczTgUmpzrWPpyGOchpZYuEvoPSaBfaVtj08J943+yLIv7bFmaXDY0tZR&#10;eSvu3sDn6dods/P37LzvXLfHezwU3dyYyXjYLEAlGtK/+M99sOKT9fJFfoBe/QI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1U5e3vgAAANsAAAAPAAAAAAAAAAAAAAAAAKEC&#10;AABkcnMvZG93bnJldi54bWxQSwUGAAAAAAQABAD5AAAAjAMAAAAA&#10;" strokeweight="1.5pt"/>
                    <v:shape id="AutoShape 3874" o:spid="_x0000_s1331" type="#_x0000_t32" style="position:absolute;left:1249;top:15876;width:3685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8yLMIAAADbAAAADwAAAGRycy9kb3ducmV2LnhtbESPwWrDMBBE74X+g9hAb7XsFlLjRgmh&#10;0OBrnECui7W13For21Ji5++jQKDHYebNMKvNbDtxodG3jhVkSQqCuHa65UbB8fD9moPwAVlj55gU&#10;XMnDZv38tMJCu4n3dKlCI2IJ+wIVmBD6QkpfG7LoE9cTR+/HjRZDlGMj9YhTLLedfEvTpbTYclww&#10;2NOXofqvOlsF78ff4ZCePrLTbjDDDs++rIZcqZfFvP0EEWgO/+EHXerIZXD/En+AX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h8yLMIAAADbAAAADwAAAAAAAAAAAAAA&#10;AAChAgAAZHJzL2Rvd25yZXYueG1sUEsFBgAAAAAEAAQA+QAAAJADAAAAAA==&#10;" strokeweight="1.5pt"/>
                    <v:shape id="AutoShape 3875" o:spid="_x0000_s1332" type="#_x0000_t32" style="position:absolute;left:1249;top:16160;width:3685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2sW8EAAADbAAAADwAAAGRycy9kb3ducmV2LnhtbESPQYvCMBSE74L/ITxhb5rqgkrXVGRh&#10;xatV8Pponk3X5qVtUu3++40geBxmvhlmsx1sLe7U+cqxgvksAUFcOF1xqeB8+pmuQfiArLF2TAr+&#10;yMM2G482mGr34CPd81CKWMI+RQUmhCaV0heGLPqZa4ijd3WdxRBlV0rd4SOW21oukmQpLVYcFww2&#10;9G2ouOW9VfB5/m1PyWU1v+xb0+6x94e8XSv1MRl2XyACDeEdftEHHbkFPL/EHyCz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zaxbwQAAANsAAAAPAAAAAAAAAAAAAAAA&#10;AKECAABkcnMvZG93bnJldi54bWxQSwUGAAAAAAQABAD5AAAAjwMAAAAA&#10;" strokeweight="1.5pt"/>
                    <v:shape id="AutoShape 3876" o:spid="_x0000_s1333" type="#_x0000_t32" style="position:absolute;left:4933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1NqsAAAADbAAAADwAAAGRycy9kb3ducmV2LnhtbESPzarCMBSE9xd8h3AEd5pqQaQaRQXB&#10;jQt/Nu4OzbEpNie1ibW+vRGEuxxm5htmsepsJVpqfOlYwXiUgCDOnS65UHA574YzED4ga6wck4I3&#10;eVgte38LzLR78ZHaUyhEhLDPUIEJoc6k9Lkhi37kauLo3VxjMUTZFFI3+IpwW8lJkkylxZLjgsGa&#10;toby++lpFdha28fBGX29l2m1of1tvUlapQb9bj0HEagL/+Ffe68VpCl8v8QfIJ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pNTarAAAAA2wAAAA8AAAAAAAAAAAAAAAAA&#10;oQIAAGRycy9kb3ducmV2LnhtbFBLBQYAAAAABAAEAPkAAACOAwAAAAA=&#10;" strokeweight="1.5pt"/>
                    <v:shape id="AutoShape 3877" o:spid="_x0000_s1334" type="#_x0000_t32" style="position:absolute;left:1814;top:1559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TV3sMAAADbAAAADwAAAGRycy9kb3ducmV2LnhtbESPwWrDMBBE74X8g9hAbo3cpJTgWjZO&#10;IZBLD01zyW2x1paxtXItxXH+PioUehxm5g2TFbPtxUSjbx0reFknIIgrp1tuFJy/D887ED4ga+wd&#10;k4I7eSjyxVOGqXY3/qLpFBoRIexTVGBCGFIpfWXIol+7gTh6tRsthijHRuoRbxFue7lJkjdpseW4&#10;YHCgD0NVd7paBXbQ9ufTGX3p2m2/p2Nd7pNJqdVyLt9BBJrDf/ivfdQKtq/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k1d7DAAAA2wAAAA8AAAAAAAAAAAAA&#10;AAAAoQIAAGRycy9kb3ducmV2LnhtbFBLBQYAAAAABAAEAPkAAACRAwAAAAA=&#10;" strokeweight="1.5pt"/>
                    <v:shape id="AutoShape 3878" o:spid="_x0000_s1335" type="#_x0000_t32" style="position:absolute;left:2381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hwRcMAAADbAAAADwAAAGRycy9kb3ducmV2LnhtbESPwWrDMBBE74X8g9hAbo3chJbgWjZO&#10;IZBLD01zyW2x1paxtXItxXH+PioUehxm5g2TFbPtxUSjbx0reFknIIgrp1tuFJy/D887ED4ga+wd&#10;k4I7eSjyxVOGqXY3/qLpFBoRIexTVGBCGFIpfWXIol+7gTh6tRsthijHRuoRbxFue7lJkjdpseW4&#10;YHCgD0NVd7paBXbQ9ufTGX3p2m2/p2Nd7pNJqdVyLt9BBJrDf/ivfdQKtq/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rocEXDAAAA2wAAAA8AAAAAAAAAAAAA&#10;AAAAoQIAAGRycy9kb3ducmV2LnhtbFBLBQYAAAAABAAEAPkAAACRAwAAAAA=&#10;" strokeweight="1.5pt"/>
                    <v:shape id="AutoShape 3879" o:spid="_x0000_s1336" type="#_x0000_t32" style="position:absolute;left:2948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ruMr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kCt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aOu4yvgAAANsAAAAPAAAAAAAAAAAAAAAAAKEC&#10;AABkcnMvZG93bnJldi54bWxQSwUGAAAAAAQABAD5AAAAjAMAAAAA&#10;" strokeweight="1.5pt"/>
                    <v:shape id="AutoShape 3880" o:spid="_x0000_s1337" type="#_x0000_t32" style="position:absolute;left:3515;top:15594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ZLqcMAAADbAAAADwAAAGRycy9kb3ducmV2LnhtbESPwWrDMBBE74X8g9hAbo3cBNrgWjZO&#10;IZBLD01zyW2x1paxtXItxXH+PioUehxm5g2TFbPtxUSjbx0reFknIIgrp1tuFJy/D887ED4ga+wd&#10;k4I7eSjyxVOGqXY3/qLpFBoRIexTVGBCGFIpfWXIol+7gTh6tRsthijHRuoRbxFue7lJkldpseW4&#10;YHCgD0NVd7paBXbQ9ufTGX3p2m2/p2Nd7pNJqdVyLt9BBJrDf/ivfdQKtm/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2S6nDAAAA2wAAAA8AAAAAAAAAAAAA&#10;AAAAoQIAAGRycy9kb3ducmV2LnhtbFBLBQYAAAAABAAEAPkAAACRAwAAAAA=&#10;" strokeweight="1.5pt"/>
                    <v:shape id="AutoShape 3881" o:spid="_x0000_s1338" type="#_x0000_t32" style="position:absolute;left:4366;top:15594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nf27wAAADbAAAADwAAAGRycy9kb3ducmV2LnhtbERPuwrCMBTdBf8hXMHNpiqIVKOoILg4&#10;+FjcLs21KTY3tYm1/r0ZBMfDeS/Xna1ES40vHSsYJykI4tzpkgsF18t+NAfhA7LGyjEp+JCH9arf&#10;W2Km3ZtP1J5DIWII+wwVmBDqTEqfG7LoE1cTR+7uGoshwqaQusF3DLeVnKTpTFosOTYYrGlnKH+c&#10;X1aBrbV9Hp3Rt0c5rbZ0uG+2aavUcNBtFiACdeEv/rkPWsE0jo1f4g+Qqy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xOnf27wAAADbAAAADwAAAAAAAAAAAAAAAAChAgAA&#10;ZHJzL2Rvd25yZXYueG1sUEsFBgAAAAAEAAQA+QAAAIoDAAAAAA==&#10;" strokeweight="1.5pt"/>
                    <v:shape id="AutoShape 3882" o:spid="_x0000_s1339" type="#_x0000_t32" style="position:absolute;left:10943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V6QMMAAADbAAAADwAAAGRycy9kb3ducmV2LnhtbESPwWrDMBBE74X8g9hAbo3cBErjWjZO&#10;IZBLD01zyW2x1paxtXItxXH+PioUehxm5g2TFbPtxUSjbx0reFknIIgrp1tuFJy/D89vIHxA1tg7&#10;JgV38lDki6cMU+1u/EXTKTQiQtinqMCEMKRS+sqQRb92A3H0ajdaDFGOjdQj3iLc9nKTJK/SYstx&#10;weBAH4aq7nS1Cuyg7c+nM/rStdt+T8e63CeTUqvlXL6DCDSH//Bf+6gVbHf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ulekDDAAAA2wAAAA8AAAAAAAAAAAAA&#10;AAAAoQIAAGRycy9kb3ducmV2LnhtbFBLBQYAAAAABAAEAPkAAACRAwAAAAA=&#10;" strokeweight="1.5pt"/>
                    <v:shape id="AutoShape 3883" o:spid="_x0000_s1340" type="#_x0000_t32" style="position:absolute;left:10941;top:15989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mgoLwAAADbAAAADwAAAGRycy9kb3ducmV2LnhtbERPuwrCMBTdBf8hXMFNUx+IVKOoILg4&#10;+FjcLs21KTY3tYm1/r0ZBMfDeS/XrS1FQ7UvHCsYDRMQxJnTBecKrpf9YA7CB2SNpWNS8CEP61W3&#10;s8RUuzefqDmHXMQQ9ikqMCFUqZQ+M2TRD11FHLm7qy2GCOtc6hrfMdyWcpwkM2mx4NhgsKKdoexx&#10;flkFttL2eXRG3x7FpNzS4b7ZJo1S/V67WYAI1Ia/+Oc+aAXTuD5+iT9Arr4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YpmgoLwAAADbAAAADwAAAAAAAAAAAAAAAAChAgAA&#10;ZHJzL2Rvd25yZXYueG1sUEsFBgAAAAAEAAQA+QAAAIoDAAAAAA==&#10;" strokeweight="1.5pt"/>
                  </v:group>
                  <v:shape id="Text Box 3884" o:spid="_x0000_s1341" type="#_x0000_t202" style="position:absolute;left:8959;top:16441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1e2MQA&#10;AADbAAAADwAAAGRycy9kb3ducmV2LnhtbESPT2sCMRTE70K/Q3gFL1KzLiKyNYrVCj20B614fmxe&#10;dxc3L0uS/fftG6HQ4zAzv2E2u8HUoiPnK8sKFvMEBHFudcWFguv36WUNwgdkjbVlUjCSh932abLB&#10;TNuez9RdQiEihH2GCsoQmkxKn5dk0M9tQxy9H+sMhihdIbXDPsJNLdMkWUmDFceFEhs6lJTfL61R&#10;sDq6tj/zYXa8vn/iV1Okt7fxptT0edi/ggg0hP/wX/tDK1gu4PEl/gC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dXtjEAAAA2wAAAA8AAAAAAAAAAAAAAAAAmAIAAGRycy9k&#10;b3ducmV2LnhtbFBLBQYAAAAABAAEAPUAAACJAwAAAAA=&#10;" stroked="f">
                    <v:textbox inset="0,0,0,0">
                      <w:txbxContent>
                        <w:p w14:paraId="516CFBE8" w14:textId="77777777" w:rsidR="00F675B0" w:rsidRPr="00862B5C" w:rsidRDefault="00F675B0" w:rsidP="00B0240E"/>
                      </w:txbxContent>
                    </v:textbox>
                  </v:shape>
                </v:group>
                <v:group id="Group 3885" o:spid="_x0000_s1342" style="position:absolute;left:680;top:397;width:10830;height:15990" coordorigin="680,397" coordsize="10830,15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group id="Group 3886" o:spid="_x0000_s1343" style="position:absolute;left:1247;top:397;width:10263;height:15987" coordorigin="1247,397" coordsize="10263,160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<v:shape id="Text Box 3887" o:spid="_x0000_s1344" type="#_x0000_t202" style="position:absolute;left:10943;top:397;width:567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nSY8EA&#10;AADbAAAADwAAAGRycy9kb3ducmV2LnhtbESP3YrCMBSE7wXfIRzBG9FUqX/VKK7g4q0/D3Bsjm2x&#10;OSlN1ta3N8KCl8PMfMOst60pxZNqV1hWMB5FIIhTqwvOFFwvh+EChPPIGkvLpOBFDrabbmeNibYN&#10;n+h59pkIEHYJKsi9rxIpXZqTQTeyFXHw7rY26IOsM6lrbALclHISRTNpsOCwkGNF+5zSx/nPKLgf&#10;m8F02dx+/XV+imc/WMxv9qVUv9fuViA8tf4b/m8ftYI4hs+X8APk5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p0mPBAAAA2wAAAA8AAAAAAAAAAAAAAAAAmAIAAGRycy9kb3du&#10;cmV2LnhtbFBLBQYAAAAABAAEAPUAAACGAwAAAAA=&#10;" stroked="f">
                      <v:textbox>
                        <w:txbxContent>
                          <w:p w14:paraId="3766DC47" w14:textId="77777777" w:rsidR="00F675B0" w:rsidRPr="00F5092C" w:rsidRDefault="00F675B0" w:rsidP="00B0240E"/>
                          <w:p w14:paraId="001D5C99" w14:textId="77777777" w:rsidR="00F675B0" w:rsidRPr="00275C14" w:rsidRDefault="00F675B0" w:rsidP="00B0240E"/>
                        </w:txbxContent>
                      </v:textbox>
                    </v:shape>
                    <v:shape id="AutoShape 3888" o:spid="_x0000_s1345" type="#_x0000_t32" style="position:absolute;left:1247;top:397;width:10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4DOMIAAADbAAAADwAAAGRycy9kb3ducmV2LnhtbESPQYvCMBSE7wv+h/AEb2uqriK1UXRB&#10;8OJh1Yu3R/NsSpuX2mRr/fdmYcHjMDPfMNmmt7XoqPWlYwWTcQKCOHe65ELB5bz/XILwAVlj7ZgU&#10;PMnDZj34yDDV7sE/1J1CISKEfYoKTAhNKqXPDVn0Y9cQR+/mWoshyraQusVHhNtaTpNkIS2WHBcM&#10;NvRtKK9Ov1aBbbS9H53R16qc1Ts63La7pFNqNOy3KxCB+vAO/7cPWsHXHP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u4DOMIAAADbAAAADwAAAAAAAAAAAAAA&#10;AAChAgAAZHJzL2Rvd25yZXYueG1sUEsFBgAAAAAEAAQA+QAAAJADAAAAAA==&#10;" strokeweight="1.5pt"/>
                    <v:shape id="AutoShape 3889" o:spid="_x0000_s1346" type="#_x0000_t32" style="position:absolute;left:1247;top:16443;width:10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ydT8MAAADbAAAADwAAAGRycy9kb3ducmV2LnhtbESPwWrDMBBE74X8g9hAbo3cpoTgWjZO&#10;IZBLDk1zyW2x1paxtXIt1XH+PioUehxm5g2TFbPtxUSjbx0reFknIIgrp1tuFFy+Ds87ED4ga+wd&#10;k4I7eSjyxVOGqXY3/qTpHBoRIexTVGBCGFIpfWXIol+7gTh6tRsthijHRuoRbxFue/maJFtpseW4&#10;YHCgD0NVd/6xCuyg7ffJGX3t2k2/p2Nd7pNJqdVyLt9BBJrDf/ivfdQK3rb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I8nU/DAAAA2wAAAA8AAAAAAAAAAAAA&#10;AAAAoQIAAGRycy9kb3ducmV2LnhtbFBLBQYAAAAABAAEAPkAAACRAwAAAAA=&#10;" strokeweight="1.5pt"/>
                    <v:shape id="AutoShape 3890" o:spid="_x0000_s1347" type="#_x0000_t32" style="position:absolute;left:11510;top:397;width:0;height:16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A41MIAAADbAAAADwAAAGRycy9kb3ducmV2LnhtbESPQYvCMBSE7wv+h/AEb2uqLiq1UXRB&#10;8OJh1Yu3R/NsSpuX2mRr/fdmYcHjMDPfMNmmt7XoqPWlYwWTcQKCOHe65ELB5bz/XILwAVlj7ZgU&#10;PMnDZj34yDDV7sE/1J1CISKEfYoKTAhNKqXPDVn0Y9cQR+/mWoshyraQusVHhNtaTpNkLi2WHBcM&#10;NvRtKK9Ov1aBbbS9H53R16qc1Ts63La7pFNqNOy3KxCB+vAO/7cPWsHXAv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A41MIAAADbAAAADwAAAAAAAAAAAAAA&#10;AAChAgAAZHJzL2Rvd25yZXYueG1sUEsFBgAAAAAEAAQA+QAAAJADAAAAAA==&#10;" strokeweight="1.5pt"/>
                    <v:shape id="AutoShape 3891" o:spid="_x0000_s1348" type="#_x0000_t32" style="position:absolute;left:1247;top:397;width:0;height:16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+sprwAAADbAAAADwAAAGRycy9kb3ducmV2LnhtbERPuwrCMBTdBf8hXMFNUx+IVKOoILg4&#10;+FjcLs21KTY3tYm1/r0ZBMfDeS/XrS1FQ7UvHCsYDRMQxJnTBecKrpf9YA7CB2SNpWNS8CEP61W3&#10;s8RUuzefqDmHXMQQ9ikqMCFUqZQ+M2TRD11FHLm7qy2GCOtc6hrfMdyWcpwkM2mx4NhgsKKdoexx&#10;flkFttL2eXRG3x7FpNzS4b7ZJo1S/V67WYAI1Ia/+Oc+aAXTODZ+iT9Arr4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nO+sprwAAADbAAAADwAAAAAAAAAAAAAAAAChAgAA&#10;ZHJzL2Rvd25yZXYueG1sUEsFBgAAAAAEAAQA+QAAAIoDAAAAAA==&#10;" strokeweight="1.5pt"/>
                    <v:shape id="AutoShape 3892" o:spid="_x0000_s1349" type="#_x0000_t32" style="position:absolute;left:10943;top:397;width:0;height:39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9NV8IAAADbAAAADwAAAGRycy9kb3ducmV2LnhtbESPT4vCMBTE78J+h/AW9qapu+KfapRF&#10;ULxaBa+P5tlUm5e2idr99htB8DjMzG+YxaqzlbhT60vHCoaDBARx7nTJhYLjYdOfgvABWWPlmBT8&#10;kYfV8qO3wFS7B+/pnoVCRAj7FBWYEOpUSp8bsugHriaO3tm1FkOUbSF1i48It5X8TpKxtFhyXDBY&#10;09pQfs1uVsHP8dIcktNkeNo2ptnize+yZqrU12f3OwcRqAvv8Ku90wpGM3h+iT9AL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G9NV8IAAADbAAAADwAAAAAAAAAAAAAA&#10;AAChAgAAZHJzL2Rvd25yZXYueG1sUEsFBgAAAAAEAAQA+QAAAJADAAAAAA==&#10;" strokeweight="1.5pt"/>
                    <v:shape id="AutoShape 3893" o:spid="_x0000_s1350" type="#_x0000_t32" style="position:absolute;left:10943;top:794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0A2fbwAAADbAAAADwAAAGRycy9kb3ducmV2LnhtbERPuwrCMBTdBf8hXMFNUxVFqlFUEFwc&#10;fCxul+baFJub2sRa/94MguPhvJfr1paiodoXjhWMhgkI4szpgnMF18t+MAfhA7LG0jEp+JCH9arb&#10;WWKq3ZtP1JxDLmII+xQVmBCqVEqfGbLoh64ijtzd1RZDhHUudY3vGG5LOU6SmbRYcGwwWNHOUPY4&#10;v6wCW2n7PDqjb49iUm7pcN9sk0apfq/dLEAEasNf/HMftIJpXB+/xB8gV1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50A2fbwAAADbAAAADwAAAAAAAAAAAAAAAAChAgAA&#10;ZHJzL2Rvd25yZXYueG1sUEsFBgAAAAAEAAQA+QAAAIoDAAAAAA==&#10;" strokeweight="1.5pt"/>
                  </v:group>
                  <v:group id="Group 3894" o:spid="_x0000_s1351" style="position:absolute;left:680;top:11567;width:567;height:4820" coordorigin="5670,11340" coordsize="567,4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<v:shape id="Text Box 3895" o:spid="_x0000_s1352" type="#_x0000_t202" style="position:absolute;left:5670;top:11340;width:227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b6scIA&#10;AADbAAAADwAAAGRycy9kb3ducmV2LnhtbESPzWrDMBCE74W8g9hALqWWHRpTnCjGFBpyrZ1Djou1&#10;/iHWyliq4759FCj0OMzMN8whX8wgZppcb1lBEsUgiGure24VXKqvtw8QziNrHCyTgl9ykB9XLwfM&#10;tL3zN82lb0WAsMtQQef9mEnp6o4MusiOxMFr7GTQBzm1Uk94D3AzyG0cp9Jgz2Ghw5E+O6pv5Y9R&#10;sOxseR5dVaSYNOXr7K+nonpXarNeij0IT4v/D/+1z1rBbgvPL+EHyO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VvqxwgAAANsAAAAPAAAAAAAAAAAAAAAAAJgCAABkcnMvZG93&#10;bnJldi54bWxQSwUGAAAAAAQABAD1AAAAhwMAAAAA&#10;" stroked="f">
                      <v:textbox style="layout-flow:vertical;mso-layout-flow-alt:bottom-to-top" inset="0,0,0,0">
                        <w:txbxContent>
                          <w:p w14:paraId="29EB1E19" w14:textId="77777777" w:rsidR="00F675B0" w:rsidRPr="001E390C" w:rsidRDefault="00F675B0" w:rsidP="00B0240E">
                            <w:pPr>
                              <w:rPr>
                                <w:b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8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</w:rPr>
                              <w:t>. инв. №</w:t>
                            </w:r>
                          </w:p>
                        </w:txbxContent>
                      </v:textbox>
                    </v:shape>
                    <v:shape id="Text Box 3896" o:spid="_x0000_s1353" type="#_x0000_t202" style="position:absolute;left:5670;top:12758;width:227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pfKsMA&#10;AADbAAAADwAAAGRycy9kb3ducmV2LnhtbESPQWvCQBSE74L/YXmCF6kbaxNK6iqhUMm1iQePj+wz&#10;Cc2+DdltEv+9KxR6HGbmG+Zwmk0nRhpca1nBbhuBIK6sbrlWcCm/Xt5BOI+ssbNMCu7k4HRcLg6Y&#10;ajvxN42Fr0WAsEtRQeN9n0rpqoYMuq3tiYN3s4NBH+RQSz3gFOCmk69RlEiDLYeFBnv6bKj6KX6N&#10;gjm2Rd67Mktwdys2o7+es/JNqfVqzj5AeJr9f/ivnWsF8R6eX8IPkMc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pfKsMAAADbAAAADwAAAAAAAAAAAAAAAACYAgAAZHJzL2Rv&#10;d25yZXYueG1sUEsFBgAAAAAEAAQA9QAAAIgDAAAAAA==&#10;" stroked="f">
                      <v:textbox style="layout-flow:vertical;mso-layout-flow-alt:bottom-to-top" inset="0,0,0,0">
                        <w:txbxContent>
                          <w:p w14:paraId="43ECC071" w14:textId="77777777" w:rsidR="00F675B0" w:rsidRPr="001E390C" w:rsidRDefault="00F675B0" w:rsidP="00B0240E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3897" o:spid="_x0000_s1354" type="#_x0000_t202" style="position:absolute;left:5670;top:14742;width:227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PHXsEA&#10;AADbAAAADwAAAGRycy9kb3ducmV2LnhtbESPQYvCMBSE78L+h/AWvIimiop0m0oRFK+2e9jjo3m2&#10;ZZuX0sRa/70RBI/DzHzDJPvRtGKg3jWWFSwXEQji0uqGKwW/xXG+A+E8ssbWMil4kIN9+jVJMNb2&#10;zhcacl+JAGEXo4La+y6W0pU1GXQL2xEH72p7gz7IvpK6x3uAm1auomgrDTYcFmrs6FBT+Z/fjIJx&#10;Y/Nz54psi8trPhv83ykr1kpNv8fsB4Sn0X/C7/ZZK9is4fUl/ACZ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zx17BAAAA2wAAAA8AAAAAAAAAAAAAAAAAmAIAAGRycy9kb3du&#10;cmV2LnhtbFBLBQYAAAAABAAEAPUAAACGAwAAAAA=&#10;" stroked="f">
                      <v:textbox style="layout-flow:vertical;mso-layout-flow-alt:bottom-to-top" inset="0,0,0,0">
                        <w:txbxContent>
                          <w:p w14:paraId="3E874DAF" w14:textId="77777777" w:rsidR="00F675B0" w:rsidRPr="001E390C" w:rsidRDefault="00F675B0" w:rsidP="00B0240E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AutoShape 3898" o:spid="_x0000_s1355" type="#_x0000_t32" style="position:absolute;left:5897;top:11340;width:0;height:48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vRj8MAAADbAAAADwAAAGRycy9kb3ducmV2LnhtbESPwWrDMBBE74H+g9hCb7HshLTBjRJK&#10;ICHXOgZfF2trubVWtiUn7t9XhUKPw8y8YXaH2XbiRqNvHSvIkhQEce10y42C8npabkH4gKyxc0wK&#10;vsnDYf+w2GGu3Z3f6VaERkQI+xwVmBD6XEpfG7LoE9cTR+/DjRZDlGMj9Yj3CLedXKXps7TYclww&#10;2NPRUP1VTFbBuvwcrmn1klXnwQxnnPylGLZKPT3Ob68gAs3hP/zXvmgFmw38fok/QO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70Y/DAAAA2wAAAA8AAAAAAAAAAAAA&#10;AAAAoQIAAGRycy9kb3ducmV2LnhtbFBLBQYAAAAABAAEAPkAAACRAwAAAAA=&#10;" strokeweight="1.5pt"/>
                    <v:shape id="AutoShape 3899" o:spid="_x0000_s1356" type="#_x0000_t32" style="position:absolute;left:5670;top:11340;width:0;height:48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lP+MMAAADbAAAADwAAAGRycy9kb3ducmV2LnhtbESPwWrDMBBE74H+g9hCb7GclCbBjRJK&#10;oMbXOgZfF2tjubVWtqUk7t9XhUKPw8y8YfbH2fbiRpPvHCtYJSkI4sbpjlsF1fl9uQPhA7LG3jEp&#10;+CYPx8PDYo+Zdnf+oFsZWhEh7DNUYEIYMil9Y8iiT9xAHL2LmyyGKKdW6gnvEW57uU7TjbTYcVww&#10;ONDJUPNVXq2C5+pzPKf1dlXnoxlzvPqiHHdKPT3Ob68gAs3hP/zXLrSClw38fok/QB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gpT/jDAAAA2wAAAA8AAAAAAAAAAAAA&#10;AAAAoQIAAGRycy9kb3ducmV2LnhtbFBLBQYAAAAABAAEAPkAAACRAwAAAAA=&#10;" strokeweight="1.5pt"/>
                    <v:shape id="AutoShape 3900" o:spid="_x0000_s1357" type="#_x0000_t32" style="position:absolute;left:5670;top:11340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muCcIAAADbAAAADwAAAGRycy9kb3ducmV2LnhtbESPQYvCMBSE7wv+h/AEb2uqsiq1UXRB&#10;8OJh1Yu3R/NsSpuX2mRr/fdmYcHjMDPfMNmmt7XoqPWlYwWTcQKCOHe65ELB5bz/XILwAVlj7ZgU&#10;PMnDZj34yDDV7sE/1J1CISKEfYoKTAhNKqXPDVn0Y9cQR+/mWoshyraQusVHhNtaTpNkLi2WHBcM&#10;NvRtKK9Ov1aBbbS9H53R16qc1Ts63La7pFNqNOy3KxCB+vAO/7cPWsHXAv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KmuCcIAAADbAAAADwAAAAAAAAAAAAAA&#10;AAChAgAAZHJzL2Rvd25yZXYueG1sUEsFBgAAAAAEAAQA+QAAAJADAAAAAA==&#10;" strokeweight="1.5pt"/>
                    <v:shape id="AutoShape 3901" o:spid="_x0000_s1358" type="#_x0000_t32" style="position:absolute;left:5670;top:16159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c4Nr0AAADcAAAADwAAAGRycy9kb3ducmV2LnhtbERPuwrCMBTdBf8hXMFNUxVEq1FUEFwc&#10;fCxul+baFJub2sRa/94MguPhvJfr1paiodoXjhWMhgkI4szpgnMF18t+MAPhA7LG0jEp+JCH9arb&#10;WWKq3ZtP1JxDLmII+xQVmBCqVEqfGbLoh64ijtzd1RZDhHUudY3vGG5LOU6SqbRYcGwwWNHOUPY4&#10;v6wCW2n7PDqjb49iUm7pcN9sk0apfq/dLEAEasNf/HMftIL5NM6PZ+IRkK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iXODa9AAAA3AAAAA8AAAAAAAAAAAAAAAAAoQIA&#10;AGRycy9kb3ducmV2LnhtbFBLBQYAAAAABAAEAPkAAACLAwAAAAA=&#10;" strokeweight="1.5pt"/>
                    <v:shape id="AutoShape 3902" o:spid="_x0000_s1359" type="#_x0000_t32" style="position:absolute;left:5670;top:12758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i1kcIAAADcAAAADwAAAGRycy9kb3ducmV2LnhtbESPQYvCMBSE74L/ITxhbzZV2UVqo6iw&#10;4MXDul68PZpnU9q81CbW7r/fCILHYWa+YfLNYBvRU+crxwpmSQqCuHC64lLB+fd7ugThA7LGxjEp&#10;+CMPm/V4lGOm3YN/qD+FUkQI+wwVmBDaTEpfGLLoE9cSR+/qOoshyq6UusNHhNtGztP0S1qsOC4Y&#10;bGlvqKhPd6vAttrejs7oS10tmh0drttd2iv1MRm2KxCBhvAOv9oHreBzuYDnmXgE5P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di1kcIAAADcAAAADwAAAAAAAAAAAAAA&#10;AAChAgAAZHJzL2Rvd25yZXYueG1sUEsFBgAAAAAEAAQA+QAAAJADAAAAAA==&#10;" strokeweight="1.5pt"/>
                    <v:shape id="AutoShape 3903" o:spid="_x0000_s1360" type="#_x0000_t32" style="position:absolute;left:5670;top:14742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wn4L0AAADcAAAADwAAAGRycy9kb3ducmV2LnhtbERPuwrCMBTdBf8hXMFNUxVFqlFUEFwc&#10;fCxul+baFJub2sRa/94MguPhvJfr1paiodoXjhWMhgkI4szpgnMF18t+MAfhA7LG0jEp+JCH9arb&#10;WWKq3ZtP1JxDLmII+xQVmBCqVEqfGbLoh64ijtzd1RZDhHUudY3vGG5LOU6SmbRYcGwwWNHOUPY4&#10;v6wCW2n7PDqjb49iUm7pcN9sk0apfq/dLEAEasNf/HMftILpPK6NZ+IRkK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t8J+C9AAAA3AAAAA8AAAAAAAAAAAAAAAAAoQIA&#10;AGRycy9kb3ducmV2LnhtbFBLBQYAAAAABAAEAPkAAACLAwAAAAA=&#10;" strokeweight="1.5pt"/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pStyle w:val="5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pStyle w:val="8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pStyle w:val="9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1371"/>
        </w:tabs>
        <w:ind w:left="1371" w:hanging="360"/>
      </w:pPr>
      <w:rPr>
        <w:rFonts w:ascii="Symbol" w:hAnsi="Symbol" w:cs="Times New Roman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824"/>
        </w:tabs>
        <w:ind w:left="824" w:hanging="284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/>
        <w:color w:val="auto"/>
        <w:sz w:val="24"/>
        <w:szCs w:val="24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259" w:hanging="360"/>
      </w:pPr>
      <w:rPr>
        <w:rFonts w:ascii="Symbol" w:hAnsi="Symbol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­"/>
      <w:lvlJc w:val="left"/>
      <w:pPr>
        <w:tabs>
          <w:tab w:val="num" w:pos="1146"/>
        </w:tabs>
        <w:ind w:left="1146" w:hanging="360"/>
      </w:pPr>
      <w:rPr>
        <w:rFonts w:ascii="Courier New" w:hAnsi="Courier New"/>
      </w:rPr>
    </w:lvl>
  </w:abstractNum>
  <w:abstractNum w:abstractNumId="8">
    <w:nsid w:val="0000000A"/>
    <w:multiLevelType w:val="single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</w:rPr>
    </w:lvl>
  </w:abstractNum>
  <w:abstractNum w:abstractNumId="9">
    <w:nsid w:val="0000000B"/>
    <w:multiLevelType w:val="single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</w:rPr>
    </w:lvl>
  </w:abstractNum>
  <w:abstractNum w:abstractNumId="10">
    <w:nsid w:val="0000000C"/>
    <w:multiLevelType w:val="singleLevel"/>
    <w:tmpl w:val="0000000C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</w:rPr>
    </w:lvl>
  </w:abstractNum>
  <w:abstractNum w:abstractNumId="11">
    <w:nsid w:val="0000001C"/>
    <w:multiLevelType w:val="singleLevel"/>
    <w:tmpl w:val="0000001C"/>
    <w:name w:val="WW8Num2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 w:cs="Times New Roman"/>
      </w:rPr>
    </w:lvl>
  </w:abstractNum>
  <w:abstractNum w:abstractNumId="12">
    <w:nsid w:val="0000001E"/>
    <w:multiLevelType w:val="multi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ourier New" w:eastAsia="Calibri" w:hAnsi="Courier New" w:cs="Courier New" w:hint="default"/>
        <w:color w:val="000000"/>
        <w:kern w:val="1"/>
        <w:sz w:val="28"/>
        <w:szCs w:val="28"/>
        <w:shd w:val="clear" w:color="auto" w:fill="FFFFFF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4B"/>
    <w:multiLevelType w:val="singleLevel"/>
    <w:tmpl w:val="0000004B"/>
    <w:name w:val="WW8Num73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4">
    <w:nsid w:val="0000009A"/>
    <w:multiLevelType w:val="multilevel"/>
    <w:tmpl w:val="0000009A"/>
    <w:name w:val="WW8Num14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5">
    <w:nsid w:val="00AB3C9C"/>
    <w:multiLevelType w:val="hybridMultilevel"/>
    <w:tmpl w:val="EA9ACA4E"/>
    <w:name w:val="WW8Num154"/>
    <w:lvl w:ilvl="0" w:tplc="FFFFFFFF">
      <w:start w:val="1"/>
      <w:numFmt w:val="bullet"/>
      <w:lvlText w:val=""/>
      <w:lvlJc w:val="left"/>
      <w:pPr>
        <w:tabs>
          <w:tab w:val="num" w:pos="1184"/>
        </w:tabs>
        <w:ind w:left="1184" w:hanging="284"/>
      </w:pPr>
      <w:rPr>
        <w:rFonts w:ascii="Symbol" w:hAnsi="Symbol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0BB000C0"/>
    <w:multiLevelType w:val="hybridMultilevel"/>
    <w:tmpl w:val="ED3001C2"/>
    <w:lvl w:ilvl="0" w:tplc="51F80C6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>
    <w:nsid w:val="1E8E7373"/>
    <w:multiLevelType w:val="hybridMultilevel"/>
    <w:tmpl w:val="B688F406"/>
    <w:lvl w:ilvl="0" w:tplc="51F80C6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1D76F2C"/>
    <w:multiLevelType w:val="multilevel"/>
    <w:tmpl w:val="04190023"/>
    <w:styleLink w:val="a"/>
    <w:lvl w:ilvl="0">
      <w:start w:val="1"/>
      <w:numFmt w:val="upperRoman"/>
      <w:lvlText w:val="Статья %1."/>
      <w:lvlJc w:val="left"/>
      <w:pPr>
        <w:tabs>
          <w:tab w:val="num" w:pos="2432"/>
        </w:tabs>
        <w:ind w:left="992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>
    <w:nsid w:val="241608DA"/>
    <w:multiLevelType w:val="hybridMultilevel"/>
    <w:tmpl w:val="6B96D316"/>
    <w:lvl w:ilvl="0" w:tplc="51F80C6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25DF10BC"/>
    <w:multiLevelType w:val="hybridMultilevel"/>
    <w:tmpl w:val="6B5AB8B2"/>
    <w:lvl w:ilvl="0" w:tplc="51F80C6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2DB82E59"/>
    <w:multiLevelType w:val="hybridMultilevel"/>
    <w:tmpl w:val="0C685C2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2F725744"/>
    <w:multiLevelType w:val="hybridMultilevel"/>
    <w:tmpl w:val="42D430D4"/>
    <w:lvl w:ilvl="0" w:tplc="51F80C6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0AC7126"/>
    <w:multiLevelType w:val="multilevel"/>
    <w:tmpl w:val="D4AAFA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25">
    <w:nsid w:val="42AD30DA"/>
    <w:multiLevelType w:val="hybridMultilevel"/>
    <w:tmpl w:val="C3BEC45E"/>
    <w:lvl w:ilvl="0" w:tplc="51F80C6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9BE332A"/>
    <w:multiLevelType w:val="multilevel"/>
    <w:tmpl w:val="85D4894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27">
    <w:nsid w:val="4A393C3F"/>
    <w:multiLevelType w:val="hybridMultilevel"/>
    <w:tmpl w:val="096CEF52"/>
    <w:name w:val="WW8Num32222"/>
    <w:lvl w:ilvl="0" w:tplc="00000003">
      <w:start w:val="1"/>
      <w:numFmt w:val="bullet"/>
      <w:lvlText w:val=""/>
      <w:lvlJc w:val="left"/>
      <w:pPr>
        <w:tabs>
          <w:tab w:val="num" w:pos="1184"/>
        </w:tabs>
        <w:ind w:left="1184" w:hanging="284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4B722896"/>
    <w:multiLevelType w:val="multilevel"/>
    <w:tmpl w:val="767E595E"/>
    <w:name w:val="WW8Num3222222222"/>
    <w:lvl w:ilvl="0">
      <w:start w:val="1"/>
      <w:numFmt w:val="bullet"/>
      <w:lvlText w:val="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F1234FF"/>
    <w:multiLevelType w:val="hybridMultilevel"/>
    <w:tmpl w:val="CD04B8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265060C"/>
    <w:multiLevelType w:val="hybridMultilevel"/>
    <w:tmpl w:val="3A5C506C"/>
    <w:lvl w:ilvl="0" w:tplc="0260975C">
      <w:start w:val="10"/>
      <w:numFmt w:val="upperRoman"/>
      <w:lvlText w:val="%1."/>
      <w:lvlJc w:val="left"/>
      <w:pPr>
        <w:ind w:left="1429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5B357F7"/>
    <w:multiLevelType w:val="hybridMultilevel"/>
    <w:tmpl w:val="DC60FE9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AD52EF4"/>
    <w:multiLevelType w:val="hybridMultilevel"/>
    <w:tmpl w:val="E8CA10A6"/>
    <w:name w:val="WW8Num322222222222222222"/>
    <w:lvl w:ilvl="0" w:tplc="00000003">
      <w:start w:val="1"/>
      <w:numFmt w:val="bullet"/>
      <w:lvlText w:val=""/>
      <w:lvlJc w:val="left"/>
      <w:pPr>
        <w:tabs>
          <w:tab w:val="num" w:pos="1184"/>
        </w:tabs>
        <w:ind w:left="1184" w:hanging="284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FE90C13"/>
    <w:multiLevelType w:val="hybridMultilevel"/>
    <w:tmpl w:val="C218A9DC"/>
    <w:lvl w:ilvl="0" w:tplc="51F80C64">
      <w:start w:val="1"/>
      <w:numFmt w:val="bullet"/>
      <w:lvlText w:val="−"/>
      <w:lvlJc w:val="left"/>
      <w:pPr>
        <w:ind w:left="390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6"/>
  </w:num>
  <w:num w:numId="4">
    <w:abstractNumId w:val="33"/>
  </w:num>
  <w:num w:numId="5">
    <w:abstractNumId w:val="24"/>
  </w:num>
  <w:num w:numId="6">
    <w:abstractNumId w:val="23"/>
  </w:num>
  <w:num w:numId="7">
    <w:abstractNumId w:val="22"/>
  </w:num>
  <w:num w:numId="8">
    <w:abstractNumId w:val="33"/>
  </w:num>
  <w:num w:numId="9">
    <w:abstractNumId w:val="16"/>
  </w:num>
  <w:num w:numId="10">
    <w:abstractNumId w:val="23"/>
  </w:num>
  <w:num w:numId="11">
    <w:abstractNumId w:val="17"/>
  </w:num>
  <w:num w:numId="12">
    <w:abstractNumId w:val="20"/>
  </w:num>
  <w:num w:numId="13">
    <w:abstractNumId w:val="29"/>
  </w:num>
  <w:num w:numId="14">
    <w:abstractNumId w:val="31"/>
  </w:num>
  <w:num w:numId="15">
    <w:abstractNumId w:val="26"/>
  </w:num>
  <w:num w:numId="16">
    <w:abstractNumId w:val="30"/>
  </w:num>
  <w:num w:numId="17">
    <w:abstractNumId w:val="21"/>
  </w:num>
  <w:num w:numId="18">
    <w:abstractNumId w:val="25"/>
  </w:num>
  <w:num w:numId="19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efaultTableStyle w:val="a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85E"/>
    <w:rsid w:val="00001247"/>
    <w:rsid w:val="00001A75"/>
    <w:rsid w:val="00002651"/>
    <w:rsid w:val="00002E62"/>
    <w:rsid w:val="00002FFD"/>
    <w:rsid w:val="00003275"/>
    <w:rsid w:val="00003BCF"/>
    <w:rsid w:val="000049B4"/>
    <w:rsid w:val="00005673"/>
    <w:rsid w:val="00005912"/>
    <w:rsid w:val="00005A8E"/>
    <w:rsid w:val="00005B15"/>
    <w:rsid w:val="00006239"/>
    <w:rsid w:val="0000633A"/>
    <w:rsid w:val="000066A3"/>
    <w:rsid w:val="00007270"/>
    <w:rsid w:val="000072E6"/>
    <w:rsid w:val="0000740B"/>
    <w:rsid w:val="00007A80"/>
    <w:rsid w:val="00007D85"/>
    <w:rsid w:val="00010266"/>
    <w:rsid w:val="00012592"/>
    <w:rsid w:val="000137C4"/>
    <w:rsid w:val="00013B68"/>
    <w:rsid w:val="00013D07"/>
    <w:rsid w:val="00015237"/>
    <w:rsid w:val="000152D0"/>
    <w:rsid w:val="00015EDB"/>
    <w:rsid w:val="000174E8"/>
    <w:rsid w:val="000175EB"/>
    <w:rsid w:val="000208C8"/>
    <w:rsid w:val="00020EDC"/>
    <w:rsid w:val="00021120"/>
    <w:rsid w:val="000219D0"/>
    <w:rsid w:val="000225A9"/>
    <w:rsid w:val="0002329E"/>
    <w:rsid w:val="00023317"/>
    <w:rsid w:val="000233E3"/>
    <w:rsid w:val="00023A79"/>
    <w:rsid w:val="00023BE2"/>
    <w:rsid w:val="000242E6"/>
    <w:rsid w:val="000253E6"/>
    <w:rsid w:val="00025A59"/>
    <w:rsid w:val="00026A02"/>
    <w:rsid w:val="00026B30"/>
    <w:rsid w:val="00026EB2"/>
    <w:rsid w:val="00027E92"/>
    <w:rsid w:val="0003086D"/>
    <w:rsid w:val="00030B02"/>
    <w:rsid w:val="00031423"/>
    <w:rsid w:val="000315BA"/>
    <w:rsid w:val="00031B45"/>
    <w:rsid w:val="00031D3E"/>
    <w:rsid w:val="00031F7A"/>
    <w:rsid w:val="00031FAE"/>
    <w:rsid w:val="0003222C"/>
    <w:rsid w:val="000326FC"/>
    <w:rsid w:val="00032A20"/>
    <w:rsid w:val="00032AF4"/>
    <w:rsid w:val="00032CDC"/>
    <w:rsid w:val="000332B3"/>
    <w:rsid w:val="00033328"/>
    <w:rsid w:val="00033D8D"/>
    <w:rsid w:val="00033DE1"/>
    <w:rsid w:val="0003449C"/>
    <w:rsid w:val="000352AF"/>
    <w:rsid w:val="000355E1"/>
    <w:rsid w:val="00035FA7"/>
    <w:rsid w:val="00036360"/>
    <w:rsid w:val="00036EC1"/>
    <w:rsid w:val="000375D0"/>
    <w:rsid w:val="00037887"/>
    <w:rsid w:val="00037D2C"/>
    <w:rsid w:val="00037E7B"/>
    <w:rsid w:val="00040C97"/>
    <w:rsid w:val="00041260"/>
    <w:rsid w:val="00042240"/>
    <w:rsid w:val="00042676"/>
    <w:rsid w:val="00042860"/>
    <w:rsid w:val="00042E72"/>
    <w:rsid w:val="00043F1E"/>
    <w:rsid w:val="0004492A"/>
    <w:rsid w:val="00044F5E"/>
    <w:rsid w:val="000453A2"/>
    <w:rsid w:val="000458B9"/>
    <w:rsid w:val="000458E2"/>
    <w:rsid w:val="00046418"/>
    <w:rsid w:val="0004646E"/>
    <w:rsid w:val="00046C1B"/>
    <w:rsid w:val="00047F2B"/>
    <w:rsid w:val="0005061C"/>
    <w:rsid w:val="00050BBF"/>
    <w:rsid w:val="000513A2"/>
    <w:rsid w:val="00051B5E"/>
    <w:rsid w:val="000525F7"/>
    <w:rsid w:val="0005366B"/>
    <w:rsid w:val="000537D4"/>
    <w:rsid w:val="000540A5"/>
    <w:rsid w:val="000542E3"/>
    <w:rsid w:val="00055281"/>
    <w:rsid w:val="0005537B"/>
    <w:rsid w:val="00055509"/>
    <w:rsid w:val="00055971"/>
    <w:rsid w:val="00055D05"/>
    <w:rsid w:val="00056649"/>
    <w:rsid w:val="00056F15"/>
    <w:rsid w:val="00057180"/>
    <w:rsid w:val="00057241"/>
    <w:rsid w:val="00060693"/>
    <w:rsid w:val="00061964"/>
    <w:rsid w:val="00061AB6"/>
    <w:rsid w:val="00061B2F"/>
    <w:rsid w:val="00061C52"/>
    <w:rsid w:val="00061D67"/>
    <w:rsid w:val="0006260A"/>
    <w:rsid w:val="00062BBF"/>
    <w:rsid w:val="00062CE5"/>
    <w:rsid w:val="00063B57"/>
    <w:rsid w:val="00063F9C"/>
    <w:rsid w:val="00064F0E"/>
    <w:rsid w:val="000651F4"/>
    <w:rsid w:val="000656E3"/>
    <w:rsid w:val="00065963"/>
    <w:rsid w:val="00065CA0"/>
    <w:rsid w:val="00066018"/>
    <w:rsid w:val="00066158"/>
    <w:rsid w:val="000662F8"/>
    <w:rsid w:val="00067931"/>
    <w:rsid w:val="00067D1C"/>
    <w:rsid w:val="00067D41"/>
    <w:rsid w:val="00070B34"/>
    <w:rsid w:val="00071FAB"/>
    <w:rsid w:val="00072296"/>
    <w:rsid w:val="00072DEB"/>
    <w:rsid w:val="00073520"/>
    <w:rsid w:val="0007376C"/>
    <w:rsid w:val="00073B5A"/>
    <w:rsid w:val="0007405C"/>
    <w:rsid w:val="00074276"/>
    <w:rsid w:val="0007427D"/>
    <w:rsid w:val="000745A9"/>
    <w:rsid w:val="000774E7"/>
    <w:rsid w:val="000807D7"/>
    <w:rsid w:val="00080CE7"/>
    <w:rsid w:val="0008102F"/>
    <w:rsid w:val="000810B5"/>
    <w:rsid w:val="0008187D"/>
    <w:rsid w:val="000820F5"/>
    <w:rsid w:val="000824EE"/>
    <w:rsid w:val="0008250C"/>
    <w:rsid w:val="000827E1"/>
    <w:rsid w:val="00082C1C"/>
    <w:rsid w:val="000833FF"/>
    <w:rsid w:val="0008369E"/>
    <w:rsid w:val="00083D14"/>
    <w:rsid w:val="00083E04"/>
    <w:rsid w:val="0008403C"/>
    <w:rsid w:val="00084139"/>
    <w:rsid w:val="0008505C"/>
    <w:rsid w:val="000850A7"/>
    <w:rsid w:val="00085F9D"/>
    <w:rsid w:val="00086262"/>
    <w:rsid w:val="0008656A"/>
    <w:rsid w:val="00086816"/>
    <w:rsid w:val="00087460"/>
    <w:rsid w:val="000879AE"/>
    <w:rsid w:val="00087E5D"/>
    <w:rsid w:val="00090EC5"/>
    <w:rsid w:val="00090ECF"/>
    <w:rsid w:val="000910AE"/>
    <w:rsid w:val="0009124D"/>
    <w:rsid w:val="00091D1F"/>
    <w:rsid w:val="000922F8"/>
    <w:rsid w:val="00092743"/>
    <w:rsid w:val="00092929"/>
    <w:rsid w:val="000929E6"/>
    <w:rsid w:val="00092FD5"/>
    <w:rsid w:val="0009310A"/>
    <w:rsid w:val="00093112"/>
    <w:rsid w:val="00093400"/>
    <w:rsid w:val="00093F61"/>
    <w:rsid w:val="00096056"/>
    <w:rsid w:val="000963BE"/>
    <w:rsid w:val="00096BFF"/>
    <w:rsid w:val="00096C72"/>
    <w:rsid w:val="00097321"/>
    <w:rsid w:val="000975AD"/>
    <w:rsid w:val="000A020E"/>
    <w:rsid w:val="000A024E"/>
    <w:rsid w:val="000A193B"/>
    <w:rsid w:val="000A219B"/>
    <w:rsid w:val="000A2B7D"/>
    <w:rsid w:val="000A319F"/>
    <w:rsid w:val="000A3560"/>
    <w:rsid w:val="000A3A6C"/>
    <w:rsid w:val="000A3F1E"/>
    <w:rsid w:val="000A4942"/>
    <w:rsid w:val="000A51C2"/>
    <w:rsid w:val="000A552D"/>
    <w:rsid w:val="000A5FAA"/>
    <w:rsid w:val="000A63AA"/>
    <w:rsid w:val="000A694D"/>
    <w:rsid w:val="000A6995"/>
    <w:rsid w:val="000A6C4B"/>
    <w:rsid w:val="000A6D0A"/>
    <w:rsid w:val="000A7017"/>
    <w:rsid w:val="000A7577"/>
    <w:rsid w:val="000A7CBC"/>
    <w:rsid w:val="000B008E"/>
    <w:rsid w:val="000B0E6A"/>
    <w:rsid w:val="000B139D"/>
    <w:rsid w:val="000B19BD"/>
    <w:rsid w:val="000B1A18"/>
    <w:rsid w:val="000B1FC7"/>
    <w:rsid w:val="000B2C2B"/>
    <w:rsid w:val="000B2D1C"/>
    <w:rsid w:val="000B2FF1"/>
    <w:rsid w:val="000B372D"/>
    <w:rsid w:val="000B4008"/>
    <w:rsid w:val="000B45E6"/>
    <w:rsid w:val="000B4752"/>
    <w:rsid w:val="000B61D1"/>
    <w:rsid w:val="000B667B"/>
    <w:rsid w:val="000B6684"/>
    <w:rsid w:val="000B6FAF"/>
    <w:rsid w:val="000B786E"/>
    <w:rsid w:val="000B7B05"/>
    <w:rsid w:val="000B7F00"/>
    <w:rsid w:val="000C013F"/>
    <w:rsid w:val="000C07AE"/>
    <w:rsid w:val="000C0F9A"/>
    <w:rsid w:val="000C133A"/>
    <w:rsid w:val="000C169D"/>
    <w:rsid w:val="000C1735"/>
    <w:rsid w:val="000C1744"/>
    <w:rsid w:val="000C1AA6"/>
    <w:rsid w:val="000C275A"/>
    <w:rsid w:val="000C277C"/>
    <w:rsid w:val="000C2F33"/>
    <w:rsid w:val="000C3186"/>
    <w:rsid w:val="000C43E8"/>
    <w:rsid w:val="000C560E"/>
    <w:rsid w:val="000C6777"/>
    <w:rsid w:val="000C6867"/>
    <w:rsid w:val="000C69F3"/>
    <w:rsid w:val="000C6BB0"/>
    <w:rsid w:val="000C6C75"/>
    <w:rsid w:val="000C7111"/>
    <w:rsid w:val="000C7E4B"/>
    <w:rsid w:val="000D0000"/>
    <w:rsid w:val="000D00D9"/>
    <w:rsid w:val="000D02BD"/>
    <w:rsid w:val="000D079D"/>
    <w:rsid w:val="000D091A"/>
    <w:rsid w:val="000D13E7"/>
    <w:rsid w:val="000D159F"/>
    <w:rsid w:val="000D1731"/>
    <w:rsid w:val="000D2044"/>
    <w:rsid w:val="000D210F"/>
    <w:rsid w:val="000D224F"/>
    <w:rsid w:val="000D250D"/>
    <w:rsid w:val="000D25BA"/>
    <w:rsid w:val="000D2B55"/>
    <w:rsid w:val="000D2D9D"/>
    <w:rsid w:val="000D2F6A"/>
    <w:rsid w:val="000D30DF"/>
    <w:rsid w:val="000D3CAC"/>
    <w:rsid w:val="000D434B"/>
    <w:rsid w:val="000D487A"/>
    <w:rsid w:val="000D491B"/>
    <w:rsid w:val="000D4982"/>
    <w:rsid w:val="000D4CBF"/>
    <w:rsid w:val="000D547C"/>
    <w:rsid w:val="000D615F"/>
    <w:rsid w:val="000D6263"/>
    <w:rsid w:val="000D63EE"/>
    <w:rsid w:val="000D6767"/>
    <w:rsid w:val="000D73C2"/>
    <w:rsid w:val="000D7630"/>
    <w:rsid w:val="000D7F0F"/>
    <w:rsid w:val="000D7FA9"/>
    <w:rsid w:val="000E0758"/>
    <w:rsid w:val="000E0846"/>
    <w:rsid w:val="000E0902"/>
    <w:rsid w:val="000E0C1B"/>
    <w:rsid w:val="000E1161"/>
    <w:rsid w:val="000E13C5"/>
    <w:rsid w:val="000E204D"/>
    <w:rsid w:val="000E25AE"/>
    <w:rsid w:val="000E297E"/>
    <w:rsid w:val="000E3478"/>
    <w:rsid w:val="000E3F12"/>
    <w:rsid w:val="000E4168"/>
    <w:rsid w:val="000E431C"/>
    <w:rsid w:val="000E46D3"/>
    <w:rsid w:val="000E5D9B"/>
    <w:rsid w:val="000E61C4"/>
    <w:rsid w:val="000E65A4"/>
    <w:rsid w:val="000F01F4"/>
    <w:rsid w:val="000F0447"/>
    <w:rsid w:val="000F103E"/>
    <w:rsid w:val="000F1293"/>
    <w:rsid w:val="000F1B56"/>
    <w:rsid w:val="000F1D48"/>
    <w:rsid w:val="000F1EFE"/>
    <w:rsid w:val="000F2283"/>
    <w:rsid w:val="000F2D2A"/>
    <w:rsid w:val="000F2D84"/>
    <w:rsid w:val="000F2E45"/>
    <w:rsid w:val="000F31C1"/>
    <w:rsid w:val="000F3456"/>
    <w:rsid w:val="000F3771"/>
    <w:rsid w:val="000F378D"/>
    <w:rsid w:val="000F3E4C"/>
    <w:rsid w:val="000F4314"/>
    <w:rsid w:val="000F475B"/>
    <w:rsid w:val="000F478D"/>
    <w:rsid w:val="000F55DC"/>
    <w:rsid w:val="000F56A6"/>
    <w:rsid w:val="000F57BA"/>
    <w:rsid w:val="000F58A2"/>
    <w:rsid w:val="000F5BEC"/>
    <w:rsid w:val="000F5DC3"/>
    <w:rsid w:val="000F6543"/>
    <w:rsid w:val="000F6A80"/>
    <w:rsid w:val="000F6ADE"/>
    <w:rsid w:val="00100156"/>
    <w:rsid w:val="0010042A"/>
    <w:rsid w:val="001006FD"/>
    <w:rsid w:val="00100D91"/>
    <w:rsid w:val="00100F61"/>
    <w:rsid w:val="0010104B"/>
    <w:rsid w:val="001014F8"/>
    <w:rsid w:val="00101AA6"/>
    <w:rsid w:val="00101CA2"/>
    <w:rsid w:val="0010270C"/>
    <w:rsid w:val="00102C39"/>
    <w:rsid w:val="00103E66"/>
    <w:rsid w:val="00104724"/>
    <w:rsid w:val="00104FF4"/>
    <w:rsid w:val="00105233"/>
    <w:rsid w:val="00105513"/>
    <w:rsid w:val="00105D0B"/>
    <w:rsid w:val="001066BD"/>
    <w:rsid w:val="00106DAD"/>
    <w:rsid w:val="00106DC2"/>
    <w:rsid w:val="0011009B"/>
    <w:rsid w:val="00110CC2"/>
    <w:rsid w:val="00111A11"/>
    <w:rsid w:val="001124D5"/>
    <w:rsid w:val="00112792"/>
    <w:rsid w:val="001134E8"/>
    <w:rsid w:val="00113A35"/>
    <w:rsid w:val="00114134"/>
    <w:rsid w:val="00114588"/>
    <w:rsid w:val="0011458F"/>
    <w:rsid w:val="00114B8D"/>
    <w:rsid w:val="0011591A"/>
    <w:rsid w:val="00115BF8"/>
    <w:rsid w:val="00116703"/>
    <w:rsid w:val="00116CA0"/>
    <w:rsid w:val="001170D1"/>
    <w:rsid w:val="00117639"/>
    <w:rsid w:val="00117A92"/>
    <w:rsid w:val="0012025B"/>
    <w:rsid w:val="00121802"/>
    <w:rsid w:val="00121903"/>
    <w:rsid w:val="00121D98"/>
    <w:rsid w:val="00121F49"/>
    <w:rsid w:val="00122064"/>
    <w:rsid w:val="00122405"/>
    <w:rsid w:val="001226B0"/>
    <w:rsid w:val="00122B2E"/>
    <w:rsid w:val="00122E18"/>
    <w:rsid w:val="001235B5"/>
    <w:rsid w:val="00123E7A"/>
    <w:rsid w:val="001241C1"/>
    <w:rsid w:val="001242B6"/>
    <w:rsid w:val="00124797"/>
    <w:rsid w:val="00124C1A"/>
    <w:rsid w:val="001252D7"/>
    <w:rsid w:val="00126789"/>
    <w:rsid w:val="001267DC"/>
    <w:rsid w:val="00126B2E"/>
    <w:rsid w:val="00126CE1"/>
    <w:rsid w:val="00126F23"/>
    <w:rsid w:val="00127A66"/>
    <w:rsid w:val="00130598"/>
    <w:rsid w:val="00130686"/>
    <w:rsid w:val="00130EB3"/>
    <w:rsid w:val="00131491"/>
    <w:rsid w:val="00133DEE"/>
    <w:rsid w:val="00133E2C"/>
    <w:rsid w:val="00133FE0"/>
    <w:rsid w:val="001340AA"/>
    <w:rsid w:val="0013460C"/>
    <w:rsid w:val="00134775"/>
    <w:rsid w:val="00134D22"/>
    <w:rsid w:val="00135D2F"/>
    <w:rsid w:val="00136AA6"/>
    <w:rsid w:val="00137368"/>
    <w:rsid w:val="00137712"/>
    <w:rsid w:val="0013771C"/>
    <w:rsid w:val="001379D6"/>
    <w:rsid w:val="001379E8"/>
    <w:rsid w:val="00137B44"/>
    <w:rsid w:val="00140A75"/>
    <w:rsid w:val="00140DED"/>
    <w:rsid w:val="00141094"/>
    <w:rsid w:val="0014136F"/>
    <w:rsid w:val="001416A6"/>
    <w:rsid w:val="00141BDB"/>
    <w:rsid w:val="00142255"/>
    <w:rsid w:val="001424B9"/>
    <w:rsid w:val="00142C92"/>
    <w:rsid w:val="0014301B"/>
    <w:rsid w:val="0014306C"/>
    <w:rsid w:val="001430C2"/>
    <w:rsid w:val="00143BD9"/>
    <w:rsid w:val="00143CB7"/>
    <w:rsid w:val="001445B6"/>
    <w:rsid w:val="0014465A"/>
    <w:rsid w:val="00144AA0"/>
    <w:rsid w:val="00144BD8"/>
    <w:rsid w:val="0014538D"/>
    <w:rsid w:val="00145428"/>
    <w:rsid w:val="00145ABD"/>
    <w:rsid w:val="00145B4C"/>
    <w:rsid w:val="00145C57"/>
    <w:rsid w:val="00146A2E"/>
    <w:rsid w:val="001476B4"/>
    <w:rsid w:val="00150777"/>
    <w:rsid w:val="00151162"/>
    <w:rsid w:val="00152041"/>
    <w:rsid w:val="00152595"/>
    <w:rsid w:val="0015356D"/>
    <w:rsid w:val="00153A89"/>
    <w:rsid w:val="00153CB6"/>
    <w:rsid w:val="00154DFB"/>
    <w:rsid w:val="00155526"/>
    <w:rsid w:val="001557F5"/>
    <w:rsid w:val="001558B0"/>
    <w:rsid w:val="00155FF7"/>
    <w:rsid w:val="0015608B"/>
    <w:rsid w:val="00156ACA"/>
    <w:rsid w:val="001572B6"/>
    <w:rsid w:val="001577AA"/>
    <w:rsid w:val="00157A18"/>
    <w:rsid w:val="00157EE0"/>
    <w:rsid w:val="0016041A"/>
    <w:rsid w:val="0016045D"/>
    <w:rsid w:val="00161182"/>
    <w:rsid w:val="001616A7"/>
    <w:rsid w:val="001617A7"/>
    <w:rsid w:val="00161844"/>
    <w:rsid w:val="00161A6C"/>
    <w:rsid w:val="001625E6"/>
    <w:rsid w:val="00162709"/>
    <w:rsid w:val="001635F5"/>
    <w:rsid w:val="00163940"/>
    <w:rsid w:val="00163AEB"/>
    <w:rsid w:val="00163DA6"/>
    <w:rsid w:val="00163EAF"/>
    <w:rsid w:val="00163F49"/>
    <w:rsid w:val="001644EF"/>
    <w:rsid w:val="00165107"/>
    <w:rsid w:val="00165370"/>
    <w:rsid w:val="001654F8"/>
    <w:rsid w:val="00165680"/>
    <w:rsid w:val="001664D5"/>
    <w:rsid w:val="0016686E"/>
    <w:rsid w:val="00166D32"/>
    <w:rsid w:val="00167251"/>
    <w:rsid w:val="00167C1F"/>
    <w:rsid w:val="00167E4C"/>
    <w:rsid w:val="00167F3D"/>
    <w:rsid w:val="0017066D"/>
    <w:rsid w:val="001708AD"/>
    <w:rsid w:val="00170B44"/>
    <w:rsid w:val="00170C1E"/>
    <w:rsid w:val="00170C38"/>
    <w:rsid w:val="00170C98"/>
    <w:rsid w:val="0017115F"/>
    <w:rsid w:val="001714B0"/>
    <w:rsid w:val="00171557"/>
    <w:rsid w:val="0017215D"/>
    <w:rsid w:val="0017246B"/>
    <w:rsid w:val="00172F7E"/>
    <w:rsid w:val="00173535"/>
    <w:rsid w:val="00174234"/>
    <w:rsid w:val="001745D2"/>
    <w:rsid w:val="001751E8"/>
    <w:rsid w:val="00175D78"/>
    <w:rsid w:val="001763A8"/>
    <w:rsid w:val="001764B7"/>
    <w:rsid w:val="00176C35"/>
    <w:rsid w:val="00177F7F"/>
    <w:rsid w:val="001803D0"/>
    <w:rsid w:val="0018042D"/>
    <w:rsid w:val="00180441"/>
    <w:rsid w:val="00180D40"/>
    <w:rsid w:val="001816E0"/>
    <w:rsid w:val="00181D18"/>
    <w:rsid w:val="00181E39"/>
    <w:rsid w:val="0018248A"/>
    <w:rsid w:val="001826B6"/>
    <w:rsid w:val="0018327F"/>
    <w:rsid w:val="00183287"/>
    <w:rsid w:val="001840BF"/>
    <w:rsid w:val="00185DDD"/>
    <w:rsid w:val="00186DE9"/>
    <w:rsid w:val="0018730D"/>
    <w:rsid w:val="00187580"/>
    <w:rsid w:val="001877AA"/>
    <w:rsid w:val="00187948"/>
    <w:rsid w:val="001902C7"/>
    <w:rsid w:val="00191007"/>
    <w:rsid w:val="0019276A"/>
    <w:rsid w:val="00192838"/>
    <w:rsid w:val="00192A2F"/>
    <w:rsid w:val="001941D3"/>
    <w:rsid w:val="001946CC"/>
    <w:rsid w:val="00194CB4"/>
    <w:rsid w:val="00194F5C"/>
    <w:rsid w:val="00195080"/>
    <w:rsid w:val="00195244"/>
    <w:rsid w:val="00195337"/>
    <w:rsid w:val="00195C63"/>
    <w:rsid w:val="00195ED1"/>
    <w:rsid w:val="00196587"/>
    <w:rsid w:val="001966B1"/>
    <w:rsid w:val="001968AD"/>
    <w:rsid w:val="001973F3"/>
    <w:rsid w:val="00197AAC"/>
    <w:rsid w:val="00197F17"/>
    <w:rsid w:val="001A0D40"/>
    <w:rsid w:val="001A1880"/>
    <w:rsid w:val="001A1A37"/>
    <w:rsid w:val="001A1F01"/>
    <w:rsid w:val="001A26F8"/>
    <w:rsid w:val="001A27EF"/>
    <w:rsid w:val="001A3B54"/>
    <w:rsid w:val="001A3E47"/>
    <w:rsid w:val="001A43ED"/>
    <w:rsid w:val="001A4630"/>
    <w:rsid w:val="001A4D48"/>
    <w:rsid w:val="001A5022"/>
    <w:rsid w:val="001A56AB"/>
    <w:rsid w:val="001A58B3"/>
    <w:rsid w:val="001A5BD0"/>
    <w:rsid w:val="001A661E"/>
    <w:rsid w:val="001A6D92"/>
    <w:rsid w:val="001A7C32"/>
    <w:rsid w:val="001A7EE6"/>
    <w:rsid w:val="001B0656"/>
    <w:rsid w:val="001B092A"/>
    <w:rsid w:val="001B0BF0"/>
    <w:rsid w:val="001B0D2C"/>
    <w:rsid w:val="001B219C"/>
    <w:rsid w:val="001B21F3"/>
    <w:rsid w:val="001B3D70"/>
    <w:rsid w:val="001B3F71"/>
    <w:rsid w:val="001B429E"/>
    <w:rsid w:val="001B4614"/>
    <w:rsid w:val="001B5B7C"/>
    <w:rsid w:val="001B6286"/>
    <w:rsid w:val="001B681C"/>
    <w:rsid w:val="001B697E"/>
    <w:rsid w:val="001B6E4F"/>
    <w:rsid w:val="001B754D"/>
    <w:rsid w:val="001C078C"/>
    <w:rsid w:val="001C0CA9"/>
    <w:rsid w:val="001C119D"/>
    <w:rsid w:val="001C18DD"/>
    <w:rsid w:val="001C2022"/>
    <w:rsid w:val="001C22ED"/>
    <w:rsid w:val="001C2C94"/>
    <w:rsid w:val="001C390B"/>
    <w:rsid w:val="001C3A50"/>
    <w:rsid w:val="001C3CC1"/>
    <w:rsid w:val="001C49D9"/>
    <w:rsid w:val="001C4A02"/>
    <w:rsid w:val="001C62B6"/>
    <w:rsid w:val="001C717E"/>
    <w:rsid w:val="001D1378"/>
    <w:rsid w:val="001D1BD0"/>
    <w:rsid w:val="001D1D57"/>
    <w:rsid w:val="001D1F90"/>
    <w:rsid w:val="001D271E"/>
    <w:rsid w:val="001D2967"/>
    <w:rsid w:val="001D2CC5"/>
    <w:rsid w:val="001D319E"/>
    <w:rsid w:val="001D33A2"/>
    <w:rsid w:val="001D4634"/>
    <w:rsid w:val="001D5280"/>
    <w:rsid w:val="001D5530"/>
    <w:rsid w:val="001D5672"/>
    <w:rsid w:val="001D62A7"/>
    <w:rsid w:val="001D6794"/>
    <w:rsid w:val="001D67A6"/>
    <w:rsid w:val="001D6ADA"/>
    <w:rsid w:val="001D7431"/>
    <w:rsid w:val="001D799F"/>
    <w:rsid w:val="001E05A7"/>
    <w:rsid w:val="001E0ECC"/>
    <w:rsid w:val="001E1439"/>
    <w:rsid w:val="001E1564"/>
    <w:rsid w:val="001E1E14"/>
    <w:rsid w:val="001E1F3E"/>
    <w:rsid w:val="001E2AFD"/>
    <w:rsid w:val="001E2EAD"/>
    <w:rsid w:val="001E32DF"/>
    <w:rsid w:val="001E35A9"/>
    <w:rsid w:val="001E39B1"/>
    <w:rsid w:val="001E3B22"/>
    <w:rsid w:val="001E3C6B"/>
    <w:rsid w:val="001E3DDB"/>
    <w:rsid w:val="001E3ED3"/>
    <w:rsid w:val="001E680E"/>
    <w:rsid w:val="001E77AC"/>
    <w:rsid w:val="001E7F6E"/>
    <w:rsid w:val="001F0B09"/>
    <w:rsid w:val="001F0B11"/>
    <w:rsid w:val="001F0E1F"/>
    <w:rsid w:val="001F0EA7"/>
    <w:rsid w:val="001F136D"/>
    <w:rsid w:val="001F23BD"/>
    <w:rsid w:val="001F326E"/>
    <w:rsid w:val="001F52DD"/>
    <w:rsid w:val="001F533F"/>
    <w:rsid w:val="001F56F5"/>
    <w:rsid w:val="001F57E6"/>
    <w:rsid w:val="001F7A40"/>
    <w:rsid w:val="001F7A62"/>
    <w:rsid w:val="001F7CE2"/>
    <w:rsid w:val="001F7D5E"/>
    <w:rsid w:val="001F7DAB"/>
    <w:rsid w:val="002006B0"/>
    <w:rsid w:val="00200BDD"/>
    <w:rsid w:val="0020158F"/>
    <w:rsid w:val="00202D6D"/>
    <w:rsid w:val="00203FEF"/>
    <w:rsid w:val="00204095"/>
    <w:rsid w:val="00204275"/>
    <w:rsid w:val="0020488E"/>
    <w:rsid w:val="00204A0A"/>
    <w:rsid w:val="00204C02"/>
    <w:rsid w:val="00205B83"/>
    <w:rsid w:val="00205C39"/>
    <w:rsid w:val="00205DCF"/>
    <w:rsid w:val="00205F21"/>
    <w:rsid w:val="00206A4B"/>
    <w:rsid w:val="00206E95"/>
    <w:rsid w:val="00206ED6"/>
    <w:rsid w:val="00207741"/>
    <w:rsid w:val="00207A01"/>
    <w:rsid w:val="00207F5F"/>
    <w:rsid w:val="00210738"/>
    <w:rsid w:val="00210F88"/>
    <w:rsid w:val="0021172A"/>
    <w:rsid w:val="002117E5"/>
    <w:rsid w:val="002118AB"/>
    <w:rsid w:val="00212689"/>
    <w:rsid w:val="00212BDD"/>
    <w:rsid w:val="00212C84"/>
    <w:rsid w:val="00213036"/>
    <w:rsid w:val="002135C6"/>
    <w:rsid w:val="00213F9F"/>
    <w:rsid w:val="00214E5F"/>
    <w:rsid w:val="00214EA1"/>
    <w:rsid w:val="0021557F"/>
    <w:rsid w:val="00215A5D"/>
    <w:rsid w:val="00215C70"/>
    <w:rsid w:val="00215D36"/>
    <w:rsid w:val="00215EC8"/>
    <w:rsid w:val="00216051"/>
    <w:rsid w:val="00216392"/>
    <w:rsid w:val="0021677E"/>
    <w:rsid w:val="00217B3A"/>
    <w:rsid w:val="00220464"/>
    <w:rsid w:val="002205B4"/>
    <w:rsid w:val="002206CC"/>
    <w:rsid w:val="00220BAE"/>
    <w:rsid w:val="00220BF7"/>
    <w:rsid w:val="00221353"/>
    <w:rsid w:val="00221494"/>
    <w:rsid w:val="002216ED"/>
    <w:rsid w:val="00221BBE"/>
    <w:rsid w:val="002223CE"/>
    <w:rsid w:val="002224CC"/>
    <w:rsid w:val="00223DA6"/>
    <w:rsid w:val="00223E87"/>
    <w:rsid w:val="002243DE"/>
    <w:rsid w:val="0022550C"/>
    <w:rsid w:val="00225525"/>
    <w:rsid w:val="00225829"/>
    <w:rsid w:val="002263C8"/>
    <w:rsid w:val="002272C1"/>
    <w:rsid w:val="00227BB5"/>
    <w:rsid w:val="00227CD3"/>
    <w:rsid w:val="00227F3E"/>
    <w:rsid w:val="00230251"/>
    <w:rsid w:val="00230A99"/>
    <w:rsid w:val="00231497"/>
    <w:rsid w:val="002316B4"/>
    <w:rsid w:val="00232377"/>
    <w:rsid w:val="002324A9"/>
    <w:rsid w:val="00232DC0"/>
    <w:rsid w:val="00233626"/>
    <w:rsid w:val="00235108"/>
    <w:rsid w:val="00235332"/>
    <w:rsid w:val="0023609A"/>
    <w:rsid w:val="00236578"/>
    <w:rsid w:val="00236D75"/>
    <w:rsid w:val="002370E0"/>
    <w:rsid w:val="002403D8"/>
    <w:rsid w:val="002409D1"/>
    <w:rsid w:val="00240AE3"/>
    <w:rsid w:val="00240E07"/>
    <w:rsid w:val="0024133C"/>
    <w:rsid w:val="002413B1"/>
    <w:rsid w:val="00241B0D"/>
    <w:rsid w:val="00241D2F"/>
    <w:rsid w:val="00241D9B"/>
    <w:rsid w:val="00242B54"/>
    <w:rsid w:val="00243257"/>
    <w:rsid w:val="002437A0"/>
    <w:rsid w:val="00243895"/>
    <w:rsid w:val="00243BE7"/>
    <w:rsid w:val="00243D14"/>
    <w:rsid w:val="00244921"/>
    <w:rsid w:val="00244ACA"/>
    <w:rsid w:val="00244CE6"/>
    <w:rsid w:val="00244F17"/>
    <w:rsid w:val="00245244"/>
    <w:rsid w:val="0024580C"/>
    <w:rsid w:val="002461A3"/>
    <w:rsid w:val="0024628C"/>
    <w:rsid w:val="002463A2"/>
    <w:rsid w:val="00246B4A"/>
    <w:rsid w:val="00246D54"/>
    <w:rsid w:val="00250B9F"/>
    <w:rsid w:val="00250C82"/>
    <w:rsid w:val="0025190F"/>
    <w:rsid w:val="00251C49"/>
    <w:rsid w:val="002521FC"/>
    <w:rsid w:val="00253DB1"/>
    <w:rsid w:val="00254033"/>
    <w:rsid w:val="002552CF"/>
    <w:rsid w:val="00255765"/>
    <w:rsid w:val="00255A0D"/>
    <w:rsid w:val="00260470"/>
    <w:rsid w:val="002606C6"/>
    <w:rsid w:val="00260A77"/>
    <w:rsid w:val="00260C19"/>
    <w:rsid w:val="002610C3"/>
    <w:rsid w:val="002611B5"/>
    <w:rsid w:val="00261440"/>
    <w:rsid w:val="002616C8"/>
    <w:rsid w:val="002617EE"/>
    <w:rsid w:val="00261B50"/>
    <w:rsid w:val="00261C53"/>
    <w:rsid w:val="002623B8"/>
    <w:rsid w:val="002625DC"/>
    <w:rsid w:val="00262D90"/>
    <w:rsid w:val="00263C80"/>
    <w:rsid w:val="00263E98"/>
    <w:rsid w:val="002646AB"/>
    <w:rsid w:val="00264FC4"/>
    <w:rsid w:val="0026521B"/>
    <w:rsid w:val="0026598D"/>
    <w:rsid w:val="00265CBE"/>
    <w:rsid w:val="0026601C"/>
    <w:rsid w:val="002660A7"/>
    <w:rsid w:val="002661BB"/>
    <w:rsid w:val="002667C3"/>
    <w:rsid w:val="00267249"/>
    <w:rsid w:val="0026754C"/>
    <w:rsid w:val="00267638"/>
    <w:rsid w:val="00270599"/>
    <w:rsid w:val="0027086B"/>
    <w:rsid w:val="0027111A"/>
    <w:rsid w:val="002716A6"/>
    <w:rsid w:val="002716AF"/>
    <w:rsid w:val="00271DCD"/>
    <w:rsid w:val="00271F05"/>
    <w:rsid w:val="00272626"/>
    <w:rsid w:val="00273433"/>
    <w:rsid w:val="00273B56"/>
    <w:rsid w:val="00273FA1"/>
    <w:rsid w:val="00274DAD"/>
    <w:rsid w:val="00275346"/>
    <w:rsid w:val="0027564A"/>
    <w:rsid w:val="002757D3"/>
    <w:rsid w:val="00276217"/>
    <w:rsid w:val="00276741"/>
    <w:rsid w:val="00277BAE"/>
    <w:rsid w:val="00277C4F"/>
    <w:rsid w:val="00277E53"/>
    <w:rsid w:val="00280DBC"/>
    <w:rsid w:val="00281936"/>
    <w:rsid w:val="00281953"/>
    <w:rsid w:val="00283195"/>
    <w:rsid w:val="00283338"/>
    <w:rsid w:val="00284165"/>
    <w:rsid w:val="0028457A"/>
    <w:rsid w:val="002846C2"/>
    <w:rsid w:val="0028495E"/>
    <w:rsid w:val="00284B89"/>
    <w:rsid w:val="00284BED"/>
    <w:rsid w:val="00284DF5"/>
    <w:rsid w:val="00285027"/>
    <w:rsid w:val="002856E1"/>
    <w:rsid w:val="002858EE"/>
    <w:rsid w:val="0028632D"/>
    <w:rsid w:val="0028633E"/>
    <w:rsid w:val="00286427"/>
    <w:rsid w:val="00286C04"/>
    <w:rsid w:val="0029004F"/>
    <w:rsid w:val="00290E8C"/>
    <w:rsid w:val="00291511"/>
    <w:rsid w:val="002917AB"/>
    <w:rsid w:val="002921A7"/>
    <w:rsid w:val="002926DC"/>
    <w:rsid w:val="0029297A"/>
    <w:rsid w:val="0029316B"/>
    <w:rsid w:val="0029370C"/>
    <w:rsid w:val="00293C48"/>
    <w:rsid w:val="002940AD"/>
    <w:rsid w:val="0029498A"/>
    <w:rsid w:val="00294995"/>
    <w:rsid w:val="00294F11"/>
    <w:rsid w:val="00295174"/>
    <w:rsid w:val="00295707"/>
    <w:rsid w:val="00296434"/>
    <w:rsid w:val="002966E2"/>
    <w:rsid w:val="002968DE"/>
    <w:rsid w:val="00296B80"/>
    <w:rsid w:val="00296C6E"/>
    <w:rsid w:val="002970DA"/>
    <w:rsid w:val="002976E2"/>
    <w:rsid w:val="00297C10"/>
    <w:rsid w:val="002A0752"/>
    <w:rsid w:val="002A1843"/>
    <w:rsid w:val="002A220E"/>
    <w:rsid w:val="002A2214"/>
    <w:rsid w:val="002A273C"/>
    <w:rsid w:val="002A2F6A"/>
    <w:rsid w:val="002A3191"/>
    <w:rsid w:val="002A4ECC"/>
    <w:rsid w:val="002A55A4"/>
    <w:rsid w:val="002A59E4"/>
    <w:rsid w:val="002A5CBD"/>
    <w:rsid w:val="002A5D3D"/>
    <w:rsid w:val="002A5FC0"/>
    <w:rsid w:val="002A65B3"/>
    <w:rsid w:val="002A6BEC"/>
    <w:rsid w:val="002A6D82"/>
    <w:rsid w:val="002A78BA"/>
    <w:rsid w:val="002A797C"/>
    <w:rsid w:val="002B0167"/>
    <w:rsid w:val="002B03EE"/>
    <w:rsid w:val="002B0B9A"/>
    <w:rsid w:val="002B120D"/>
    <w:rsid w:val="002B16B4"/>
    <w:rsid w:val="002B18B3"/>
    <w:rsid w:val="002B1E02"/>
    <w:rsid w:val="002B2314"/>
    <w:rsid w:val="002B279B"/>
    <w:rsid w:val="002B365C"/>
    <w:rsid w:val="002B3718"/>
    <w:rsid w:val="002B3786"/>
    <w:rsid w:val="002B471D"/>
    <w:rsid w:val="002B535E"/>
    <w:rsid w:val="002B581F"/>
    <w:rsid w:val="002B60BC"/>
    <w:rsid w:val="002B60F1"/>
    <w:rsid w:val="002B684E"/>
    <w:rsid w:val="002B6B7F"/>
    <w:rsid w:val="002B6D14"/>
    <w:rsid w:val="002B6ED4"/>
    <w:rsid w:val="002B7630"/>
    <w:rsid w:val="002B7961"/>
    <w:rsid w:val="002B7F1D"/>
    <w:rsid w:val="002C0ACE"/>
    <w:rsid w:val="002C1101"/>
    <w:rsid w:val="002C11EB"/>
    <w:rsid w:val="002C13BC"/>
    <w:rsid w:val="002C1832"/>
    <w:rsid w:val="002C18F4"/>
    <w:rsid w:val="002C1C26"/>
    <w:rsid w:val="002C1E63"/>
    <w:rsid w:val="002C1F77"/>
    <w:rsid w:val="002C222E"/>
    <w:rsid w:val="002C2793"/>
    <w:rsid w:val="002C27FD"/>
    <w:rsid w:val="002C3559"/>
    <w:rsid w:val="002C3F3B"/>
    <w:rsid w:val="002C4075"/>
    <w:rsid w:val="002C4230"/>
    <w:rsid w:val="002C449C"/>
    <w:rsid w:val="002C49C7"/>
    <w:rsid w:val="002C4AF4"/>
    <w:rsid w:val="002C5306"/>
    <w:rsid w:val="002C5E1A"/>
    <w:rsid w:val="002C5E66"/>
    <w:rsid w:val="002C5EA1"/>
    <w:rsid w:val="002C62A1"/>
    <w:rsid w:val="002C6CD5"/>
    <w:rsid w:val="002C7228"/>
    <w:rsid w:val="002C763E"/>
    <w:rsid w:val="002D1077"/>
    <w:rsid w:val="002D10FC"/>
    <w:rsid w:val="002D14E5"/>
    <w:rsid w:val="002D19AD"/>
    <w:rsid w:val="002D2F60"/>
    <w:rsid w:val="002D314F"/>
    <w:rsid w:val="002D3E73"/>
    <w:rsid w:val="002D405D"/>
    <w:rsid w:val="002D42C9"/>
    <w:rsid w:val="002D4DA2"/>
    <w:rsid w:val="002D4DF7"/>
    <w:rsid w:val="002D58B2"/>
    <w:rsid w:val="002D59CB"/>
    <w:rsid w:val="002D6098"/>
    <w:rsid w:val="002D68A8"/>
    <w:rsid w:val="002D6A9F"/>
    <w:rsid w:val="002D72F2"/>
    <w:rsid w:val="002D7407"/>
    <w:rsid w:val="002D7501"/>
    <w:rsid w:val="002D77ED"/>
    <w:rsid w:val="002E03DA"/>
    <w:rsid w:val="002E0561"/>
    <w:rsid w:val="002E07E2"/>
    <w:rsid w:val="002E083C"/>
    <w:rsid w:val="002E0CA3"/>
    <w:rsid w:val="002E13E7"/>
    <w:rsid w:val="002E159E"/>
    <w:rsid w:val="002E1702"/>
    <w:rsid w:val="002E19D9"/>
    <w:rsid w:val="002E1DB4"/>
    <w:rsid w:val="002E1F3A"/>
    <w:rsid w:val="002E2A96"/>
    <w:rsid w:val="002E4013"/>
    <w:rsid w:val="002E4771"/>
    <w:rsid w:val="002E4827"/>
    <w:rsid w:val="002E4E21"/>
    <w:rsid w:val="002E4ED7"/>
    <w:rsid w:val="002E521C"/>
    <w:rsid w:val="002E5400"/>
    <w:rsid w:val="002E559F"/>
    <w:rsid w:val="002E5F80"/>
    <w:rsid w:val="002E6174"/>
    <w:rsid w:val="002E64CE"/>
    <w:rsid w:val="002E6580"/>
    <w:rsid w:val="002E662C"/>
    <w:rsid w:val="002E69C1"/>
    <w:rsid w:val="002E6CA6"/>
    <w:rsid w:val="002E6FE7"/>
    <w:rsid w:val="002E70F2"/>
    <w:rsid w:val="002E775F"/>
    <w:rsid w:val="002E7D45"/>
    <w:rsid w:val="002E7E07"/>
    <w:rsid w:val="002F00FF"/>
    <w:rsid w:val="002F0B06"/>
    <w:rsid w:val="002F0C6D"/>
    <w:rsid w:val="002F1112"/>
    <w:rsid w:val="002F1446"/>
    <w:rsid w:val="002F1B3F"/>
    <w:rsid w:val="002F2693"/>
    <w:rsid w:val="002F31B0"/>
    <w:rsid w:val="002F3A57"/>
    <w:rsid w:val="002F3C2D"/>
    <w:rsid w:val="002F3E3A"/>
    <w:rsid w:val="002F425A"/>
    <w:rsid w:val="002F4A13"/>
    <w:rsid w:val="002F4D29"/>
    <w:rsid w:val="002F5191"/>
    <w:rsid w:val="002F5598"/>
    <w:rsid w:val="002F61BD"/>
    <w:rsid w:val="002F6298"/>
    <w:rsid w:val="002F63DC"/>
    <w:rsid w:val="002F6D7D"/>
    <w:rsid w:val="002F70FD"/>
    <w:rsid w:val="002F714E"/>
    <w:rsid w:val="002F7213"/>
    <w:rsid w:val="002F7397"/>
    <w:rsid w:val="002F7690"/>
    <w:rsid w:val="002F7DAD"/>
    <w:rsid w:val="00300075"/>
    <w:rsid w:val="0030047F"/>
    <w:rsid w:val="003008CE"/>
    <w:rsid w:val="00300A6E"/>
    <w:rsid w:val="003019B1"/>
    <w:rsid w:val="00301A65"/>
    <w:rsid w:val="0030277B"/>
    <w:rsid w:val="00303C85"/>
    <w:rsid w:val="003043F8"/>
    <w:rsid w:val="0030444D"/>
    <w:rsid w:val="00304A13"/>
    <w:rsid w:val="00304D68"/>
    <w:rsid w:val="0030501B"/>
    <w:rsid w:val="003054DE"/>
    <w:rsid w:val="00305686"/>
    <w:rsid w:val="003058C2"/>
    <w:rsid w:val="00306331"/>
    <w:rsid w:val="00306364"/>
    <w:rsid w:val="00306C91"/>
    <w:rsid w:val="003070C5"/>
    <w:rsid w:val="003071C6"/>
    <w:rsid w:val="0030744A"/>
    <w:rsid w:val="00307C7F"/>
    <w:rsid w:val="00307FA7"/>
    <w:rsid w:val="003112FF"/>
    <w:rsid w:val="0031281E"/>
    <w:rsid w:val="00312D92"/>
    <w:rsid w:val="00312D9E"/>
    <w:rsid w:val="003142F6"/>
    <w:rsid w:val="00314454"/>
    <w:rsid w:val="00314827"/>
    <w:rsid w:val="003151F3"/>
    <w:rsid w:val="00315315"/>
    <w:rsid w:val="00316126"/>
    <w:rsid w:val="003161F4"/>
    <w:rsid w:val="00316987"/>
    <w:rsid w:val="00316F1D"/>
    <w:rsid w:val="00317596"/>
    <w:rsid w:val="00320482"/>
    <w:rsid w:val="003206BC"/>
    <w:rsid w:val="00322443"/>
    <w:rsid w:val="0032290B"/>
    <w:rsid w:val="00322D30"/>
    <w:rsid w:val="00322E56"/>
    <w:rsid w:val="003265FA"/>
    <w:rsid w:val="0032682B"/>
    <w:rsid w:val="00326B93"/>
    <w:rsid w:val="00326EB1"/>
    <w:rsid w:val="00327511"/>
    <w:rsid w:val="00327C8E"/>
    <w:rsid w:val="00327DA3"/>
    <w:rsid w:val="00327F5C"/>
    <w:rsid w:val="003300D8"/>
    <w:rsid w:val="0033057F"/>
    <w:rsid w:val="0033077E"/>
    <w:rsid w:val="00330BFE"/>
    <w:rsid w:val="003315BA"/>
    <w:rsid w:val="003319EE"/>
    <w:rsid w:val="00331D6A"/>
    <w:rsid w:val="00331E92"/>
    <w:rsid w:val="00331E9D"/>
    <w:rsid w:val="0033297F"/>
    <w:rsid w:val="00332A2A"/>
    <w:rsid w:val="003335BD"/>
    <w:rsid w:val="00333756"/>
    <w:rsid w:val="0033389B"/>
    <w:rsid w:val="0033406C"/>
    <w:rsid w:val="0033407D"/>
    <w:rsid w:val="00334558"/>
    <w:rsid w:val="00334F09"/>
    <w:rsid w:val="0033510F"/>
    <w:rsid w:val="00335519"/>
    <w:rsid w:val="0033564D"/>
    <w:rsid w:val="003356EC"/>
    <w:rsid w:val="00335F54"/>
    <w:rsid w:val="00336D87"/>
    <w:rsid w:val="0033705C"/>
    <w:rsid w:val="0033731C"/>
    <w:rsid w:val="0033794D"/>
    <w:rsid w:val="00337A18"/>
    <w:rsid w:val="0034081F"/>
    <w:rsid w:val="003409DE"/>
    <w:rsid w:val="00340E8C"/>
    <w:rsid w:val="00342071"/>
    <w:rsid w:val="00342758"/>
    <w:rsid w:val="00342809"/>
    <w:rsid w:val="00342FB7"/>
    <w:rsid w:val="00342FBE"/>
    <w:rsid w:val="00342FCB"/>
    <w:rsid w:val="00343BBF"/>
    <w:rsid w:val="00344109"/>
    <w:rsid w:val="00344308"/>
    <w:rsid w:val="00344AF1"/>
    <w:rsid w:val="00344EB9"/>
    <w:rsid w:val="0034531B"/>
    <w:rsid w:val="0034661D"/>
    <w:rsid w:val="00347343"/>
    <w:rsid w:val="003475D9"/>
    <w:rsid w:val="00347663"/>
    <w:rsid w:val="0035064A"/>
    <w:rsid w:val="00350BE4"/>
    <w:rsid w:val="00350ECC"/>
    <w:rsid w:val="00350F32"/>
    <w:rsid w:val="00353C6A"/>
    <w:rsid w:val="00353FE5"/>
    <w:rsid w:val="00354B6A"/>
    <w:rsid w:val="00354D38"/>
    <w:rsid w:val="003557FD"/>
    <w:rsid w:val="00355899"/>
    <w:rsid w:val="0035639D"/>
    <w:rsid w:val="00356A01"/>
    <w:rsid w:val="00356C34"/>
    <w:rsid w:val="00356FE5"/>
    <w:rsid w:val="0035710A"/>
    <w:rsid w:val="00357B89"/>
    <w:rsid w:val="00357C00"/>
    <w:rsid w:val="00357CD1"/>
    <w:rsid w:val="0036147C"/>
    <w:rsid w:val="003614A4"/>
    <w:rsid w:val="00362289"/>
    <w:rsid w:val="00362D01"/>
    <w:rsid w:val="00363D07"/>
    <w:rsid w:val="00364606"/>
    <w:rsid w:val="00364F85"/>
    <w:rsid w:val="003650C1"/>
    <w:rsid w:val="003659E4"/>
    <w:rsid w:val="003661F9"/>
    <w:rsid w:val="0036658B"/>
    <w:rsid w:val="00367204"/>
    <w:rsid w:val="00367858"/>
    <w:rsid w:val="003701C5"/>
    <w:rsid w:val="003707DA"/>
    <w:rsid w:val="003709C7"/>
    <w:rsid w:val="00370AE6"/>
    <w:rsid w:val="00370B68"/>
    <w:rsid w:val="00370C62"/>
    <w:rsid w:val="00370CE7"/>
    <w:rsid w:val="0037251B"/>
    <w:rsid w:val="00372A1E"/>
    <w:rsid w:val="00372DFD"/>
    <w:rsid w:val="00373462"/>
    <w:rsid w:val="00373735"/>
    <w:rsid w:val="00373772"/>
    <w:rsid w:val="00375130"/>
    <w:rsid w:val="0037584D"/>
    <w:rsid w:val="003760B2"/>
    <w:rsid w:val="00377520"/>
    <w:rsid w:val="00377CB9"/>
    <w:rsid w:val="00377F59"/>
    <w:rsid w:val="00380161"/>
    <w:rsid w:val="0038099B"/>
    <w:rsid w:val="00380C89"/>
    <w:rsid w:val="00380F24"/>
    <w:rsid w:val="00380F35"/>
    <w:rsid w:val="00381877"/>
    <w:rsid w:val="00381D57"/>
    <w:rsid w:val="00381F3B"/>
    <w:rsid w:val="00382263"/>
    <w:rsid w:val="00382755"/>
    <w:rsid w:val="003828D2"/>
    <w:rsid w:val="00383E06"/>
    <w:rsid w:val="00384B78"/>
    <w:rsid w:val="00384D90"/>
    <w:rsid w:val="00385905"/>
    <w:rsid w:val="00385ED3"/>
    <w:rsid w:val="00386B6B"/>
    <w:rsid w:val="00390419"/>
    <w:rsid w:val="00390453"/>
    <w:rsid w:val="0039052F"/>
    <w:rsid w:val="00391114"/>
    <w:rsid w:val="003913BA"/>
    <w:rsid w:val="00391C49"/>
    <w:rsid w:val="0039284C"/>
    <w:rsid w:val="00392F53"/>
    <w:rsid w:val="0039301C"/>
    <w:rsid w:val="00393092"/>
    <w:rsid w:val="00393129"/>
    <w:rsid w:val="00394086"/>
    <w:rsid w:val="003943BB"/>
    <w:rsid w:val="00394404"/>
    <w:rsid w:val="003944CD"/>
    <w:rsid w:val="00394537"/>
    <w:rsid w:val="00394778"/>
    <w:rsid w:val="00394BD3"/>
    <w:rsid w:val="00395142"/>
    <w:rsid w:val="0039556D"/>
    <w:rsid w:val="00395863"/>
    <w:rsid w:val="0039667D"/>
    <w:rsid w:val="00397058"/>
    <w:rsid w:val="003971F0"/>
    <w:rsid w:val="0039790B"/>
    <w:rsid w:val="00397F48"/>
    <w:rsid w:val="003A0170"/>
    <w:rsid w:val="003A0645"/>
    <w:rsid w:val="003A0BE8"/>
    <w:rsid w:val="003A0C17"/>
    <w:rsid w:val="003A147D"/>
    <w:rsid w:val="003A17E5"/>
    <w:rsid w:val="003A1C85"/>
    <w:rsid w:val="003A1D5A"/>
    <w:rsid w:val="003A20CA"/>
    <w:rsid w:val="003A25D1"/>
    <w:rsid w:val="003A65D6"/>
    <w:rsid w:val="003A76B0"/>
    <w:rsid w:val="003B022A"/>
    <w:rsid w:val="003B089B"/>
    <w:rsid w:val="003B0F25"/>
    <w:rsid w:val="003B0F74"/>
    <w:rsid w:val="003B25BC"/>
    <w:rsid w:val="003B31DB"/>
    <w:rsid w:val="003B36D2"/>
    <w:rsid w:val="003B3733"/>
    <w:rsid w:val="003B38F3"/>
    <w:rsid w:val="003B3A4A"/>
    <w:rsid w:val="003B3F14"/>
    <w:rsid w:val="003B4151"/>
    <w:rsid w:val="003B4216"/>
    <w:rsid w:val="003B4375"/>
    <w:rsid w:val="003B4E3C"/>
    <w:rsid w:val="003B4E7E"/>
    <w:rsid w:val="003B4E9D"/>
    <w:rsid w:val="003B55E5"/>
    <w:rsid w:val="003B55FD"/>
    <w:rsid w:val="003B5627"/>
    <w:rsid w:val="003B6023"/>
    <w:rsid w:val="003B62C3"/>
    <w:rsid w:val="003B67EC"/>
    <w:rsid w:val="003B7D1A"/>
    <w:rsid w:val="003B7D52"/>
    <w:rsid w:val="003C0540"/>
    <w:rsid w:val="003C1135"/>
    <w:rsid w:val="003C21E4"/>
    <w:rsid w:val="003C2BCE"/>
    <w:rsid w:val="003C2C9A"/>
    <w:rsid w:val="003C2D90"/>
    <w:rsid w:val="003C2F03"/>
    <w:rsid w:val="003C302D"/>
    <w:rsid w:val="003C3405"/>
    <w:rsid w:val="003C38CC"/>
    <w:rsid w:val="003C4294"/>
    <w:rsid w:val="003C434D"/>
    <w:rsid w:val="003C55AC"/>
    <w:rsid w:val="003C5CE6"/>
    <w:rsid w:val="003C6508"/>
    <w:rsid w:val="003C666D"/>
    <w:rsid w:val="003C6AAB"/>
    <w:rsid w:val="003C7876"/>
    <w:rsid w:val="003D0F8F"/>
    <w:rsid w:val="003D120B"/>
    <w:rsid w:val="003D1964"/>
    <w:rsid w:val="003D21C0"/>
    <w:rsid w:val="003D23A4"/>
    <w:rsid w:val="003D2525"/>
    <w:rsid w:val="003D25B3"/>
    <w:rsid w:val="003D2727"/>
    <w:rsid w:val="003D2822"/>
    <w:rsid w:val="003D29D5"/>
    <w:rsid w:val="003D2AD8"/>
    <w:rsid w:val="003D2C2E"/>
    <w:rsid w:val="003D2F30"/>
    <w:rsid w:val="003D2F49"/>
    <w:rsid w:val="003D2FE0"/>
    <w:rsid w:val="003D3844"/>
    <w:rsid w:val="003D42F3"/>
    <w:rsid w:val="003D4D7F"/>
    <w:rsid w:val="003D4EFC"/>
    <w:rsid w:val="003D53B8"/>
    <w:rsid w:val="003D54D1"/>
    <w:rsid w:val="003D5522"/>
    <w:rsid w:val="003D5AF5"/>
    <w:rsid w:val="003D65DC"/>
    <w:rsid w:val="003D66C0"/>
    <w:rsid w:val="003D6F5F"/>
    <w:rsid w:val="003D7691"/>
    <w:rsid w:val="003E02F9"/>
    <w:rsid w:val="003E0681"/>
    <w:rsid w:val="003E079C"/>
    <w:rsid w:val="003E08FC"/>
    <w:rsid w:val="003E19FA"/>
    <w:rsid w:val="003E1B00"/>
    <w:rsid w:val="003E1B4F"/>
    <w:rsid w:val="003E1BD4"/>
    <w:rsid w:val="003E1E94"/>
    <w:rsid w:val="003E2427"/>
    <w:rsid w:val="003E2515"/>
    <w:rsid w:val="003E2989"/>
    <w:rsid w:val="003E2FDD"/>
    <w:rsid w:val="003E3356"/>
    <w:rsid w:val="003E3A48"/>
    <w:rsid w:val="003E3A67"/>
    <w:rsid w:val="003E53F0"/>
    <w:rsid w:val="003E5551"/>
    <w:rsid w:val="003E582D"/>
    <w:rsid w:val="003E5838"/>
    <w:rsid w:val="003E5CBF"/>
    <w:rsid w:val="003E5FFA"/>
    <w:rsid w:val="003E62E1"/>
    <w:rsid w:val="003E6778"/>
    <w:rsid w:val="003E6871"/>
    <w:rsid w:val="003E6D71"/>
    <w:rsid w:val="003E7BC7"/>
    <w:rsid w:val="003F0B35"/>
    <w:rsid w:val="003F0BD4"/>
    <w:rsid w:val="003F100C"/>
    <w:rsid w:val="003F1C2C"/>
    <w:rsid w:val="003F1D46"/>
    <w:rsid w:val="003F1F40"/>
    <w:rsid w:val="003F298A"/>
    <w:rsid w:val="003F2F5D"/>
    <w:rsid w:val="003F3C3E"/>
    <w:rsid w:val="003F3CCD"/>
    <w:rsid w:val="003F3EAD"/>
    <w:rsid w:val="003F4328"/>
    <w:rsid w:val="003F5296"/>
    <w:rsid w:val="003F59A2"/>
    <w:rsid w:val="003F5A6D"/>
    <w:rsid w:val="003F6C75"/>
    <w:rsid w:val="003F7B56"/>
    <w:rsid w:val="003F7D6D"/>
    <w:rsid w:val="003F7FFD"/>
    <w:rsid w:val="0040029B"/>
    <w:rsid w:val="00400515"/>
    <w:rsid w:val="0040065B"/>
    <w:rsid w:val="0040117D"/>
    <w:rsid w:val="0040137A"/>
    <w:rsid w:val="00401386"/>
    <w:rsid w:val="004014A2"/>
    <w:rsid w:val="00401609"/>
    <w:rsid w:val="00402AE6"/>
    <w:rsid w:val="00402CC0"/>
    <w:rsid w:val="00402D96"/>
    <w:rsid w:val="004044BF"/>
    <w:rsid w:val="00404C7C"/>
    <w:rsid w:val="00405621"/>
    <w:rsid w:val="00405C75"/>
    <w:rsid w:val="00406EC8"/>
    <w:rsid w:val="00407214"/>
    <w:rsid w:val="004074E1"/>
    <w:rsid w:val="00407BA6"/>
    <w:rsid w:val="00410A44"/>
    <w:rsid w:val="00410E84"/>
    <w:rsid w:val="0041113B"/>
    <w:rsid w:val="004114C0"/>
    <w:rsid w:val="00411900"/>
    <w:rsid w:val="0041235F"/>
    <w:rsid w:val="00412984"/>
    <w:rsid w:val="00412A21"/>
    <w:rsid w:val="004131A5"/>
    <w:rsid w:val="00413462"/>
    <w:rsid w:val="0041350D"/>
    <w:rsid w:val="00414EFD"/>
    <w:rsid w:val="004150DF"/>
    <w:rsid w:val="0041518B"/>
    <w:rsid w:val="00415C66"/>
    <w:rsid w:val="004163AD"/>
    <w:rsid w:val="004165B2"/>
    <w:rsid w:val="00416676"/>
    <w:rsid w:val="00417562"/>
    <w:rsid w:val="00417CE8"/>
    <w:rsid w:val="00420379"/>
    <w:rsid w:val="00420C95"/>
    <w:rsid w:val="0042135E"/>
    <w:rsid w:val="00421476"/>
    <w:rsid w:val="00421676"/>
    <w:rsid w:val="004218CD"/>
    <w:rsid w:val="00421E86"/>
    <w:rsid w:val="00421EC1"/>
    <w:rsid w:val="00421FA1"/>
    <w:rsid w:val="00421FDB"/>
    <w:rsid w:val="00422530"/>
    <w:rsid w:val="004229B9"/>
    <w:rsid w:val="004229DF"/>
    <w:rsid w:val="00422B8F"/>
    <w:rsid w:val="00422E8D"/>
    <w:rsid w:val="0042516B"/>
    <w:rsid w:val="0042591D"/>
    <w:rsid w:val="0042626A"/>
    <w:rsid w:val="004262B6"/>
    <w:rsid w:val="00426518"/>
    <w:rsid w:val="0042656A"/>
    <w:rsid w:val="00426BEB"/>
    <w:rsid w:val="00427C7A"/>
    <w:rsid w:val="00430666"/>
    <w:rsid w:val="00431248"/>
    <w:rsid w:val="00431350"/>
    <w:rsid w:val="004319D0"/>
    <w:rsid w:val="00431AB6"/>
    <w:rsid w:val="004326CE"/>
    <w:rsid w:val="004332CE"/>
    <w:rsid w:val="00433589"/>
    <w:rsid w:val="00433999"/>
    <w:rsid w:val="00433DA4"/>
    <w:rsid w:val="00433DB6"/>
    <w:rsid w:val="00434A78"/>
    <w:rsid w:val="00434DB7"/>
    <w:rsid w:val="00435868"/>
    <w:rsid w:val="00437820"/>
    <w:rsid w:val="00437D09"/>
    <w:rsid w:val="00437D4B"/>
    <w:rsid w:val="00440113"/>
    <w:rsid w:val="004407AC"/>
    <w:rsid w:val="00441365"/>
    <w:rsid w:val="004418AA"/>
    <w:rsid w:val="004423D9"/>
    <w:rsid w:val="0044284A"/>
    <w:rsid w:val="00443037"/>
    <w:rsid w:val="00443123"/>
    <w:rsid w:val="00443589"/>
    <w:rsid w:val="0044390C"/>
    <w:rsid w:val="00444023"/>
    <w:rsid w:val="00444036"/>
    <w:rsid w:val="004441A1"/>
    <w:rsid w:val="0044548C"/>
    <w:rsid w:val="0044562F"/>
    <w:rsid w:val="00445B1C"/>
    <w:rsid w:val="00445DE8"/>
    <w:rsid w:val="00445E65"/>
    <w:rsid w:val="00446A36"/>
    <w:rsid w:val="00446E96"/>
    <w:rsid w:val="00447209"/>
    <w:rsid w:val="00447B92"/>
    <w:rsid w:val="00447C43"/>
    <w:rsid w:val="00450317"/>
    <w:rsid w:val="00450914"/>
    <w:rsid w:val="00450FAE"/>
    <w:rsid w:val="0045104D"/>
    <w:rsid w:val="00451190"/>
    <w:rsid w:val="0045140A"/>
    <w:rsid w:val="0045158B"/>
    <w:rsid w:val="0045167F"/>
    <w:rsid w:val="00451A7F"/>
    <w:rsid w:val="00452248"/>
    <w:rsid w:val="004522C3"/>
    <w:rsid w:val="00452463"/>
    <w:rsid w:val="00452CAA"/>
    <w:rsid w:val="00453185"/>
    <w:rsid w:val="0045347B"/>
    <w:rsid w:val="004539A3"/>
    <w:rsid w:val="00453A0B"/>
    <w:rsid w:val="00454E65"/>
    <w:rsid w:val="00454F18"/>
    <w:rsid w:val="00454F78"/>
    <w:rsid w:val="004552C0"/>
    <w:rsid w:val="0045530B"/>
    <w:rsid w:val="00455BCA"/>
    <w:rsid w:val="00456139"/>
    <w:rsid w:val="004565BD"/>
    <w:rsid w:val="004568E1"/>
    <w:rsid w:val="00457316"/>
    <w:rsid w:val="00457775"/>
    <w:rsid w:val="00460186"/>
    <w:rsid w:val="00460B9B"/>
    <w:rsid w:val="00460C82"/>
    <w:rsid w:val="00460D5B"/>
    <w:rsid w:val="00460D75"/>
    <w:rsid w:val="004613D3"/>
    <w:rsid w:val="0046149D"/>
    <w:rsid w:val="00461619"/>
    <w:rsid w:val="00461BE5"/>
    <w:rsid w:val="00461E6C"/>
    <w:rsid w:val="00462A2B"/>
    <w:rsid w:val="00462C82"/>
    <w:rsid w:val="00462D41"/>
    <w:rsid w:val="00462E34"/>
    <w:rsid w:val="00463D21"/>
    <w:rsid w:val="00463F36"/>
    <w:rsid w:val="00464A0D"/>
    <w:rsid w:val="0046514D"/>
    <w:rsid w:val="004652A0"/>
    <w:rsid w:val="004652AE"/>
    <w:rsid w:val="00465333"/>
    <w:rsid w:val="00465852"/>
    <w:rsid w:val="00465B00"/>
    <w:rsid w:val="00465E0A"/>
    <w:rsid w:val="00465E88"/>
    <w:rsid w:val="00466446"/>
    <w:rsid w:val="0046653D"/>
    <w:rsid w:val="00466E6F"/>
    <w:rsid w:val="00466FA9"/>
    <w:rsid w:val="0046702D"/>
    <w:rsid w:val="00467041"/>
    <w:rsid w:val="004679AA"/>
    <w:rsid w:val="00467ACF"/>
    <w:rsid w:val="0047065D"/>
    <w:rsid w:val="00470E11"/>
    <w:rsid w:val="00471556"/>
    <w:rsid w:val="004716F2"/>
    <w:rsid w:val="004717BC"/>
    <w:rsid w:val="0047197A"/>
    <w:rsid w:val="00471FC3"/>
    <w:rsid w:val="004723A4"/>
    <w:rsid w:val="004726D1"/>
    <w:rsid w:val="004728EC"/>
    <w:rsid w:val="00473052"/>
    <w:rsid w:val="004731B9"/>
    <w:rsid w:val="00473A08"/>
    <w:rsid w:val="004740E3"/>
    <w:rsid w:val="0047470B"/>
    <w:rsid w:val="00474C2A"/>
    <w:rsid w:val="00475329"/>
    <w:rsid w:val="00475374"/>
    <w:rsid w:val="004756D5"/>
    <w:rsid w:val="004760DA"/>
    <w:rsid w:val="0047647D"/>
    <w:rsid w:val="00476AA5"/>
    <w:rsid w:val="00476C60"/>
    <w:rsid w:val="00477E17"/>
    <w:rsid w:val="0048048F"/>
    <w:rsid w:val="00480CA1"/>
    <w:rsid w:val="004813CB"/>
    <w:rsid w:val="00481ED8"/>
    <w:rsid w:val="00481FF2"/>
    <w:rsid w:val="00482154"/>
    <w:rsid w:val="00482919"/>
    <w:rsid w:val="00482EA7"/>
    <w:rsid w:val="004831F2"/>
    <w:rsid w:val="00483BB7"/>
    <w:rsid w:val="00483C66"/>
    <w:rsid w:val="00483D70"/>
    <w:rsid w:val="004846BE"/>
    <w:rsid w:val="00484788"/>
    <w:rsid w:val="0048537E"/>
    <w:rsid w:val="004856A1"/>
    <w:rsid w:val="00485754"/>
    <w:rsid w:val="00486431"/>
    <w:rsid w:val="004864D0"/>
    <w:rsid w:val="004864F5"/>
    <w:rsid w:val="00486BCE"/>
    <w:rsid w:val="00486C5C"/>
    <w:rsid w:val="00487232"/>
    <w:rsid w:val="0048740D"/>
    <w:rsid w:val="00487724"/>
    <w:rsid w:val="004878D2"/>
    <w:rsid w:val="004879EF"/>
    <w:rsid w:val="00487D0B"/>
    <w:rsid w:val="00487DE4"/>
    <w:rsid w:val="00490561"/>
    <w:rsid w:val="004911B9"/>
    <w:rsid w:val="0049183D"/>
    <w:rsid w:val="004919F8"/>
    <w:rsid w:val="00491EB2"/>
    <w:rsid w:val="0049225D"/>
    <w:rsid w:val="004923AD"/>
    <w:rsid w:val="00492D73"/>
    <w:rsid w:val="00492E97"/>
    <w:rsid w:val="00493500"/>
    <w:rsid w:val="00493897"/>
    <w:rsid w:val="00493B12"/>
    <w:rsid w:val="00493D42"/>
    <w:rsid w:val="00493D9E"/>
    <w:rsid w:val="00495820"/>
    <w:rsid w:val="0049583A"/>
    <w:rsid w:val="00495972"/>
    <w:rsid w:val="00495E3B"/>
    <w:rsid w:val="0049611F"/>
    <w:rsid w:val="004961B6"/>
    <w:rsid w:val="004964B7"/>
    <w:rsid w:val="004972FE"/>
    <w:rsid w:val="00497301"/>
    <w:rsid w:val="00497451"/>
    <w:rsid w:val="004A050E"/>
    <w:rsid w:val="004A0A73"/>
    <w:rsid w:val="004A0C4A"/>
    <w:rsid w:val="004A13B3"/>
    <w:rsid w:val="004A18B0"/>
    <w:rsid w:val="004A1970"/>
    <w:rsid w:val="004A1A6F"/>
    <w:rsid w:val="004A1C01"/>
    <w:rsid w:val="004A22FF"/>
    <w:rsid w:val="004A26BB"/>
    <w:rsid w:val="004A3073"/>
    <w:rsid w:val="004A30A9"/>
    <w:rsid w:val="004A3BC6"/>
    <w:rsid w:val="004A3FE2"/>
    <w:rsid w:val="004A5786"/>
    <w:rsid w:val="004A5E6B"/>
    <w:rsid w:val="004A5EE9"/>
    <w:rsid w:val="004A6738"/>
    <w:rsid w:val="004A6A3D"/>
    <w:rsid w:val="004A724D"/>
    <w:rsid w:val="004A76F2"/>
    <w:rsid w:val="004A7791"/>
    <w:rsid w:val="004A7AD9"/>
    <w:rsid w:val="004A7F25"/>
    <w:rsid w:val="004B000A"/>
    <w:rsid w:val="004B0621"/>
    <w:rsid w:val="004B08FD"/>
    <w:rsid w:val="004B1430"/>
    <w:rsid w:val="004B188B"/>
    <w:rsid w:val="004B1FBA"/>
    <w:rsid w:val="004B2048"/>
    <w:rsid w:val="004B2559"/>
    <w:rsid w:val="004B28E7"/>
    <w:rsid w:val="004B356B"/>
    <w:rsid w:val="004B3634"/>
    <w:rsid w:val="004B3EEF"/>
    <w:rsid w:val="004B4531"/>
    <w:rsid w:val="004B5275"/>
    <w:rsid w:val="004B607A"/>
    <w:rsid w:val="004B6392"/>
    <w:rsid w:val="004B664B"/>
    <w:rsid w:val="004B7720"/>
    <w:rsid w:val="004C0147"/>
    <w:rsid w:val="004C02A9"/>
    <w:rsid w:val="004C1119"/>
    <w:rsid w:val="004C14D1"/>
    <w:rsid w:val="004C1BA1"/>
    <w:rsid w:val="004C1BF9"/>
    <w:rsid w:val="004C20E5"/>
    <w:rsid w:val="004C3F9E"/>
    <w:rsid w:val="004C4B78"/>
    <w:rsid w:val="004C4CAE"/>
    <w:rsid w:val="004C51B2"/>
    <w:rsid w:val="004C5206"/>
    <w:rsid w:val="004C570E"/>
    <w:rsid w:val="004C5E12"/>
    <w:rsid w:val="004C7521"/>
    <w:rsid w:val="004D02AA"/>
    <w:rsid w:val="004D3200"/>
    <w:rsid w:val="004D386E"/>
    <w:rsid w:val="004D3871"/>
    <w:rsid w:val="004D44C9"/>
    <w:rsid w:val="004D47A1"/>
    <w:rsid w:val="004D4AF7"/>
    <w:rsid w:val="004D4B30"/>
    <w:rsid w:val="004D5227"/>
    <w:rsid w:val="004D528F"/>
    <w:rsid w:val="004D54D7"/>
    <w:rsid w:val="004D6324"/>
    <w:rsid w:val="004D66DC"/>
    <w:rsid w:val="004D6F94"/>
    <w:rsid w:val="004D7300"/>
    <w:rsid w:val="004D7C14"/>
    <w:rsid w:val="004D7E9F"/>
    <w:rsid w:val="004E064A"/>
    <w:rsid w:val="004E0689"/>
    <w:rsid w:val="004E0C4A"/>
    <w:rsid w:val="004E1158"/>
    <w:rsid w:val="004E261A"/>
    <w:rsid w:val="004E339A"/>
    <w:rsid w:val="004E367C"/>
    <w:rsid w:val="004E3AD4"/>
    <w:rsid w:val="004E3C25"/>
    <w:rsid w:val="004E4318"/>
    <w:rsid w:val="004E4619"/>
    <w:rsid w:val="004E4A77"/>
    <w:rsid w:val="004E4ADB"/>
    <w:rsid w:val="004E534A"/>
    <w:rsid w:val="004E5528"/>
    <w:rsid w:val="004E5743"/>
    <w:rsid w:val="004E5B44"/>
    <w:rsid w:val="004E61CF"/>
    <w:rsid w:val="004E6636"/>
    <w:rsid w:val="004E6A24"/>
    <w:rsid w:val="004E7354"/>
    <w:rsid w:val="004E76C0"/>
    <w:rsid w:val="004F036B"/>
    <w:rsid w:val="004F0C0B"/>
    <w:rsid w:val="004F12C4"/>
    <w:rsid w:val="004F1BBB"/>
    <w:rsid w:val="004F1D58"/>
    <w:rsid w:val="004F1E92"/>
    <w:rsid w:val="004F2C0A"/>
    <w:rsid w:val="004F2DEA"/>
    <w:rsid w:val="004F2FB8"/>
    <w:rsid w:val="004F3380"/>
    <w:rsid w:val="004F3C32"/>
    <w:rsid w:val="004F4380"/>
    <w:rsid w:val="004F4923"/>
    <w:rsid w:val="004F4A6A"/>
    <w:rsid w:val="004F516C"/>
    <w:rsid w:val="004F5280"/>
    <w:rsid w:val="004F55E6"/>
    <w:rsid w:val="004F5702"/>
    <w:rsid w:val="004F573C"/>
    <w:rsid w:val="004F5A21"/>
    <w:rsid w:val="004F5AE7"/>
    <w:rsid w:val="004F5E9C"/>
    <w:rsid w:val="004F5F14"/>
    <w:rsid w:val="004F61C5"/>
    <w:rsid w:val="004F634F"/>
    <w:rsid w:val="004F7DEA"/>
    <w:rsid w:val="005002F2"/>
    <w:rsid w:val="00501BAA"/>
    <w:rsid w:val="005031BA"/>
    <w:rsid w:val="005034E9"/>
    <w:rsid w:val="005035DE"/>
    <w:rsid w:val="00503821"/>
    <w:rsid w:val="00503830"/>
    <w:rsid w:val="00503FDC"/>
    <w:rsid w:val="00505498"/>
    <w:rsid w:val="00505825"/>
    <w:rsid w:val="00506662"/>
    <w:rsid w:val="005071F0"/>
    <w:rsid w:val="00507B0A"/>
    <w:rsid w:val="0051066D"/>
    <w:rsid w:val="0051071B"/>
    <w:rsid w:val="00510968"/>
    <w:rsid w:val="00511044"/>
    <w:rsid w:val="00511F43"/>
    <w:rsid w:val="00511F8D"/>
    <w:rsid w:val="00512127"/>
    <w:rsid w:val="00512A7A"/>
    <w:rsid w:val="005137D6"/>
    <w:rsid w:val="00513A60"/>
    <w:rsid w:val="00513B07"/>
    <w:rsid w:val="005143D7"/>
    <w:rsid w:val="0051460A"/>
    <w:rsid w:val="00514D49"/>
    <w:rsid w:val="00515C47"/>
    <w:rsid w:val="00516663"/>
    <w:rsid w:val="00516692"/>
    <w:rsid w:val="00516F30"/>
    <w:rsid w:val="00517539"/>
    <w:rsid w:val="00517617"/>
    <w:rsid w:val="0051770F"/>
    <w:rsid w:val="00517779"/>
    <w:rsid w:val="00517E4C"/>
    <w:rsid w:val="005206C8"/>
    <w:rsid w:val="00520875"/>
    <w:rsid w:val="005209ED"/>
    <w:rsid w:val="00520D5F"/>
    <w:rsid w:val="00520DBA"/>
    <w:rsid w:val="00521568"/>
    <w:rsid w:val="00521DBB"/>
    <w:rsid w:val="00521F04"/>
    <w:rsid w:val="0052257E"/>
    <w:rsid w:val="005229B1"/>
    <w:rsid w:val="00522DBB"/>
    <w:rsid w:val="0052456C"/>
    <w:rsid w:val="00524DCD"/>
    <w:rsid w:val="00525CA1"/>
    <w:rsid w:val="00525E58"/>
    <w:rsid w:val="005263FE"/>
    <w:rsid w:val="00526639"/>
    <w:rsid w:val="00526DF6"/>
    <w:rsid w:val="00527402"/>
    <w:rsid w:val="00527731"/>
    <w:rsid w:val="00527817"/>
    <w:rsid w:val="005279D7"/>
    <w:rsid w:val="005279F4"/>
    <w:rsid w:val="00527CAC"/>
    <w:rsid w:val="00527D4E"/>
    <w:rsid w:val="00530018"/>
    <w:rsid w:val="0053026A"/>
    <w:rsid w:val="0053030C"/>
    <w:rsid w:val="00530558"/>
    <w:rsid w:val="00530C4B"/>
    <w:rsid w:val="005319DA"/>
    <w:rsid w:val="00532575"/>
    <w:rsid w:val="00532A44"/>
    <w:rsid w:val="00532F08"/>
    <w:rsid w:val="00533D36"/>
    <w:rsid w:val="00534117"/>
    <w:rsid w:val="0053415A"/>
    <w:rsid w:val="00534D84"/>
    <w:rsid w:val="0053504F"/>
    <w:rsid w:val="0053540B"/>
    <w:rsid w:val="00535660"/>
    <w:rsid w:val="00536506"/>
    <w:rsid w:val="0053668D"/>
    <w:rsid w:val="00536A51"/>
    <w:rsid w:val="00536A98"/>
    <w:rsid w:val="00536C04"/>
    <w:rsid w:val="00536D8A"/>
    <w:rsid w:val="005373B9"/>
    <w:rsid w:val="0054035B"/>
    <w:rsid w:val="00542926"/>
    <w:rsid w:val="00542938"/>
    <w:rsid w:val="00542A06"/>
    <w:rsid w:val="005445E0"/>
    <w:rsid w:val="00544A65"/>
    <w:rsid w:val="00544F26"/>
    <w:rsid w:val="0054547A"/>
    <w:rsid w:val="00545B71"/>
    <w:rsid w:val="00545DBC"/>
    <w:rsid w:val="005461E9"/>
    <w:rsid w:val="005463AA"/>
    <w:rsid w:val="005463E7"/>
    <w:rsid w:val="00546780"/>
    <w:rsid w:val="00546BA7"/>
    <w:rsid w:val="00546D9C"/>
    <w:rsid w:val="00546E40"/>
    <w:rsid w:val="00546F1C"/>
    <w:rsid w:val="005471C8"/>
    <w:rsid w:val="00547B25"/>
    <w:rsid w:val="0055021F"/>
    <w:rsid w:val="00550830"/>
    <w:rsid w:val="00550EFD"/>
    <w:rsid w:val="00551935"/>
    <w:rsid w:val="00551A6B"/>
    <w:rsid w:val="00551E0D"/>
    <w:rsid w:val="00552644"/>
    <w:rsid w:val="0055292D"/>
    <w:rsid w:val="00552CB1"/>
    <w:rsid w:val="00553986"/>
    <w:rsid w:val="00553EE4"/>
    <w:rsid w:val="00554BBA"/>
    <w:rsid w:val="005559BC"/>
    <w:rsid w:val="00555EFE"/>
    <w:rsid w:val="005562ED"/>
    <w:rsid w:val="00556BE6"/>
    <w:rsid w:val="00556C20"/>
    <w:rsid w:val="00556E7A"/>
    <w:rsid w:val="00557707"/>
    <w:rsid w:val="00557A60"/>
    <w:rsid w:val="00557E4A"/>
    <w:rsid w:val="00560473"/>
    <w:rsid w:val="00560936"/>
    <w:rsid w:val="005617A5"/>
    <w:rsid w:val="00561953"/>
    <w:rsid w:val="00561984"/>
    <w:rsid w:val="00561A33"/>
    <w:rsid w:val="00562095"/>
    <w:rsid w:val="00562145"/>
    <w:rsid w:val="0056243D"/>
    <w:rsid w:val="00562A43"/>
    <w:rsid w:val="00562F2A"/>
    <w:rsid w:val="005631F8"/>
    <w:rsid w:val="00563AE1"/>
    <w:rsid w:val="00563FF8"/>
    <w:rsid w:val="005644B4"/>
    <w:rsid w:val="00564F10"/>
    <w:rsid w:val="00565888"/>
    <w:rsid w:val="005663B7"/>
    <w:rsid w:val="00566F2B"/>
    <w:rsid w:val="00567201"/>
    <w:rsid w:val="005675A8"/>
    <w:rsid w:val="0056760D"/>
    <w:rsid w:val="00567615"/>
    <w:rsid w:val="00567A5B"/>
    <w:rsid w:val="00567CDF"/>
    <w:rsid w:val="00567F0A"/>
    <w:rsid w:val="00570128"/>
    <w:rsid w:val="00570B44"/>
    <w:rsid w:val="005713FC"/>
    <w:rsid w:val="005716C3"/>
    <w:rsid w:val="005716CD"/>
    <w:rsid w:val="005719B8"/>
    <w:rsid w:val="00571E91"/>
    <w:rsid w:val="00571FA9"/>
    <w:rsid w:val="005721E7"/>
    <w:rsid w:val="0057277E"/>
    <w:rsid w:val="00572857"/>
    <w:rsid w:val="00573310"/>
    <w:rsid w:val="005739FA"/>
    <w:rsid w:val="00573D71"/>
    <w:rsid w:val="00573EB7"/>
    <w:rsid w:val="00573FFF"/>
    <w:rsid w:val="005742C7"/>
    <w:rsid w:val="0057460A"/>
    <w:rsid w:val="00574698"/>
    <w:rsid w:val="00574B4E"/>
    <w:rsid w:val="00574BD7"/>
    <w:rsid w:val="00574EA0"/>
    <w:rsid w:val="00575290"/>
    <w:rsid w:val="005756D8"/>
    <w:rsid w:val="00575ACE"/>
    <w:rsid w:val="00575E9A"/>
    <w:rsid w:val="005765D0"/>
    <w:rsid w:val="00576A79"/>
    <w:rsid w:val="005773F5"/>
    <w:rsid w:val="0057783F"/>
    <w:rsid w:val="00577D4C"/>
    <w:rsid w:val="00580387"/>
    <w:rsid w:val="0058062D"/>
    <w:rsid w:val="00580E8F"/>
    <w:rsid w:val="0058110A"/>
    <w:rsid w:val="0058190E"/>
    <w:rsid w:val="00581C04"/>
    <w:rsid w:val="0058238F"/>
    <w:rsid w:val="00582821"/>
    <w:rsid w:val="00583226"/>
    <w:rsid w:val="0058338B"/>
    <w:rsid w:val="00583760"/>
    <w:rsid w:val="00583A45"/>
    <w:rsid w:val="00583C5E"/>
    <w:rsid w:val="00584426"/>
    <w:rsid w:val="00584735"/>
    <w:rsid w:val="00584851"/>
    <w:rsid w:val="00584D58"/>
    <w:rsid w:val="00584ED1"/>
    <w:rsid w:val="00585591"/>
    <w:rsid w:val="00586584"/>
    <w:rsid w:val="00586756"/>
    <w:rsid w:val="00586B42"/>
    <w:rsid w:val="00586CC6"/>
    <w:rsid w:val="005873CB"/>
    <w:rsid w:val="0058782D"/>
    <w:rsid w:val="00587A06"/>
    <w:rsid w:val="00587E43"/>
    <w:rsid w:val="00587E6D"/>
    <w:rsid w:val="0059123A"/>
    <w:rsid w:val="0059155C"/>
    <w:rsid w:val="00591689"/>
    <w:rsid w:val="00591E0C"/>
    <w:rsid w:val="0059202C"/>
    <w:rsid w:val="00592264"/>
    <w:rsid w:val="005925DF"/>
    <w:rsid w:val="00592A7C"/>
    <w:rsid w:val="0059396A"/>
    <w:rsid w:val="00593A5D"/>
    <w:rsid w:val="00593C09"/>
    <w:rsid w:val="00593C1C"/>
    <w:rsid w:val="00593C42"/>
    <w:rsid w:val="00593FB5"/>
    <w:rsid w:val="0059567F"/>
    <w:rsid w:val="005958F4"/>
    <w:rsid w:val="00596131"/>
    <w:rsid w:val="00596567"/>
    <w:rsid w:val="00596982"/>
    <w:rsid w:val="00596C64"/>
    <w:rsid w:val="00596E69"/>
    <w:rsid w:val="005978C2"/>
    <w:rsid w:val="0059795F"/>
    <w:rsid w:val="005A04C1"/>
    <w:rsid w:val="005A0749"/>
    <w:rsid w:val="005A098B"/>
    <w:rsid w:val="005A0F34"/>
    <w:rsid w:val="005A123E"/>
    <w:rsid w:val="005A141D"/>
    <w:rsid w:val="005A1707"/>
    <w:rsid w:val="005A1915"/>
    <w:rsid w:val="005A1C7E"/>
    <w:rsid w:val="005A2E91"/>
    <w:rsid w:val="005A2F3F"/>
    <w:rsid w:val="005A3683"/>
    <w:rsid w:val="005A40EA"/>
    <w:rsid w:val="005A44DE"/>
    <w:rsid w:val="005A4610"/>
    <w:rsid w:val="005A4B79"/>
    <w:rsid w:val="005A4D5A"/>
    <w:rsid w:val="005A55E8"/>
    <w:rsid w:val="005A64A3"/>
    <w:rsid w:val="005A6F4B"/>
    <w:rsid w:val="005A7558"/>
    <w:rsid w:val="005A78A0"/>
    <w:rsid w:val="005A7B7D"/>
    <w:rsid w:val="005B0311"/>
    <w:rsid w:val="005B0BD3"/>
    <w:rsid w:val="005B12D8"/>
    <w:rsid w:val="005B16B0"/>
    <w:rsid w:val="005B1762"/>
    <w:rsid w:val="005B1A73"/>
    <w:rsid w:val="005B1FCD"/>
    <w:rsid w:val="005B2237"/>
    <w:rsid w:val="005B228F"/>
    <w:rsid w:val="005B3945"/>
    <w:rsid w:val="005B4E2E"/>
    <w:rsid w:val="005B58BB"/>
    <w:rsid w:val="005B5CE8"/>
    <w:rsid w:val="005B6CA1"/>
    <w:rsid w:val="005B7857"/>
    <w:rsid w:val="005C01D1"/>
    <w:rsid w:val="005C03CE"/>
    <w:rsid w:val="005C069B"/>
    <w:rsid w:val="005C0704"/>
    <w:rsid w:val="005C09FF"/>
    <w:rsid w:val="005C0B82"/>
    <w:rsid w:val="005C1434"/>
    <w:rsid w:val="005C1E78"/>
    <w:rsid w:val="005C2049"/>
    <w:rsid w:val="005C2C74"/>
    <w:rsid w:val="005C2EAB"/>
    <w:rsid w:val="005C3120"/>
    <w:rsid w:val="005C38CE"/>
    <w:rsid w:val="005C5322"/>
    <w:rsid w:val="005C5533"/>
    <w:rsid w:val="005C614A"/>
    <w:rsid w:val="005C659E"/>
    <w:rsid w:val="005C6D4F"/>
    <w:rsid w:val="005C7051"/>
    <w:rsid w:val="005C73AD"/>
    <w:rsid w:val="005D0401"/>
    <w:rsid w:val="005D05CC"/>
    <w:rsid w:val="005D0CF5"/>
    <w:rsid w:val="005D1050"/>
    <w:rsid w:val="005D16BA"/>
    <w:rsid w:val="005D1C02"/>
    <w:rsid w:val="005D1FEA"/>
    <w:rsid w:val="005D21A7"/>
    <w:rsid w:val="005D22D8"/>
    <w:rsid w:val="005D26F4"/>
    <w:rsid w:val="005D28E0"/>
    <w:rsid w:val="005D2F14"/>
    <w:rsid w:val="005D3070"/>
    <w:rsid w:val="005D3082"/>
    <w:rsid w:val="005D37D8"/>
    <w:rsid w:val="005D3EE1"/>
    <w:rsid w:val="005D3F5E"/>
    <w:rsid w:val="005D5E9F"/>
    <w:rsid w:val="005D69E5"/>
    <w:rsid w:val="005D6D97"/>
    <w:rsid w:val="005D71CD"/>
    <w:rsid w:val="005D724C"/>
    <w:rsid w:val="005D7B27"/>
    <w:rsid w:val="005D7CAB"/>
    <w:rsid w:val="005E0794"/>
    <w:rsid w:val="005E1701"/>
    <w:rsid w:val="005E226D"/>
    <w:rsid w:val="005E2A44"/>
    <w:rsid w:val="005E2AF7"/>
    <w:rsid w:val="005E2DDF"/>
    <w:rsid w:val="005E32A4"/>
    <w:rsid w:val="005E3D66"/>
    <w:rsid w:val="005E5232"/>
    <w:rsid w:val="005E5245"/>
    <w:rsid w:val="005E5843"/>
    <w:rsid w:val="005E62DF"/>
    <w:rsid w:val="005E6926"/>
    <w:rsid w:val="005E6C9D"/>
    <w:rsid w:val="005E7A6E"/>
    <w:rsid w:val="005E7FDB"/>
    <w:rsid w:val="005F059D"/>
    <w:rsid w:val="005F08C6"/>
    <w:rsid w:val="005F0F87"/>
    <w:rsid w:val="005F227C"/>
    <w:rsid w:val="005F31FB"/>
    <w:rsid w:val="005F35CC"/>
    <w:rsid w:val="005F3672"/>
    <w:rsid w:val="005F3A45"/>
    <w:rsid w:val="005F3B3B"/>
    <w:rsid w:val="005F3CA9"/>
    <w:rsid w:val="005F3D8D"/>
    <w:rsid w:val="005F3F68"/>
    <w:rsid w:val="005F4003"/>
    <w:rsid w:val="005F476C"/>
    <w:rsid w:val="005F495F"/>
    <w:rsid w:val="005F4E9A"/>
    <w:rsid w:val="005F58A4"/>
    <w:rsid w:val="005F58C5"/>
    <w:rsid w:val="005F5B07"/>
    <w:rsid w:val="005F5BF8"/>
    <w:rsid w:val="005F6002"/>
    <w:rsid w:val="005F603E"/>
    <w:rsid w:val="005F671B"/>
    <w:rsid w:val="005F6BFD"/>
    <w:rsid w:val="005F6E09"/>
    <w:rsid w:val="005F73DB"/>
    <w:rsid w:val="005F7566"/>
    <w:rsid w:val="005F762C"/>
    <w:rsid w:val="00600936"/>
    <w:rsid w:val="00601AA2"/>
    <w:rsid w:val="00601DC6"/>
    <w:rsid w:val="006024CA"/>
    <w:rsid w:val="00602E78"/>
    <w:rsid w:val="00603230"/>
    <w:rsid w:val="0060396F"/>
    <w:rsid w:val="00603C57"/>
    <w:rsid w:val="00603E3E"/>
    <w:rsid w:val="006046A7"/>
    <w:rsid w:val="006048A7"/>
    <w:rsid w:val="00604D13"/>
    <w:rsid w:val="00604E84"/>
    <w:rsid w:val="006052C1"/>
    <w:rsid w:val="00605440"/>
    <w:rsid w:val="006057C8"/>
    <w:rsid w:val="00606602"/>
    <w:rsid w:val="0060788D"/>
    <w:rsid w:val="00607C5F"/>
    <w:rsid w:val="00610A83"/>
    <w:rsid w:val="0061123D"/>
    <w:rsid w:val="0061200A"/>
    <w:rsid w:val="006121CE"/>
    <w:rsid w:val="0061293B"/>
    <w:rsid w:val="00612AE0"/>
    <w:rsid w:val="00612B37"/>
    <w:rsid w:val="006130E1"/>
    <w:rsid w:val="006132EA"/>
    <w:rsid w:val="0061377C"/>
    <w:rsid w:val="00613825"/>
    <w:rsid w:val="00614BE0"/>
    <w:rsid w:val="006164ED"/>
    <w:rsid w:val="00617118"/>
    <w:rsid w:val="006207DD"/>
    <w:rsid w:val="00620BE0"/>
    <w:rsid w:val="00620C6D"/>
    <w:rsid w:val="006215CA"/>
    <w:rsid w:val="006216D2"/>
    <w:rsid w:val="00621A26"/>
    <w:rsid w:val="00622144"/>
    <w:rsid w:val="00622A8E"/>
    <w:rsid w:val="00622BBA"/>
    <w:rsid w:val="00622F17"/>
    <w:rsid w:val="00623866"/>
    <w:rsid w:val="00623D96"/>
    <w:rsid w:val="00624347"/>
    <w:rsid w:val="00624D58"/>
    <w:rsid w:val="00624EC3"/>
    <w:rsid w:val="00625CC0"/>
    <w:rsid w:val="006265CE"/>
    <w:rsid w:val="00626C49"/>
    <w:rsid w:val="00626EBE"/>
    <w:rsid w:val="0062783A"/>
    <w:rsid w:val="00627B16"/>
    <w:rsid w:val="00627E88"/>
    <w:rsid w:val="00630643"/>
    <w:rsid w:val="00630BF0"/>
    <w:rsid w:val="00631A9A"/>
    <w:rsid w:val="00632010"/>
    <w:rsid w:val="006320D9"/>
    <w:rsid w:val="00632279"/>
    <w:rsid w:val="00632349"/>
    <w:rsid w:val="0063251B"/>
    <w:rsid w:val="00632523"/>
    <w:rsid w:val="0063498C"/>
    <w:rsid w:val="0063526C"/>
    <w:rsid w:val="006353CA"/>
    <w:rsid w:val="00636632"/>
    <w:rsid w:val="006369C0"/>
    <w:rsid w:val="00636A4C"/>
    <w:rsid w:val="00636CD1"/>
    <w:rsid w:val="00636E08"/>
    <w:rsid w:val="00637030"/>
    <w:rsid w:val="006377F4"/>
    <w:rsid w:val="00637AF0"/>
    <w:rsid w:val="006402F0"/>
    <w:rsid w:val="0064045C"/>
    <w:rsid w:val="00640EC0"/>
    <w:rsid w:val="006417B4"/>
    <w:rsid w:val="006418B3"/>
    <w:rsid w:val="00641DAC"/>
    <w:rsid w:val="00641FBB"/>
    <w:rsid w:val="0064211E"/>
    <w:rsid w:val="00642615"/>
    <w:rsid w:val="006428B1"/>
    <w:rsid w:val="00642F82"/>
    <w:rsid w:val="00643A1A"/>
    <w:rsid w:val="00643BB6"/>
    <w:rsid w:val="00643DA1"/>
    <w:rsid w:val="006443D4"/>
    <w:rsid w:val="00644421"/>
    <w:rsid w:val="00644548"/>
    <w:rsid w:val="006446D6"/>
    <w:rsid w:val="0064491E"/>
    <w:rsid w:val="00644B6E"/>
    <w:rsid w:val="0064536E"/>
    <w:rsid w:val="0064554F"/>
    <w:rsid w:val="00645D22"/>
    <w:rsid w:val="00646C74"/>
    <w:rsid w:val="00646FA8"/>
    <w:rsid w:val="006472C0"/>
    <w:rsid w:val="0064765A"/>
    <w:rsid w:val="0065069F"/>
    <w:rsid w:val="00650A83"/>
    <w:rsid w:val="006512AE"/>
    <w:rsid w:val="00651D28"/>
    <w:rsid w:val="006537BD"/>
    <w:rsid w:val="0065383B"/>
    <w:rsid w:val="00653E2E"/>
    <w:rsid w:val="00654271"/>
    <w:rsid w:val="0065459B"/>
    <w:rsid w:val="00654F93"/>
    <w:rsid w:val="0065522E"/>
    <w:rsid w:val="00655C48"/>
    <w:rsid w:val="00655C4C"/>
    <w:rsid w:val="00655C4D"/>
    <w:rsid w:val="00655F0B"/>
    <w:rsid w:val="006565BF"/>
    <w:rsid w:val="006566EF"/>
    <w:rsid w:val="0065721E"/>
    <w:rsid w:val="00657C3F"/>
    <w:rsid w:val="00660562"/>
    <w:rsid w:val="00660881"/>
    <w:rsid w:val="0066097A"/>
    <w:rsid w:val="00660B86"/>
    <w:rsid w:val="00660C35"/>
    <w:rsid w:val="006611CE"/>
    <w:rsid w:val="0066190C"/>
    <w:rsid w:val="00662048"/>
    <w:rsid w:val="006637D7"/>
    <w:rsid w:val="00663ACC"/>
    <w:rsid w:val="00663E65"/>
    <w:rsid w:val="006647FF"/>
    <w:rsid w:val="00664CEB"/>
    <w:rsid w:val="00664FD8"/>
    <w:rsid w:val="006658E9"/>
    <w:rsid w:val="00665EB3"/>
    <w:rsid w:val="00666A53"/>
    <w:rsid w:val="00666ADE"/>
    <w:rsid w:val="00666CE7"/>
    <w:rsid w:val="00667F62"/>
    <w:rsid w:val="0067006A"/>
    <w:rsid w:val="00670172"/>
    <w:rsid w:val="00671AE1"/>
    <w:rsid w:val="006723D6"/>
    <w:rsid w:val="006725E5"/>
    <w:rsid w:val="00672A63"/>
    <w:rsid w:val="00672DE7"/>
    <w:rsid w:val="00672FD0"/>
    <w:rsid w:val="006730EC"/>
    <w:rsid w:val="006737EA"/>
    <w:rsid w:val="006744E7"/>
    <w:rsid w:val="006753A1"/>
    <w:rsid w:val="00675B84"/>
    <w:rsid w:val="006761F1"/>
    <w:rsid w:val="00676E50"/>
    <w:rsid w:val="00677767"/>
    <w:rsid w:val="00677866"/>
    <w:rsid w:val="00680E9C"/>
    <w:rsid w:val="006812B4"/>
    <w:rsid w:val="00681713"/>
    <w:rsid w:val="006818EB"/>
    <w:rsid w:val="00681E00"/>
    <w:rsid w:val="00681E38"/>
    <w:rsid w:val="0068205C"/>
    <w:rsid w:val="00682D1E"/>
    <w:rsid w:val="006836BC"/>
    <w:rsid w:val="006838C9"/>
    <w:rsid w:val="00683FC2"/>
    <w:rsid w:val="00684008"/>
    <w:rsid w:val="006842E0"/>
    <w:rsid w:val="00684549"/>
    <w:rsid w:val="00684791"/>
    <w:rsid w:val="00684DD7"/>
    <w:rsid w:val="00684E18"/>
    <w:rsid w:val="00684EDA"/>
    <w:rsid w:val="006851E3"/>
    <w:rsid w:val="006853E5"/>
    <w:rsid w:val="00685983"/>
    <w:rsid w:val="006859CD"/>
    <w:rsid w:val="00685B81"/>
    <w:rsid w:val="00686254"/>
    <w:rsid w:val="00686538"/>
    <w:rsid w:val="00686B87"/>
    <w:rsid w:val="0068713B"/>
    <w:rsid w:val="0068756F"/>
    <w:rsid w:val="00687FE1"/>
    <w:rsid w:val="00691B9B"/>
    <w:rsid w:val="00692CA5"/>
    <w:rsid w:val="00692CA9"/>
    <w:rsid w:val="00692E76"/>
    <w:rsid w:val="0069317B"/>
    <w:rsid w:val="006932E0"/>
    <w:rsid w:val="006933D4"/>
    <w:rsid w:val="006934D1"/>
    <w:rsid w:val="00694222"/>
    <w:rsid w:val="00694776"/>
    <w:rsid w:val="006949D7"/>
    <w:rsid w:val="00694E3C"/>
    <w:rsid w:val="00696054"/>
    <w:rsid w:val="00696C89"/>
    <w:rsid w:val="006971EB"/>
    <w:rsid w:val="00697437"/>
    <w:rsid w:val="00697D21"/>
    <w:rsid w:val="00697D42"/>
    <w:rsid w:val="00697F0D"/>
    <w:rsid w:val="00697F29"/>
    <w:rsid w:val="006A0404"/>
    <w:rsid w:val="006A08FD"/>
    <w:rsid w:val="006A0A29"/>
    <w:rsid w:val="006A0CC6"/>
    <w:rsid w:val="006A1119"/>
    <w:rsid w:val="006A1642"/>
    <w:rsid w:val="006A20CF"/>
    <w:rsid w:val="006A23A7"/>
    <w:rsid w:val="006A2E75"/>
    <w:rsid w:val="006A333E"/>
    <w:rsid w:val="006A3CED"/>
    <w:rsid w:val="006A43D8"/>
    <w:rsid w:val="006A4498"/>
    <w:rsid w:val="006A512D"/>
    <w:rsid w:val="006A52B8"/>
    <w:rsid w:val="006A6378"/>
    <w:rsid w:val="006A7AF2"/>
    <w:rsid w:val="006A7BB2"/>
    <w:rsid w:val="006B043B"/>
    <w:rsid w:val="006B0B51"/>
    <w:rsid w:val="006B1941"/>
    <w:rsid w:val="006B21B4"/>
    <w:rsid w:val="006B2F74"/>
    <w:rsid w:val="006B3033"/>
    <w:rsid w:val="006B35DF"/>
    <w:rsid w:val="006B3BA1"/>
    <w:rsid w:val="006B3E01"/>
    <w:rsid w:val="006B3F84"/>
    <w:rsid w:val="006B508B"/>
    <w:rsid w:val="006B56CE"/>
    <w:rsid w:val="006B5F56"/>
    <w:rsid w:val="006B68A2"/>
    <w:rsid w:val="006B6C77"/>
    <w:rsid w:val="006B7046"/>
    <w:rsid w:val="006B712B"/>
    <w:rsid w:val="006B71AB"/>
    <w:rsid w:val="006C0A2B"/>
    <w:rsid w:val="006C116B"/>
    <w:rsid w:val="006C1997"/>
    <w:rsid w:val="006C1FC3"/>
    <w:rsid w:val="006C2624"/>
    <w:rsid w:val="006C2C95"/>
    <w:rsid w:val="006C3360"/>
    <w:rsid w:val="006C34D6"/>
    <w:rsid w:val="006C3F42"/>
    <w:rsid w:val="006C4FF2"/>
    <w:rsid w:val="006C50B6"/>
    <w:rsid w:val="006C5670"/>
    <w:rsid w:val="006C59B2"/>
    <w:rsid w:val="006C5AE0"/>
    <w:rsid w:val="006C6A59"/>
    <w:rsid w:val="006C7293"/>
    <w:rsid w:val="006C74A4"/>
    <w:rsid w:val="006C75BC"/>
    <w:rsid w:val="006C7E89"/>
    <w:rsid w:val="006D0773"/>
    <w:rsid w:val="006D0F64"/>
    <w:rsid w:val="006D17DC"/>
    <w:rsid w:val="006D17F0"/>
    <w:rsid w:val="006D46EE"/>
    <w:rsid w:val="006D47FE"/>
    <w:rsid w:val="006D4B6C"/>
    <w:rsid w:val="006D4E4C"/>
    <w:rsid w:val="006D67A8"/>
    <w:rsid w:val="006D73D6"/>
    <w:rsid w:val="006D7B92"/>
    <w:rsid w:val="006E0780"/>
    <w:rsid w:val="006E0FD3"/>
    <w:rsid w:val="006E152B"/>
    <w:rsid w:val="006E19E9"/>
    <w:rsid w:val="006E366D"/>
    <w:rsid w:val="006E3695"/>
    <w:rsid w:val="006E3E34"/>
    <w:rsid w:val="006E3E4D"/>
    <w:rsid w:val="006E3EF8"/>
    <w:rsid w:val="006E3FFA"/>
    <w:rsid w:val="006E470B"/>
    <w:rsid w:val="006E4790"/>
    <w:rsid w:val="006E5D32"/>
    <w:rsid w:val="006E61E5"/>
    <w:rsid w:val="006E69A3"/>
    <w:rsid w:val="006E748C"/>
    <w:rsid w:val="006E7F32"/>
    <w:rsid w:val="006F0469"/>
    <w:rsid w:val="006F0EF6"/>
    <w:rsid w:val="006F1744"/>
    <w:rsid w:val="006F1D1C"/>
    <w:rsid w:val="006F2193"/>
    <w:rsid w:val="006F2755"/>
    <w:rsid w:val="006F3895"/>
    <w:rsid w:val="006F428E"/>
    <w:rsid w:val="006F42B7"/>
    <w:rsid w:val="006F47C3"/>
    <w:rsid w:val="006F4C6D"/>
    <w:rsid w:val="006F4D46"/>
    <w:rsid w:val="006F5395"/>
    <w:rsid w:val="006F571B"/>
    <w:rsid w:val="006F5B6C"/>
    <w:rsid w:val="006F5BB6"/>
    <w:rsid w:val="006F60F6"/>
    <w:rsid w:val="006F6C28"/>
    <w:rsid w:val="006F6E53"/>
    <w:rsid w:val="006F7082"/>
    <w:rsid w:val="006F72C9"/>
    <w:rsid w:val="006F7549"/>
    <w:rsid w:val="006F76B1"/>
    <w:rsid w:val="006F7732"/>
    <w:rsid w:val="006F797A"/>
    <w:rsid w:val="00700539"/>
    <w:rsid w:val="0070079F"/>
    <w:rsid w:val="00700C50"/>
    <w:rsid w:val="00701304"/>
    <w:rsid w:val="00701D0A"/>
    <w:rsid w:val="007020D6"/>
    <w:rsid w:val="0070378D"/>
    <w:rsid w:val="00703B24"/>
    <w:rsid w:val="00703F1B"/>
    <w:rsid w:val="0070429F"/>
    <w:rsid w:val="0070489A"/>
    <w:rsid w:val="0070497C"/>
    <w:rsid w:val="00704A1E"/>
    <w:rsid w:val="00705676"/>
    <w:rsid w:val="0070582F"/>
    <w:rsid w:val="00706F59"/>
    <w:rsid w:val="00707261"/>
    <w:rsid w:val="00707A02"/>
    <w:rsid w:val="00707D7F"/>
    <w:rsid w:val="0071054B"/>
    <w:rsid w:val="00710EDB"/>
    <w:rsid w:val="00711387"/>
    <w:rsid w:val="00711720"/>
    <w:rsid w:val="00711723"/>
    <w:rsid w:val="00712604"/>
    <w:rsid w:val="007127EE"/>
    <w:rsid w:val="007130C5"/>
    <w:rsid w:val="00713281"/>
    <w:rsid w:val="00714DCD"/>
    <w:rsid w:val="00714F76"/>
    <w:rsid w:val="0071517A"/>
    <w:rsid w:val="007152A2"/>
    <w:rsid w:val="00715381"/>
    <w:rsid w:val="007165A3"/>
    <w:rsid w:val="00716B49"/>
    <w:rsid w:val="00716C11"/>
    <w:rsid w:val="00717158"/>
    <w:rsid w:val="00717674"/>
    <w:rsid w:val="00717E58"/>
    <w:rsid w:val="007203B3"/>
    <w:rsid w:val="00720E5B"/>
    <w:rsid w:val="00720F0E"/>
    <w:rsid w:val="0072189C"/>
    <w:rsid w:val="00722516"/>
    <w:rsid w:val="00722D03"/>
    <w:rsid w:val="00722FBA"/>
    <w:rsid w:val="00723577"/>
    <w:rsid w:val="00723DFA"/>
    <w:rsid w:val="00724285"/>
    <w:rsid w:val="00724449"/>
    <w:rsid w:val="00724DBB"/>
    <w:rsid w:val="007251A3"/>
    <w:rsid w:val="00726089"/>
    <w:rsid w:val="00726515"/>
    <w:rsid w:val="007265F5"/>
    <w:rsid w:val="0073031F"/>
    <w:rsid w:val="00731275"/>
    <w:rsid w:val="00731D63"/>
    <w:rsid w:val="00732174"/>
    <w:rsid w:val="00732532"/>
    <w:rsid w:val="00732BF3"/>
    <w:rsid w:val="00733450"/>
    <w:rsid w:val="00733B65"/>
    <w:rsid w:val="00734506"/>
    <w:rsid w:val="00734567"/>
    <w:rsid w:val="007348D3"/>
    <w:rsid w:val="00734C4D"/>
    <w:rsid w:val="007350E9"/>
    <w:rsid w:val="007357F1"/>
    <w:rsid w:val="007369C2"/>
    <w:rsid w:val="00737213"/>
    <w:rsid w:val="007374AE"/>
    <w:rsid w:val="00737817"/>
    <w:rsid w:val="007378D5"/>
    <w:rsid w:val="00737B8F"/>
    <w:rsid w:val="00737E1E"/>
    <w:rsid w:val="007402CA"/>
    <w:rsid w:val="007403DD"/>
    <w:rsid w:val="00740F2D"/>
    <w:rsid w:val="00741325"/>
    <w:rsid w:val="007418C2"/>
    <w:rsid w:val="00741924"/>
    <w:rsid w:val="00741FA6"/>
    <w:rsid w:val="007423DF"/>
    <w:rsid w:val="00742CBA"/>
    <w:rsid w:val="00742CF0"/>
    <w:rsid w:val="007430A8"/>
    <w:rsid w:val="00743BAD"/>
    <w:rsid w:val="00743F13"/>
    <w:rsid w:val="00743FCD"/>
    <w:rsid w:val="00744CA3"/>
    <w:rsid w:val="00744E14"/>
    <w:rsid w:val="00744F83"/>
    <w:rsid w:val="0074575D"/>
    <w:rsid w:val="007458B9"/>
    <w:rsid w:val="00745EBE"/>
    <w:rsid w:val="00746248"/>
    <w:rsid w:val="007462CC"/>
    <w:rsid w:val="00746B93"/>
    <w:rsid w:val="00746C3B"/>
    <w:rsid w:val="00746F4B"/>
    <w:rsid w:val="00747B18"/>
    <w:rsid w:val="00750030"/>
    <w:rsid w:val="00750107"/>
    <w:rsid w:val="0075013B"/>
    <w:rsid w:val="0075013E"/>
    <w:rsid w:val="00750240"/>
    <w:rsid w:val="0075039F"/>
    <w:rsid w:val="00751E3B"/>
    <w:rsid w:val="00752815"/>
    <w:rsid w:val="007529F0"/>
    <w:rsid w:val="0075348D"/>
    <w:rsid w:val="00753543"/>
    <w:rsid w:val="007548BA"/>
    <w:rsid w:val="007549E3"/>
    <w:rsid w:val="00754E78"/>
    <w:rsid w:val="00755125"/>
    <w:rsid w:val="007557EB"/>
    <w:rsid w:val="007559EC"/>
    <w:rsid w:val="00756176"/>
    <w:rsid w:val="00756D64"/>
    <w:rsid w:val="00757635"/>
    <w:rsid w:val="007606A5"/>
    <w:rsid w:val="00760C6C"/>
    <w:rsid w:val="00760C8F"/>
    <w:rsid w:val="007610F8"/>
    <w:rsid w:val="0076127B"/>
    <w:rsid w:val="00761E36"/>
    <w:rsid w:val="007624D3"/>
    <w:rsid w:val="007626D3"/>
    <w:rsid w:val="00762B6E"/>
    <w:rsid w:val="00762BF6"/>
    <w:rsid w:val="007632BD"/>
    <w:rsid w:val="007632CD"/>
    <w:rsid w:val="00763570"/>
    <w:rsid w:val="00763B46"/>
    <w:rsid w:val="007643DB"/>
    <w:rsid w:val="0076469D"/>
    <w:rsid w:val="00764E6F"/>
    <w:rsid w:val="00765061"/>
    <w:rsid w:val="00765FB0"/>
    <w:rsid w:val="00766B16"/>
    <w:rsid w:val="00766BBF"/>
    <w:rsid w:val="00766BF7"/>
    <w:rsid w:val="00766ED6"/>
    <w:rsid w:val="00770737"/>
    <w:rsid w:val="0077080D"/>
    <w:rsid w:val="0077152D"/>
    <w:rsid w:val="00771704"/>
    <w:rsid w:val="00771771"/>
    <w:rsid w:val="0077229B"/>
    <w:rsid w:val="0077234F"/>
    <w:rsid w:val="0077279D"/>
    <w:rsid w:val="00773374"/>
    <w:rsid w:val="007738CD"/>
    <w:rsid w:val="0077395D"/>
    <w:rsid w:val="00773A12"/>
    <w:rsid w:val="00773C5E"/>
    <w:rsid w:val="007745AB"/>
    <w:rsid w:val="007746BE"/>
    <w:rsid w:val="00774A52"/>
    <w:rsid w:val="00775552"/>
    <w:rsid w:val="00775A28"/>
    <w:rsid w:val="0077603F"/>
    <w:rsid w:val="00776177"/>
    <w:rsid w:val="00776A3F"/>
    <w:rsid w:val="00776B8C"/>
    <w:rsid w:val="007775EC"/>
    <w:rsid w:val="00780EAC"/>
    <w:rsid w:val="00781AF9"/>
    <w:rsid w:val="00782513"/>
    <w:rsid w:val="00782C94"/>
    <w:rsid w:val="00782FDE"/>
    <w:rsid w:val="007835A9"/>
    <w:rsid w:val="00783E35"/>
    <w:rsid w:val="00785A35"/>
    <w:rsid w:val="0078666E"/>
    <w:rsid w:val="007868D2"/>
    <w:rsid w:val="00786A4D"/>
    <w:rsid w:val="00786CBA"/>
    <w:rsid w:val="00787434"/>
    <w:rsid w:val="0078794F"/>
    <w:rsid w:val="00790565"/>
    <w:rsid w:val="00790B98"/>
    <w:rsid w:val="007911D5"/>
    <w:rsid w:val="00791C56"/>
    <w:rsid w:val="00791FB0"/>
    <w:rsid w:val="00793136"/>
    <w:rsid w:val="00793274"/>
    <w:rsid w:val="0079392C"/>
    <w:rsid w:val="00793A80"/>
    <w:rsid w:val="00793B06"/>
    <w:rsid w:val="00794612"/>
    <w:rsid w:val="00795210"/>
    <w:rsid w:val="00795314"/>
    <w:rsid w:val="00795525"/>
    <w:rsid w:val="007956A5"/>
    <w:rsid w:val="00795B5E"/>
    <w:rsid w:val="00796043"/>
    <w:rsid w:val="0079639C"/>
    <w:rsid w:val="007963F0"/>
    <w:rsid w:val="0079640F"/>
    <w:rsid w:val="007966E2"/>
    <w:rsid w:val="007968D4"/>
    <w:rsid w:val="00796D6E"/>
    <w:rsid w:val="0079723E"/>
    <w:rsid w:val="00797456"/>
    <w:rsid w:val="00797CAB"/>
    <w:rsid w:val="007A0D3D"/>
    <w:rsid w:val="007A164C"/>
    <w:rsid w:val="007A18BC"/>
    <w:rsid w:val="007A2AA6"/>
    <w:rsid w:val="007A306C"/>
    <w:rsid w:val="007A3257"/>
    <w:rsid w:val="007A3259"/>
    <w:rsid w:val="007A35AD"/>
    <w:rsid w:val="007A390C"/>
    <w:rsid w:val="007A39E3"/>
    <w:rsid w:val="007A3A4B"/>
    <w:rsid w:val="007A3F64"/>
    <w:rsid w:val="007A4B66"/>
    <w:rsid w:val="007A4F1D"/>
    <w:rsid w:val="007A5137"/>
    <w:rsid w:val="007A549C"/>
    <w:rsid w:val="007A5530"/>
    <w:rsid w:val="007A5F6E"/>
    <w:rsid w:val="007A6552"/>
    <w:rsid w:val="007A6EB9"/>
    <w:rsid w:val="007A7100"/>
    <w:rsid w:val="007A7425"/>
    <w:rsid w:val="007B072E"/>
    <w:rsid w:val="007B1546"/>
    <w:rsid w:val="007B2E57"/>
    <w:rsid w:val="007B3146"/>
    <w:rsid w:val="007B3387"/>
    <w:rsid w:val="007B3855"/>
    <w:rsid w:val="007B3927"/>
    <w:rsid w:val="007B3E4E"/>
    <w:rsid w:val="007B5AE9"/>
    <w:rsid w:val="007B5C48"/>
    <w:rsid w:val="007B5ED0"/>
    <w:rsid w:val="007B62CF"/>
    <w:rsid w:val="007B6425"/>
    <w:rsid w:val="007B6447"/>
    <w:rsid w:val="007B7980"/>
    <w:rsid w:val="007B7BB1"/>
    <w:rsid w:val="007B7E3A"/>
    <w:rsid w:val="007C0A73"/>
    <w:rsid w:val="007C0B77"/>
    <w:rsid w:val="007C0E4C"/>
    <w:rsid w:val="007C0EDF"/>
    <w:rsid w:val="007C1144"/>
    <w:rsid w:val="007C26DB"/>
    <w:rsid w:val="007C3047"/>
    <w:rsid w:val="007C32D6"/>
    <w:rsid w:val="007C344D"/>
    <w:rsid w:val="007C3517"/>
    <w:rsid w:val="007C35B3"/>
    <w:rsid w:val="007C4215"/>
    <w:rsid w:val="007C4742"/>
    <w:rsid w:val="007C50A6"/>
    <w:rsid w:val="007C5717"/>
    <w:rsid w:val="007C58AA"/>
    <w:rsid w:val="007C5B14"/>
    <w:rsid w:val="007C615F"/>
    <w:rsid w:val="007C7EE4"/>
    <w:rsid w:val="007D0070"/>
    <w:rsid w:val="007D03E5"/>
    <w:rsid w:val="007D05C3"/>
    <w:rsid w:val="007D0B5D"/>
    <w:rsid w:val="007D0D32"/>
    <w:rsid w:val="007D2133"/>
    <w:rsid w:val="007D2609"/>
    <w:rsid w:val="007D2A0B"/>
    <w:rsid w:val="007D2AEC"/>
    <w:rsid w:val="007D3223"/>
    <w:rsid w:val="007D3E32"/>
    <w:rsid w:val="007D4265"/>
    <w:rsid w:val="007D440F"/>
    <w:rsid w:val="007D457B"/>
    <w:rsid w:val="007D517F"/>
    <w:rsid w:val="007D5A32"/>
    <w:rsid w:val="007D5CDC"/>
    <w:rsid w:val="007D73AE"/>
    <w:rsid w:val="007D7970"/>
    <w:rsid w:val="007D7DCB"/>
    <w:rsid w:val="007E0467"/>
    <w:rsid w:val="007E0499"/>
    <w:rsid w:val="007E051B"/>
    <w:rsid w:val="007E2223"/>
    <w:rsid w:val="007E227F"/>
    <w:rsid w:val="007E35D0"/>
    <w:rsid w:val="007E4383"/>
    <w:rsid w:val="007E4EF6"/>
    <w:rsid w:val="007E5053"/>
    <w:rsid w:val="007E512F"/>
    <w:rsid w:val="007E53BD"/>
    <w:rsid w:val="007E558F"/>
    <w:rsid w:val="007E5796"/>
    <w:rsid w:val="007E5E65"/>
    <w:rsid w:val="007E64B3"/>
    <w:rsid w:val="007E69AD"/>
    <w:rsid w:val="007E6EA2"/>
    <w:rsid w:val="007E7146"/>
    <w:rsid w:val="007E723C"/>
    <w:rsid w:val="007F0748"/>
    <w:rsid w:val="007F0DFB"/>
    <w:rsid w:val="007F0EB4"/>
    <w:rsid w:val="007F147D"/>
    <w:rsid w:val="007F1D28"/>
    <w:rsid w:val="007F24F9"/>
    <w:rsid w:val="007F28BF"/>
    <w:rsid w:val="007F2DE2"/>
    <w:rsid w:val="007F351D"/>
    <w:rsid w:val="007F3C45"/>
    <w:rsid w:val="007F3C82"/>
    <w:rsid w:val="007F3EE0"/>
    <w:rsid w:val="007F40D5"/>
    <w:rsid w:val="007F44A5"/>
    <w:rsid w:val="007F4540"/>
    <w:rsid w:val="007F625F"/>
    <w:rsid w:val="007F67E0"/>
    <w:rsid w:val="007F69A1"/>
    <w:rsid w:val="007F70EF"/>
    <w:rsid w:val="007F72FC"/>
    <w:rsid w:val="007F7407"/>
    <w:rsid w:val="007F7500"/>
    <w:rsid w:val="007F78DC"/>
    <w:rsid w:val="007F78F9"/>
    <w:rsid w:val="008002D5"/>
    <w:rsid w:val="0080059D"/>
    <w:rsid w:val="0080150B"/>
    <w:rsid w:val="00801587"/>
    <w:rsid w:val="00801B1F"/>
    <w:rsid w:val="00801E07"/>
    <w:rsid w:val="00801E3E"/>
    <w:rsid w:val="00802C17"/>
    <w:rsid w:val="00802D22"/>
    <w:rsid w:val="00802EDE"/>
    <w:rsid w:val="00802F69"/>
    <w:rsid w:val="0080347D"/>
    <w:rsid w:val="00803890"/>
    <w:rsid w:val="00803CBB"/>
    <w:rsid w:val="00803F69"/>
    <w:rsid w:val="00804123"/>
    <w:rsid w:val="0080433E"/>
    <w:rsid w:val="008045FA"/>
    <w:rsid w:val="0080495C"/>
    <w:rsid w:val="008056A7"/>
    <w:rsid w:val="00805A93"/>
    <w:rsid w:val="00805C10"/>
    <w:rsid w:val="00806721"/>
    <w:rsid w:val="00806754"/>
    <w:rsid w:val="00806C19"/>
    <w:rsid w:val="00806C71"/>
    <w:rsid w:val="0080732E"/>
    <w:rsid w:val="008077F4"/>
    <w:rsid w:val="00811274"/>
    <w:rsid w:val="00811D38"/>
    <w:rsid w:val="00812305"/>
    <w:rsid w:val="00812ABB"/>
    <w:rsid w:val="00812F61"/>
    <w:rsid w:val="0081318A"/>
    <w:rsid w:val="008139F9"/>
    <w:rsid w:val="0081686C"/>
    <w:rsid w:val="00816967"/>
    <w:rsid w:val="008171BF"/>
    <w:rsid w:val="0081737F"/>
    <w:rsid w:val="00817578"/>
    <w:rsid w:val="0081798B"/>
    <w:rsid w:val="00817CDB"/>
    <w:rsid w:val="0082017C"/>
    <w:rsid w:val="0082026A"/>
    <w:rsid w:val="008209A0"/>
    <w:rsid w:val="00821164"/>
    <w:rsid w:val="00822234"/>
    <w:rsid w:val="0082226E"/>
    <w:rsid w:val="00822D86"/>
    <w:rsid w:val="00823045"/>
    <w:rsid w:val="00823226"/>
    <w:rsid w:val="008232BC"/>
    <w:rsid w:val="00823FB6"/>
    <w:rsid w:val="00824813"/>
    <w:rsid w:val="00824840"/>
    <w:rsid w:val="00824B01"/>
    <w:rsid w:val="00825191"/>
    <w:rsid w:val="0082526F"/>
    <w:rsid w:val="00825C22"/>
    <w:rsid w:val="0082610C"/>
    <w:rsid w:val="008266C2"/>
    <w:rsid w:val="00826971"/>
    <w:rsid w:val="00826FFD"/>
    <w:rsid w:val="0082791D"/>
    <w:rsid w:val="00827A80"/>
    <w:rsid w:val="00827CF8"/>
    <w:rsid w:val="008305B5"/>
    <w:rsid w:val="008306D7"/>
    <w:rsid w:val="008308B8"/>
    <w:rsid w:val="00830A38"/>
    <w:rsid w:val="00830DD3"/>
    <w:rsid w:val="00831495"/>
    <w:rsid w:val="0083182D"/>
    <w:rsid w:val="0083186F"/>
    <w:rsid w:val="00831D44"/>
    <w:rsid w:val="0083218D"/>
    <w:rsid w:val="008321E5"/>
    <w:rsid w:val="00832246"/>
    <w:rsid w:val="008327F6"/>
    <w:rsid w:val="008340A2"/>
    <w:rsid w:val="0083459B"/>
    <w:rsid w:val="008345DC"/>
    <w:rsid w:val="00834AEC"/>
    <w:rsid w:val="008350BE"/>
    <w:rsid w:val="008351E1"/>
    <w:rsid w:val="0083520C"/>
    <w:rsid w:val="008352EB"/>
    <w:rsid w:val="00835349"/>
    <w:rsid w:val="00836956"/>
    <w:rsid w:val="00836C45"/>
    <w:rsid w:val="00836E21"/>
    <w:rsid w:val="008378FD"/>
    <w:rsid w:val="00840182"/>
    <w:rsid w:val="0084068A"/>
    <w:rsid w:val="00841194"/>
    <w:rsid w:val="00841536"/>
    <w:rsid w:val="00841AC7"/>
    <w:rsid w:val="00842A6E"/>
    <w:rsid w:val="00843285"/>
    <w:rsid w:val="00843D1C"/>
    <w:rsid w:val="00844274"/>
    <w:rsid w:val="00844ACB"/>
    <w:rsid w:val="00844B1F"/>
    <w:rsid w:val="0084561C"/>
    <w:rsid w:val="00846642"/>
    <w:rsid w:val="00846862"/>
    <w:rsid w:val="00846A66"/>
    <w:rsid w:val="00846BA4"/>
    <w:rsid w:val="00846FA4"/>
    <w:rsid w:val="0084769E"/>
    <w:rsid w:val="00850053"/>
    <w:rsid w:val="008511AE"/>
    <w:rsid w:val="00851BB0"/>
    <w:rsid w:val="00851DFA"/>
    <w:rsid w:val="008527FB"/>
    <w:rsid w:val="0085282E"/>
    <w:rsid w:val="0085296A"/>
    <w:rsid w:val="00852CC4"/>
    <w:rsid w:val="00852DFC"/>
    <w:rsid w:val="00852F19"/>
    <w:rsid w:val="00852F8B"/>
    <w:rsid w:val="0085330E"/>
    <w:rsid w:val="00853571"/>
    <w:rsid w:val="008535AF"/>
    <w:rsid w:val="00853785"/>
    <w:rsid w:val="0085380F"/>
    <w:rsid w:val="00853D31"/>
    <w:rsid w:val="00854156"/>
    <w:rsid w:val="00854239"/>
    <w:rsid w:val="008544B3"/>
    <w:rsid w:val="00854DE2"/>
    <w:rsid w:val="00855178"/>
    <w:rsid w:val="008553C0"/>
    <w:rsid w:val="00855413"/>
    <w:rsid w:val="008554C4"/>
    <w:rsid w:val="00855DD9"/>
    <w:rsid w:val="00855FF2"/>
    <w:rsid w:val="00856FC7"/>
    <w:rsid w:val="00857649"/>
    <w:rsid w:val="00857B8E"/>
    <w:rsid w:val="00857E68"/>
    <w:rsid w:val="00860515"/>
    <w:rsid w:val="00860AC4"/>
    <w:rsid w:val="008614C2"/>
    <w:rsid w:val="00861712"/>
    <w:rsid w:val="008618DD"/>
    <w:rsid w:val="0086195A"/>
    <w:rsid w:val="008620EB"/>
    <w:rsid w:val="008623E3"/>
    <w:rsid w:val="00862D0D"/>
    <w:rsid w:val="0086357A"/>
    <w:rsid w:val="008645CB"/>
    <w:rsid w:val="00864919"/>
    <w:rsid w:val="00864945"/>
    <w:rsid w:val="00864D2B"/>
    <w:rsid w:val="00865951"/>
    <w:rsid w:val="00865AFB"/>
    <w:rsid w:val="00865C8C"/>
    <w:rsid w:val="00865EBC"/>
    <w:rsid w:val="00866580"/>
    <w:rsid w:val="00866C6C"/>
    <w:rsid w:val="008671F9"/>
    <w:rsid w:val="00867625"/>
    <w:rsid w:val="00867762"/>
    <w:rsid w:val="00867792"/>
    <w:rsid w:val="0086783E"/>
    <w:rsid w:val="00867CA4"/>
    <w:rsid w:val="0087017D"/>
    <w:rsid w:val="008704EF"/>
    <w:rsid w:val="00870DC7"/>
    <w:rsid w:val="008714F6"/>
    <w:rsid w:val="00871EF8"/>
    <w:rsid w:val="00872AF5"/>
    <w:rsid w:val="008731C3"/>
    <w:rsid w:val="008737DA"/>
    <w:rsid w:val="00873B10"/>
    <w:rsid w:val="008742F3"/>
    <w:rsid w:val="008750F4"/>
    <w:rsid w:val="00875C82"/>
    <w:rsid w:val="0087653A"/>
    <w:rsid w:val="00876E93"/>
    <w:rsid w:val="00877024"/>
    <w:rsid w:val="008771DA"/>
    <w:rsid w:val="008772AE"/>
    <w:rsid w:val="0087771D"/>
    <w:rsid w:val="00877BDB"/>
    <w:rsid w:val="00877C47"/>
    <w:rsid w:val="00880207"/>
    <w:rsid w:val="00880748"/>
    <w:rsid w:val="00880C71"/>
    <w:rsid w:val="00880D2B"/>
    <w:rsid w:val="008810EB"/>
    <w:rsid w:val="00881973"/>
    <w:rsid w:val="00881F5B"/>
    <w:rsid w:val="008822E9"/>
    <w:rsid w:val="008829DD"/>
    <w:rsid w:val="00882BA3"/>
    <w:rsid w:val="00882D4A"/>
    <w:rsid w:val="00883994"/>
    <w:rsid w:val="00883CDC"/>
    <w:rsid w:val="00884D0D"/>
    <w:rsid w:val="00884FD7"/>
    <w:rsid w:val="0088519F"/>
    <w:rsid w:val="0088542C"/>
    <w:rsid w:val="0088565F"/>
    <w:rsid w:val="0088568D"/>
    <w:rsid w:val="008865E1"/>
    <w:rsid w:val="008866CA"/>
    <w:rsid w:val="00886A7E"/>
    <w:rsid w:val="00887215"/>
    <w:rsid w:val="008901F5"/>
    <w:rsid w:val="008902CB"/>
    <w:rsid w:val="00890818"/>
    <w:rsid w:val="008919AC"/>
    <w:rsid w:val="008926CE"/>
    <w:rsid w:val="00894017"/>
    <w:rsid w:val="008948B1"/>
    <w:rsid w:val="00895DD2"/>
    <w:rsid w:val="008966E0"/>
    <w:rsid w:val="008968BB"/>
    <w:rsid w:val="008976F7"/>
    <w:rsid w:val="0089776A"/>
    <w:rsid w:val="008A046F"/>
    <w:rsid w:val="008A05FF"/>
    <w:rsid w:val="008A1AD3"/>
    <w:rsid w:val="008A1CA6"/>
    <w:rsid w:val="008A208B"/>
    <w:rsid w:val="008A2421"/>
    <w:rsid w:val="008A3757"/>
    <w:rsid w:val="008A37E8"/>
    <w:rsid w:val="008A3D74"/>
    <w:rsid w:val="008A439D"/>
    <w:rsid w:val="008A487C"/>
    <w:rsid w:val="008A4B3C"/>
    <w:rsid w:val="008A4BDC"/>
    <w:rsid w:val="008A4E62"/>
    <w:rsid w:val="008A50E8"/>
    <w:rsid w:val="008A5455"/>
    <w:rsid w:val="008A6029"/>
    <w:rsid w:val="008A63AC"/>
    <w:rsid w:val="008B0A38"/>
    <w:rsid w:val="008B0F8D"/>
    <w:rsid w:val="008B159D"/>
    <w:rsid w:val="008B1791"/>
    <w:rsid w:val="008B1D76"/>
    <w:rsid w:val="008B2135"/>
    <w:rsid w:val="008B30F4"/>
    <w:rsid w:val="008B3BB1"/>
    <w:rsid w:val="008B4414"/>
    <w:rsid w:val="008B46CA"/>
    <w:rsid w:val="008B47F5"/>
    <w:rsid w:val="008B4B8C"/>
    <w:rsid w:val="008B4BFA"/>
    <w:rsid w:val="008B4F48"/>
    <w:rsid w:val="008B562E"/>
    <w:rsid w:val="008B566F"/>
    <w:rsid w:val="008B5D59"/>
    <w:rsid w:val="008B66EE"/>
    <w:rsid w:val="008B6814"/>
    <w:rsid w:val="008B6E9D"/>
    <w:rsid w:val="008C10C6"/>
    <w:rsid w:val="008C22F1"/>
    <w:rsid w:val="008C236F"/>
    <w:rsid w:val="008C27F1"/>
    <w:rsid w:val="008C2951"/>
    <w:rsid w:val="008C2E94"/>
    <w:rsid w:val="008C2F8A"/>
    <w:rsid w:val="008C3026"/>
    <w:rsid w:val="008C41B2"/>
    <w:rsid w:val="008C4EF1"/>
    <w:rsid w:val="008C5034"/>
    <w:rsid w:val="008C56BC"/>
    <w:rsid w:val="008C573B"/>
    <w:rsid w:val="008C5823"/>
    <w:rsid w:val="008C5ACB"/>
    <w:rsid w:val="008C6447"/>
    <w:rsid w:val="008C6ADB"/>
    <w:rsid w:val="008C76E9"/>
    <w:rsid w:val="008C7AC0"/>
    <w:rsid w:val="008C7AD9"/>
    <w:rsid w:val="008D00CD"/>
    <w:rsid w:val="008D11A3"/>
    <w:rsid w:val="008D120B"/>
    <w:rsid w:val="008D1CD2"/>
    <w:rsid w:val="008D300F"/>
    <w:rsid w:val="008D3938"/>
    <w:rsid w:val="008D3E79"/>
    <w:rsid w:val="008D4060"/>
    <w:rsid w:val="008D43F1"/>
    <w:rsid w:val="008D499A"/>
    <w:rsid w:val="008D5249"/>
    <w:rsid w:val="008D6507"/>
    <w:rsid w:val="008D6928"/>
    <w:rsid w:val="008D6FA8"/>
    <w:rsid w:val="008D7AA0"/>
    <w:rsid w:val="008D7D6A"/>
    <w:rsid w:val="008E0830"/>
    <w:rsid w:val="008E0ECB"/>
    <w:rsid w:val="008E1591"/>
    <w:rsid w:val="008E15F6"/>
    <w:rsid w:val="008E19B5"/>
    <w:rsid w:val="008E1DD8"/>
    <w:rsid w:val="008E237C"/>
    <w:rsid w:val="008E2412"/>
    <w:rsid w:val="008E26B2"/>
    <w:rsid w:val="008E29BA"/>
    <w:rsid w:val="008E2A2A"/>
    <w:rsid w:val="008E2F76"/>
    <w:rsid w:val="008E3170"/>
    <w:rsid w:val="008E406A"/>
    <w:rsid w:val="008E423C"/>
    <w:rsid w:val="008E481E"/>
    <w:rsid w:val="008E4C20"/>
    <w:rsid w:val="008E4E6E"/>
    <w:rsid w:val="008E52B5"/>
    <w:rsid w:val="008E5D90"/>
    <w:rsid w:val="008E5E03"/>
    <w:rsid w:val="008E6982"/>
    <w:rsid w:val="008E6A32"/>
    <w:rsid w:val="008E78EA"/>
    <w:rsid w:val="008E7B3F"/>
    <w:rsid w:val="008E7EE2"/>
    <w:rsid w:val="008F04ED"/>
    <w:rsid w:val="008F05F0"/>
    <w:rsid w:val="008F1482"/>
    <w:rsid w:val="008F1655"/>
    <w:rsid w:val="008F3C10"/>
    <w:rsid w:val="008F58AE"/>
    <w:rsid w:val="008F5A9D"/>
    <w:rsid w:val="008F60E4"/>
    <w:rsid w:val="008F69CE"/>
    <w:rsid w:val="008F6C29"/>
    <w:rsid w:val="009001DF"/>
    <w:rsid w:val="00900403"/>
    <w:rsid w:val="009005B4"/>
    <w:rsid w:val="00901DE6"/>
    <w:rsid w:val="00902A6F"/>
    <w:rsid w:val="00902DC2"/>
    <w:rsid w:val="00902FFB"/>
    <w:rsid w:val="009037EE"/>
    <w:rsid w:val="00903C09"/>
    <w:rsid w:val="00903E48"/>
    <w:rsid w:val="009040A6"/>
    <w:rsid w:val="00904370"/>
    <w:rsid w:val="00904798"/>
    <w:rsid w:val="00905642"/>
    <w:rsid w:val="00905864"/>
    <w:rsid w:val="009067D7"/>
    <w:rsid w:val="00907F71"/>
    <w:rsid w:val="0091020B"/>
    <w:rsid w:val="00910387"/>
    <w:rsid w:val="00910805"/>
    <w:rsid w:val="0091117F"/>
    <w:rsid w:val="009111A1"/>
    <w:rsid w:val="00911341"/>
    <w:rsid w:val="00911F41"/>
    <w:rsid w:val="00911F79"/>
    <w:rsid w:val="00912EF2"/>
    <w:rsid w:val="00913276"/>
    <w:rsid w:val="00913CBC"/>
    <w:rsid w:val="00913DD6"/>
    <w:rsid w:val="00913F4E"/>
    <w:rsid w:val="009147F9"/>
    <w:rsid w:val="009150C7"/>
    <w:rsid w:val="0091550C"/>
    <w:rsid w:val="00915C02"/>
    <w:rsid w:val="00915D99"/>
    <w:rsid w:val="00915E65"/>
    <w:rsid w:val="009170DB"/>
    <w:rsid w:val="0091726A"/>
    <w:rsid w:val="00920F8D"/>
    <w:rsid w:val="009211D5"/>
    <w:rsid w:val="00921275"/>
    <w:rsid w:val="009217CB"/>
    <w:rsid w:val="00921DC0"/>
    <w:rsid w:val="00921FF0"/>
    <w:rsid w:val="00922CE7"/>
    <w:rsid w:val="00922F26"/>
    <w:rsid w:val="0092415E"/>
    <w:rsid w:val="009248ED"/>
    <w:rsid w:val="00924D78"/>
    <w:rsid w:val="0092567B"/>
    <w:rsid w:val="009264C6"/>
    <w:rsid w:val="009312F6"/>
    <w:rsid w:val="0093135F"/>
    <w:rsid w:val="009327EB"/>
    <w:rsid w:val="009329DB"/>
    <w:rsid w:val="00933CB1"/>
    <w:rsid w:val="00934867"/>
    <w:rsid w:val="00934A62"/>
    <w:rsid w:val="00934CD1"/>
    <w:rsid w:val="0093523C"/>
    <w:rsid w:val="0093579A"/>
    <w:rsid w:val="009360D4"/>
    <w:rsid w:val="00936ADC"/>
    <w:rsid w:val="00937596"/>
    <w:rsid w:val="00937AB8"/>
    <w:rsid w:val="009406C7"/>
    <w:rsid w:val="009407BF"/>
    <w:rsid w:val="00940FBA"/>
    <w:rsid w:val="00941BA4"/>
    <w:rsid w:val="00942785"/>
    <w:rsid w:val="00943044"/>
    <w:rsid w:val="0094324F"/>
    <w:rsid w:val="00943E22"/>
    <w:rsid w:val="00944AA4"/>
    <w:rsid w:val="00944D73"/>
    <w:rsid w:val="00945057"/>
    <w:rsid w:val="009452FD"/>
    <w:rsid w:val="00945730"/>
    <w:rsid w:val="009466BB"/>
    <w:rsid w:val="00946BB5"/>
    <w:rsid w:val="00946EBF"/>
    <w:rsid w:val="00947209"/>
    <w:rsid w:val="0094720B"/>
    <w:rsid w:val="00947735"/>
    <w:rsid w:val="00947DC2"/>
    <w:rsid w:val="0095023A"/>
    <w:rsid w:val="009504B2"/>
    <w:rsid w:val="0095064C"/>
    <w:rsid w:val="0095084B"/>
    <w:rsid w:val="00951839"/>
    <w:rsid w:val="00951CBC"/>
    <w:rsid w:val="009536AD"/>
    <w:rsid w:val="00953CE1"/>
    <w:rsid w:val="0095527D"/>
    <w:rsid w:val="009553A7"/>
    <w:rsid w:val="00955512"/>
    <w:rsid w:val="00955B96"/>
    <w:rsid w:val="00955DD8"/>
    <w:rsid w:val="00956002"/>
    <w:rsid w:val="00956525"/>
    <w:rsid w:val="00956B4A"/>
    <w:rsid w:val="00957261"/>
    <w:rsid w:val="00957436"/>
    <w:rsid w:val="00957542"/>
    <w:rsid w:val="0096081A"/>
    <w:rsid w:val="0096136E"/>
    <w:rsid w:val="00961612"/>
    <w:rsid w:val="00961C52"/>
    <w:rsid w:val="00961FDE"/>
    <w:rsid w:val="00962019"/>
    <w:rsid w:val="009627A2"/>
    <w:rsid w:val="00962F73"/>
    <w:rsid w:val="00962FF6"/>
    <w:rsid w:val="0096327E"/>
    <w:rsid w:val="0096331A"/>
    <w:rsid w:val="0096351F"/>
    <w:rsid w:val="00963876"/>
    <w:rsid w:val="00963A2C"/>
    <w:rsid w:val="009647B0"/>
    <w:rsid w:val="009650E1"/>
    <w:rsid w:val="00965544"/>
    <w:rsid w:val="00965AA9"/>
    <w:rsid w:val="00965ABD"/>
    <w:rsid w:val="00966208"/>
    <w:rsid w:val="00966979"/>
    <w:rsid w:val="00966D21"/>
    <w:rsid w:val="0096704A"/>
    <w:rsid w:val="0096796B"/>
    <w:rsid w:val="009709A0"/>
    <w:rsid w:val="009709E5"/>
    <w:rsid w:val="00970F09"/>
    <w:rsid w:val="00971F44"/>
    <w:rsid w:val="00972205"/>
    <w:rsid w:val="00972861"/>
    <w:rsid w:val="00973428"/>
    <w:rsid w:val="009738BC"/>
    <w:rsid w:val="00973E8C"/>
    <w:rsid w:val="00974AE4"/>
    <w:rsid w:val="00975E6F"/>
    <w:rsid w:val="009763AA"/>
    <w:rsid w:val="0097683F"/>
    <w:rsid w:val="00976927"/>
    <w:rsid w:val="00977CFA"/>
    <w:rsid w:val="00980B47"/>
    <w:rsid w:val="00980C08"/>
    <w:rsid w:val="009814F6"/>
    <w:rsid w:val="00982989"/>
    <w:rsid w:val="00982AD5"/>
    <w:rsid w:val="00982FBD"/>
    <w:rsid w:val="00983954"/>
    <w:rsid w:val="009840BB"/>
    <w:rsid w:val="00985732"/>
    <w:rsid w:val="00985B5D"/>
    <w:rsid w:val="00986B4D"/>
    <w:rsid w:val="00986D42"/>
    <w:rsid w:val="00986F10"/>
    <w:rsid w:val="00986FD1"/>
    <w:rsid w:val="0098795D"/>
    <w:rsid w:val="00987E81"/>
    <w:rsid w:val="00987F13"/>
    <w:rsid w:val="009905F0"/>
    <w:rsid w:val="0099061D"/>
    <w:rsid w:val="00990C8C"/>
    <w:rsid w:val="00991217"/>
    <w:rsid w:val="00991232"/>
    <w:rsid w:val="009912F4"/>
    <w:rsid w:val="00991781"/>
    <w:rsid w:val="00991903"/>
    <w:rsid w:val="00991BE1"/>
    <w:rsid w:val="0099220E"/>
    <w:rsid w:val="009923BC"/>
    <w:rsid w:val="0099270D"/>
    <w:rsid w:val="00992D51"/>
    <w:rsid w:val="00993318"/>
    <w:rsid w:val="009944EE"/>
    <w:rsid w:val="00995593"/>
    <w:rsid w:val="00995864"/>
    <w:rsid w:val="00995FC1"/>
    <w:rsid w:val="00996ABF"/>
    <w:rsid w:val="00996B60"/>
    <w:rsid w:val="009970D7"/>
    <w:rsid w:val="009A04C5"/>
    <w:rsid w:val="009A04D1"/>
    <w:rsid w:val="009A056F"/>
    <w:rsid w:val="009A09A1"/>
    <w:rsid w:val="009A0E59"/>
    <w:rsid w:val="009A12B0"/>
    <w:rsid w:val="009A292F"/>
    <w:rsid w:val="009A3017"/>
    <w:rsid w:val="009A3F0C"/>
    <w:rsid w:val="009A3F23"/>
    <w:rsid w:val="009A431D"/>
    <w:rsid w:val="009A4561"/>
    <w:rsid w:val="009A55ED"/>
    <w:rsid w:val="009A5669"/>
    <w:rsid w:val="009A5D7A"/>
    <w:rsid w:val="009A66B7"/>
    <w:rsid w:val="009A6F99"/>
    <w:rsid w:val="009A73CD"/>
    <w:rsid w:val="009A77E9"/>
    <w:rsid w:val="009B18AE"/>
    <w:rsid w:val="009B1E77"/>
    <w:rsid w:val="009B1FF1"/>
    <w:rsid w:val="009B2667"/>
    <w:rsid w:val="009B2E50"/>
    <w:rsid w:val="009B2FB2"/>
    <w:rsid w:val="009B355A"/>
    <w:rsid w:val="009B4FF3"/>
    <w:rsid w:val="009B5042"/>
    <w:rsid w:val="009B505A"/>
    <w:rsid w:val="009B5E94"/>
    <w:rsid w:val="009B6201"/>
    <w:rsid w:val="009B6608"/>
    <w:rsid w:val="009B6E6A"/>
    <w:rsid w:val="009B75CC"/>
    <w:rsid w:val="009B7DDB"/>
    <w:rsid w:val="009B7E01"/>
    <w:rsid w:val="009C0664"/>
    <w:rsid w:val="009C081F"/>
    <w:rsid w:val="009C0C5F"/>
    <w:rsid w:val="009C1EA3"/>
    <w:rsid w:val="009C1F18"/>
    <w:rsid w:val="009C2766"/>
    <w:rsid w:val="009C2A60"/>
    <w:rsid w:val="009C2C10"/>
    <w:rsid w:val="009C4053"/>
    <w:rsid w:val="009C41A2"/>
    <w:rsid w:val="009C4358"/>
    <w:rsid w:val="009C489B"/>
    <w:rsid w:val="009C49F8"/>
    <w:rsid w:val="009C4C9C"/>
    <w:rsid w:val="009C4CA6"/>
    <w:rsid w:val="009C5291"/>
    <w:rsid w:val="009C5396"/>
    <w:rsid w:val="009C600D"/>
    <w:rsid w:val="009C6A95"/>
    <w:rsid w:val="009D02DC"/>
    <w:rsid w:val="009D067E"/>
    <w:rsid w:val="009D0C61"/>
    <w:rsid w:val="009D0F43"/>
    <w:rsid w:val="009D1183"/>
    <w:rsid w:val="009D1276"/>
    <w:rsid w:val="009D147A"/>
    <w:rsid w:val="009D15AB"/>
    <w:rsid w:val="009D1966"/>
    <w:rsid w:val="009D1DC2"/>
    <w:rsid w:val="009D225E"/>
    <w:rsid w:val="009D2A4C"/>
    <w:rsid w:val="009D2A54"/>
    <w:rsid w:val="009D3638"/>
    <w:rsid w:val="009D3687"/>
    <w:rsid w:val="009D3A51"/>
    <w:rsid w:val="009D3E09"/>
    <w:rsid w:val="009D410A"/>
    <w:rsid w:val="009D4351"/>
    <w:rsid w:val="009D4ADA"/>
    <w:rsid w:val="009D5902"/>
    <w:rsid w:val="009D59D3"/>
    <w:rsid w:val="009D5D50"/>
    <w:rsid w:val="009D76D7"/>
    <w:rsid w:val="009E1304"/>
    <w:rsid w:val="009E14E2"/>
    <w:rsid w:val="009E1E6F"/>
    <w:rsid w:val="009E30DC"/>
    <w:rsid w:val="009E38EC"/>
    <w:rsid w:val="009E3EDD"/>
    <w:rsid w:val="009E48CB"/>
    <w:rsid w:val="009E507B"/>
    <w:rsid w:val="009E5AC4"/>
    <w:rsid w:val="009E6043"/>
    <w:rsid w:val="009E6475"/>
    <w:rsid w:val="009E67A3"/>
    <w:rsid w:val="009E71FE"/>
    <w:rsid w:val="009E737F"/>
    <w:rsid w:val="009E76C7"/>
    <w:rsid w:val="009E78C3"/>
    <w:rsid w:val="009F00E5"/>
    <w:rsid w:val="009F0907"/>
    <w:rsid w:val="009F090C"/>
    <w:rsid w:val="009F12D0"/>
    <w:rsid w:val="009F1520"/>
    <w:rsid w:val="009F1D8C"/>
    <w:rsid w:val="009F22C5"/>
    <w:rsid w:val="009F2C69"/>
    <w:rsid w:val="009F2D17"/>
    <w:rsid w:val="009F2F01"/>
    <w:rsid w:val="009F3079"/>
    <w:rsid w:val="009F30A8"/>
    <w:rsid w:val="009F3750"/>
    <w:rsid w:val="009F3E63"/>
    <w:rsid w:val="009F425E"/>
    <w:rsid w:val="009F4B0B"/>
    <w:rsid w:val="009F4F86"/>
    <w:rsid w:val="009F5053"/>
    <w:rsid w:val="009F54C2"/>
    <w:rsid w:val="009F6442"/>
    <w:rsid w:val="009F644D"/>
    <w:rsid w:val="009F6483"/>
    <w:rsid w:val="009F6953"/>
    <w:rsid w:val="009F6EDA"/>
    <w:rsid w:val="009F729F"/>
    <w:rsid w:val="009F7EB8"/>
    <w:rsid w:val="009F7F49"/>
    <w:rsid w:val="009F7F72"/>
    <w:rsid w:val="009F7FD9"/>
    <w:rsid w:val="00A004BD"/>
    <w:rsid w:val="00A00743"/>
    <w:rsid w:val="00A00D4C"/>
    <w:rsid w:val="00A011F5"/>
    <w:rsid w:val="00A01574"/>
    <w:rsid w:val="00A018C9"/>
    <w:rsid w:val="00A019CF"/>
    <w:rsid w:val="00A01AF0"/>
    <w:rsid w:val="00A01E18"/>
    <w:rsid w:val="00A026F1"/>
    <w:rsid w:val="00A03153"/>
    <w:rsid w:val="00A03432"/>
    <w:rsid w:val="00A03744"/>
    <w:rsid w:val="00A041FB"/>
    <w:rsid w:val="00A04487"/>
    <w:rsid w:val="00A0448E"/>
    <w:rsid w:val="00A04C3E"/>
    <w:rsid w:val="00A0546E"/>
    <w:rsid w:val="00A05D89"/>
    <w:rsid w:val="00A05E16"/>
    <w:rsid w:val="00A06197"/>
    <w:rsid w:val="00A063D3"/>
    <w:rsid w:val="00A0688E"/>
    <w:rsid w:val="00A06A6A"/>
    <w:rsid w:val="00A06ECE"/>
    <w:rsid w:val="00A07277"/>
    <w:rsid w:val="00A07A31"/>
    <w:rsid w:val="00A10289"/>
    <w:rsid w:val="00A10440"/>
    <w:rsid w:val="00A10B3B"/>
    <w:rsid w:val="00A10BB0"/>
    <w:rsid w:val="00A10C10"/>
    <w:rsid w:val="00A10DC0"/>
    <w:rsid w:val="00A1118B"/>
    <w:rsid w:val="00A11D31"/>
    <w:rsid w:val="00A11D47"/>
    <w:rsid w:val="00A121D8"/>
    <w:rsid w:val="00A13C0D"/>
    <w:rsid w:val="00A16132"/>
    <w:rsid w:val="00A17B68"/>
    <w:rsid w:val="00A208B7"/>
    <w:rsid w:val="00A20A7C"/>
    <w:rsid w:val="00A210C4"/>
    <w:rsid w:val="00A21B97"/>
    <w:rsid w:val="00A21E94"/>
    <w:rsid w:val="00A221B1"/>
    <w:rsid w:val="00A22BAF"/>
    <w:rsid w:val="00A22F94"/>
    <w:rsid w:val="00A23015"/>
    <w:rsid w:val="00A23023"/>
    <w:rsid w:val="00A23B8A"/>
    <w:rsid w:val="00A23F26"/>
    <w:rsid w:val="00A241F9"/>
    <w:rsid w:val="00A24891"/>
    <w:rsid w:val="00A24F4A"/>
    <w:rsid w:val="00A25E13"/>
    <w:rsid w:val="00A26B74"/>
    <w:rsid w:val="00A27B20"/>
    <w:rsid w:val="00A302A4"/>
    <w:rsid w:val="00A303FD"/>
    <w:rsid w:val="00A30EBC"/>
    <w:rsid w:val="00A31533"/>
    <w:rsid w:val="00A31FF6"/>
    <w:rsid w:val="00A32023"/>
    <w:rsid w:val="00A323DF"/>
    <w:rsid w:val="00A3274B"/>
    <w:rsid w:val="00A328CE"/>
    <w:rsid w:val="00A32C1D"/>
    <w:rsid w:val="00A32F87"/>
    <w:rsid w:val="00A333EC"/>
    <w:rsid w:val="00A33952"/>
    <w:rsid w:val="00A339D8"/>
    <w:rsid w:val="00A34274"/>
    <w:rsid w:val="00A348AF"/>
    <w:rsid w:val="00A36620"/>
    <w:rsid w:val="00A3668A"/>
    <w:rsid w:val="00A369B1"/>
    <w:rsid w:val="00A36C05"/>
    <w:rsid w:val="00A371D6"/>
    <w:rsid w:val="00A37429"/>
    <w:rsid w:val="00A376D1"/>
    <w:rsid w:val="00A3794A"/>
    <w:rsid w:val="00A3799F"/>
    <w:rsid w:val="00A37C13"/>
    <w:rsid w:val="00A37C50"/>
    <w:rsid w:val="00A40F4C"/>
    <w:rsid w:val="00A410C7"/>
    <w:rsid w:val="00A42035"/>
    <w:rsid w:val="00A42630"/>
    <w:rsid w:val="00A426D1"/>
    <w:rsid w:val="00A427E8"/>
    <w:rsid w:val="00A4290B"/>
    <w:rsid w:val="00A435D5"/>
    <w:rsid w:val="00A4370A"/>
    <w:rsid w:val="00A43A43"/>
    <w:rsid w:val="00A43AF0"/>
    <w:rsid w:val="00A4413C"/>
    <w:rsid w:val="00A446CF"/>
    <w:rsid w:val="00A446F4"/>
    <w:rsid w:val="00A4529A"/>
    <w:rsid w:val="00A45470"/>
    <w:rsid w:val="00A456EB"/>
    <w:rsid w:val="00A4607F"/>
    <w:rsid w:val="00A461B3"/>
    <w:rsid w:val="00A46787"/>
    <w:rsid w:val="00A470EF"/>
    <w:rsid w:val="00A47103"/>
    <w:rsid w:val="00A47E4E"/>
    <w:rsid w:val="00A500AE"/>
    <w:rsid w:val="00A516D7"/>
    <w:rsid w:val="00A51C28"/>
    <w:rsid w:val="00A51ED7"/>
    <w:rsid w:val="00A523AE"/>
    <w:rsid w:val="00A5271D"/>
    <w:rsid w:val="00A52763"/>
    <w:rsid w:val="00A52FDB"/>
    <w:rsid w:val="00A5385F"/>
    <w:rsid w:val="00A53AAA"/>
    <w:rsid w:val="00A53D2D"/>
    <w:rsid w:val="00A5457B"/>
    <w:rsid w:val="00A550A6"/>
    <w:rsid w:val="00A550F4"/>
    <w:rsid w:val="00A55121"/>
    <w:rsid w:val="00A55484"/>
    <w:rsid w:val="00A55CEF"/>
    <w:rsid w:val="00A56AF4"/>
    <w:rsid w:val="00A56D8B"/>
    <w:rsid w:val="00A56E33"/>
    <w:rsid w:val="00A570A7"/>
    <w:rsid w:val="00A57366"/>
    <w:rsid w:val="00A57734"/>
    <w:rsid w:val="00A60058"/>
    <w:rsid w:val="00A60654"/>
    <w:rsid w:val="00A6065D"/>
    <w:rsid w:val="00A60BF6"/>
    <w:rsid w:val="00A60F79"/>
    <w:rsid w:val="00A613AE"/>
    <w:rsid w:val="00A614A8"/>
    <w:rsid w:val="00A62E03"/>
    <w:rsid w:val="00A63059"/>
    <w:rsid w:val="00A6362C"/>
    <w:rsid w:val="00A63901"/>
    <w:rsid w:val="00A650C5"/>
    <w:rsid w:val="00A653F0"/>
    <w:rsid w:val="00A655CD"/>
    <w:rsid w:val="00A65634"/>
    <w:rsid w:val="00A6569F"/>
    <w:rsid w:val="00A6592C"/>
    <w:rsid w:val="00A65C41"/>
    <w:rsid w:val="00A65D24"/>
    <w:rsid w:val="00A6636E"/>
    <w:rsid w:val="00A668B1"/>
    <w:rsid w:val="00A66949"/>
    <w:rsid w:val="00A669EF"/>
    <w:rsid w:val="00A67107"/>
    <w:rsid w:val="00A6786D"/>
    <w:rsid w:val="00A67B16"/>
    <w:rsid w:val="00A67B1E"/>
    <w:rsid w:val="00A67FC4"/>
    <w:rsid w:val="00A701F9"/>
    <w:rsid w:val="00A703A4"/>
    <w:rsid w:val="00A7085C"/>
    <w:rsid w:val="00A716C3"/>
    <w:rsid w:val="00A7188A"/>
    <w:rsid w:val="00A72274"/>
    <w:rsid w:val="00A7275F"/>
    <w:rsid w:val="00A72CCB"/>
    <w:rsid w:val="00A730AF"/>
    <w:rsid w:val="00A73B2B"/>
    <w:rsid w:val="00A73F07"/>
    <w:rsid w:val="00A741DB"/>
    <w:rsid w:val="00A74247"/>
    <w:rsid w:val="00A748C8"/>
    <w:rsid w:val="00A74D88"/>
    <w:rsid w:val="00A75DA2"/>
    <w:rsid w:val="00A76BD9"/>
    <w:rsid w:val="00A779EC"/>
    <w:rsid w:val="00A77C30"/>
    <w:rsid w:val="00A800C8"/>
    <w:rsid w:val="00A80263"/>
    <w:rsid w:val="00A8058B"/>
    <w:rsid w:val="00A81355"/>
    <w:rsid w:val="00A8166F"/>
    <w:rsid w:val="00A81CA2"/>
    <w:rsid w:val="00A822F2"/>
    <w:rsid w:val="00A8232F"/>
    <w:rsid w:val="00A82B90"/>
    <w:rsid w:val="00A835B8"/>
    <w:rsid w:val="00A840A6"/>
    <w:rsid w:val="00A8427A"/>
    <w:rsid w:val="00A844EC"/>
    <w:rsid w:val="00A8499B"/>
    <w:rsid w:val="00A84D9C"/>
    <w:rsid w:val="00A853C3"/>
    <w:rsid w:val="00A856B1"/>
    <w:rsid w:val="00A8574D"/>
    <w:rsid w:val="00A8603D"/>
    <w:rsid w:val="00A86724"/>
    <w:rsid w:val="00A86998"/>
    <w:rsid w:val="00A869FB"/>
    <w:rsid w:val="00A872EB"/>
    <w:rsid w:val="00A8750E"/>
    <w:rsid w:val="00A8781A"/>
    <w:rsid w:val="00A87BA8"/>
    <w:rsid w:val="00A90345"/>
    <w:rsid w:val="00A90513"/>
    <w:rsid w:val="00A919A1"/>
    <w:rsid w:val="00A92214"/>
    <w:rsid w:val="00A9228A"/>
    <w:rsid w:val="00A92598"/>
    <w:rsid w:val="00A92972"/>
    <w:rsid w:val="00A92977"/>
    <w:rsid w:val="00A92B83"/>
    <w:rsid w:val="00A92EC5"/>
    <w:rsid w:val="00A935AD"/>
    <w:rsid w:val="00A93D8C"/>
    <w:rsid w:val="00A93E10"/>
    <w:rsid w:val="00A94478"/>
    <w:rsid w:val="00A9484C"/>
    <w:rsid w:val="00A94B88"/>
    <w:rsid w:val="00A95A40"/>
    <w:rsid w:val="00A96393"/>
    <w:rsid w:val="00A965D2"/>
    <w:rsid w:val="00A970A9"/>
    <w:rsid w:val="00A97183"/>
    <w:rsid w:val="00A974BB"/>
    <w:rsid w:val="00A9788F"/>
    <w:rsid w:val="00A97A26"/>
    <w:rsid w:val="00A97CEC"/>
    <w:rsid w:val="00AA07B4"/>
    <w:rsid w:val="00AA09FD"/>
    <w:rsid w:val="00AA0BC8"/>
    <w:rsid w:val="00AA0E5D"/>
    <w:rsid w:val="00AA1171"/>
    <w:rsid w:val="00AA1464"/>
    <w:rsid w:val="00AA167A"/>
    <w:rsid w:val="00AA2876"/>
    <w:rsid w:val="00AA2F6C"/>
    <w:rsid w:val="00AA308D"/>
    <w:rsid w:val="00AA3094"/>
    <w:rsid w:val="00AA38B0"/>
    <w:rsid w:val="00AA3D3F"/>
    <w:rsid w:val="00AA4236"/>
    <w:rsid w:val="00AA42E9"/>
    <w:rsid w:val="00AA435F"/>
    <w:rsid w:val="00AA4E42"/>
    <w:rsid w:val="00AA54F5"/>
    <w:rsid w:val="00AA55DB"/>
    <w:rsid w:val="00AA5939"/>
    <w:rsid w:val="00AA5D18"/>
    <w:rsid w:val="00AA5E85"/>
    <w:rsid w:val="00AA61FB"/>
    <w:rsid w:val="00AA729E"/>
    <w:rsid w:val="00AB01E2"/>
    <w:rsid w:val="00AB050B"/>
    <w:rsid w:val="00AB06F9"/>
    <w:rsid w:val="00AB07B4"/>
    <w:rsid w:val="00AB0FEB"/>
    <w:rsid w:val="00AB1066"/>
    <w:rsid w:val="00AB14F6"/>
    <w:rsid w:val="00AB1528"/>
    <w:rsid w:val="00AB1586"/>
    <w:rsid w:val="00AB18D6"/>
    <w:rsid w:val="00AB2288"/>
    <w:rsid w:val="00AB2DE5"/>
    <w:rsid w:val="00AB3498"/>
    <w:rsid w:val="00AB35E5"/>
    <w:rsid w:val="00AB37F7"/>
    <w:rsid w:val="00AB3D7D"/>
    <w:rsid w:val="00AB3EEE"/>
    <w:rsid w:val="00AB4D23"/>
    <w:rsid w:val="00AB528B"/>
    <w:rsid w:val="00AB5BF3"/>
    <w:rsid w:val="00AB6808"/>
    <w:rsid w:val="00AB6829"/>
    <w:rsid w:val="00AB7387"/>
    <w:rsid w:val="00AB77C4"/>
    <w:rsid w:val="00AB7A98"/>
    <w:rsid w:val="00AB7F5F"/>
    <w:rsid w:val="00AC00A8"/>
    <w:rsid w:val="00AC03AC"/>
    <w:rsid w:val="00AC0A4A"/>
    <w:rsid w:val="00AC0F50"/>
    <w:rsid w:val="00AC12B8"/>
    <w:rsid w:val="00AC22E6"/>
    <w:rsid w:val="00AC28C1"/>
    <w:rsid w:val="00AC300D"/>
    <w:rsid w:val="00AC3999"/>
    <w:rsid w:val="00AC4151"/>
    <w:rsid w:val="00AC4701"/>
    <w:rsid w:val="00AC4CD2"/>
    <w:rsid w:val="00AC5506"/>
    <w:rsid w:val="00AC5C37"/>
    <w:rsid w:val="00AC5D20"/>
    <w:rsid w:val="00AC61FB"/>
    <w:rsid w:val="00AC7743"/>
    <w:rsid w:val="00AC7940"/>
    <w:rsid w:val="00AD127E"/>
    <w:rsid w:val="00AD1645"/>
    <w:rsid w:val="00AD1DC7"/>
    <w:rsid w:val="00AD1EB0"/>
    <w:rsid w:val="00AD271D"/>
    <w:rsid w:val="00AD29E4"/>
    <w:rsid w:val="00AD3BF5"/>
    <w:rsid w:val="00AD3E10"/>
    <w:rsid w:val="00AD4274"/>
    <w:rsid w:val="00AD4C73"/>
    <w:rsid w:val="00AD4DD1"/>
    <w:rsid w:val="00AD505C"/>
    <w:rsid w:val="00AD541E"/>
    <w:rsid w:val="00AD5FF5"/>
    <w:rsid w:val="00AD5FFF"/>
    <w:rsid w:val="00AD61DD"/>
    <w:rsid w:val="00AD6B21"/>
    <w:rsid w:val="00AD70E6"/>
    <w:rsid w:val="00AD786B"/>
    <w:rsid w:val="00AD7BFC"/>
    <w:rsid w:val="00AD7F7D"/>
    <w:rsid w:val="00AE056D"/>
    <w:rsid w:val="00AE0FBF"/>
    <w:rsid w:val="00AE1A97"/>
    <w:rsid w:val="00AE1E9E"/>
    <w:rsid w:val="00AE23DC"/>
    <w:rsid w:val="00AE2574"/>
    <w:rsid w:val="00AE2D2C"/>
    <w:rsid w:val="00AE378E"/>
    <w:rsid w:val="00AE38DD"/>
    <w:rsid w:val="00AE4414"/>
    <w:rsid w:val="00AE5016"/>
    <w:rsid w:val="00AE5424"/>
    <w:rsid w:val="00AE5607"/>
    <w:rsid w:val="00AE5AC2"/>
    <w:rsid w:val="00AE5E1F"/>
    <w:rsid w:val="00AE67AD"/>
    <w:rsid w:val="00AE6E58"/>
    <w:rsid w:val="00AE7A45"/>
    <w:rsid w:val="00AF156B"/>
    <w:rsid w:val="00AF1634"/>
    <w:rsid w:val="00AF19C3"/>
    <w:rsid w:val="00AF1E15"/>
    <w:rsid w:val="00AF1FD4"/>
    <w:rsid w:val="00AF20FA"/>
    <w:rsid w:val="00AF2498"/>
    <w:rsid w:val="00AF2809"/>
    <w:rsid w:val="00AF28DA"/>
    <w:rsid w:val="00AF2BF1"/>
    <w:rsid w:val="00AF30F0"/>
    <w:rsid w:val="00AF30F8"/>
    <w:rsid w:val="00AF3C90"/>
    <w:rsid w:val="00AF4B3B"/>
    <w:rsid w:val="00AF4F90"/>
    <w:rsid w:val="00AF50BF"/>
    <w:rsid w:val="00AF5180"/>
    <w:rsid w:val="00AF51A0"/>
    <w:rsid w:val="00AF51CF"/>
    <w:rsid w:val="00AF528B"/>
    <w:rsid w:val="00AF5344"/>
    <w:rsid w:val="00AF55DA"/>
    <w:rsid w:val="00AF6072"/>
    <w:rsid w:val="00AF622A"/>
    <w:rsid w:val="00AF648F"/>
    <w:rsid w:val="00AF6896"/>
    <w:rsid w:val="00AF701D"/>
    <w:rsid w:val="00AF7261"/>
    <w:rsid w:val="00B00B75"/>
    <w:rsid w:val="00B0201C"/>
    <w:rsid w:val="00B0240E"/>
    <w:rsid w:val="00B0265F"/>
    <w:rsid w:val="00B027D4"/>
    <w:rsid w:val="00B02BCB"/>
    <w:rsid w:val="00B03BCE"/>
    <w:rsid w:val="00B04967"/>
    <w:rsid w:val="00B04FB6"/>
    <w:rsid w:val="00B050A8"/>
    <w:rsid w:val="00B051D0"/>
    <w:rsid w:val="00B052FA"/>
    <w:rsid w:val="00B05477"/>
    <w:rsid w:val="00B05628"/>
    <w:rsid w:val="00B05FEF"/>
    <w:rsid w:val="00B0664C"/>
    <w:rsid w:val="00B06BD7"/>
    <w:rsid w:val="00B06DC2"/>
    <w:rsid w:val="00B06F64"/>
    <w:rsid w:val="00B07326"/>
    <w:rsid w:val="00B0736E"/>
    <w:rsid w:val="00B0789D"/>
    <w:rsid w:val="00B07E10"/>
    <w:rsid w:val="00B1063B"/>
    <w:rsid w:val="00B10A7B"/>
    <w:rsid w:val="00B115A0"/>
    <w:rsid w:val="00B11713"/>
    <w:rsid w:val="00B11EAB"/>
    <w:rsid w:val="00B1268F"/>
    <w:rsid w:val="00B12A07"/>
    <w:rsid w:val="00B13E83"/>
    <w:rsid w:val="00B1406F"/>
    <w:rsid w:val="00B14C16"/>
    <w:rsid w:val="00B14DF3"/>
    <w:rsid w:val="00B15105"/>
    <w:rsid w:val="00B151C3"/>
    <w:rsid w:val="00B15665"/>
    <w:rsid w:val="00B1587B"/>
    <w:rsid w:val="00B15D7F"/>
    <w:rsid w:val="00B15DAD"/>
    <w:rsid w:val="00B15EA8"/>
    <w:rsid w:val="00B1611F"/>
    <w:rsid w:val="00B16489"/>
    <w:rsid w:val="00B16E01"/>
    <w:rsid w:val="00B201AF"/>
    <w:rsid w:val="00B20996"/>
    <w:rsid w:val="00B20D9C"/>
    <w:rsid w:val="00B2158F"/>
    <w:rsid w:val="00B21F45"/>
    <w:rsid w:val="00B22A1F"/>
    <w:rsid w:val="00B22C96"/>
    <w:rsid w:val="00B23E94"/>
    <w:rsid w:val="00B241FE"/>
    <w:rsid w:val="00B244E3"/>
    <w:rsid w:val="00B25261"/>
    <w:rsid w:val="00B253A2"/>
    <w:rsid w:val="00B257FC"/>
    <w:rsid w:val="00B26016"/>
    <w:rsid w:val="00B27347"/>
    <w:rsid w:val="00B27940"/>
    <w:rsid w:val="00B27C5C"/>
    <w:rsid w:val="00B30463"/>
    <w:rsid w:val="00B30631"/>
    <w:rsid w:val="00B3094D"/>
    <w:rsid w:val="00B30B73"/>
    <w:rsid w:val="00B3118C"/>
    <w:rsid w:val="00B31603"/>
    <w:rsid w:val="00B31786"/>
    <w:rsid w:val="00B317E0"/>
    <w:rsid w:val="00B33C19"/>
    <w:rsid w:val="00B3419D"/>
    <w:rsid w:val="00B34A11"/>
    <w:rsid w:val="00B3539F"/>
    <w:rsid w:val="00B35A85"/>
    <w:rsid w:val="00B36A49"/>
    <w:rsid w:val="00B37721"/>
    <w:rsid w:val="00B409E3"/>
    <w:rsid w:val="00B40EB8"/>
    <w:rsid w:val="00B40F09"/>
    <w:rsid w:val="00B41701"/>
    <w:rsid w:val="00B41A60"/>
    <w:rsid w:val="00B41D9D"/>
    <w:rsid w:val="00B4279C"/>
    <w:rsid w:val="00B42F70"/>
    <w:rsid w:val="00B42FE2"/>
    <w:rsid w:val="00B430EA"/>
    <w:rsid w:val="00B43484"/>
    <w:rsid w:val="00B436E2"/>
    <w:rsid w:val="00B4370D"/>
    <w:rsid w:val="00B43C9F"/>
    <w:rsid w:val="00B4410D"/>
    <w:rsid w:val="00B44138"/>
    <w:rsid w:val="00B4431A"/>
    <w:rsid w:val="00B44332"/>
    <w:rsid w:val="00B4440A"/>
    <w:rsid w:val="00B44DEC"/>
    <w:rsid w:val="00B454F3"/>
    <w:rsid w:val="00B456EE"/>
    <w:rsid w:val="00B45C88"/>
    <w:rsid w:val="00B45E45"/>
    <w:rsid w:val="00B4620A"/>
    <w:rsid w:val="00B47098"/>
    <w:rsid w:val="00B471F3"/>
    <w:rsid w:val="00B472EA"/>
    <w:rsid w:val="00B4732B"/>
    <w:rsid w:val="00B47922"/>
    <w:rsid w:val="00B50133"/>
    <w:rsid w:val="00B5031D"/>
    <w:rsid w:val="00B50565"/>
    <w:rsid w:val="00B50E3F"/>
    <w:rsid w:val="00B51202"/>
    <w:rsid w:val="00B516D1"/>
    <w:rsid w:val="00B51909"/>
    <w:rsid w:val="00B51956"/>
    <w:rsid w:val="00B51E61"/>
    <w:rsid w:val="00B5206F"/>
    <w:rsid w:val="00B52F47"/>
    <w:rsid w:val="00B53076"/>
    <w:rsid w:val="00B53632"/>
    <w:rsid w:val="00B53DF6"/>
    <w:rsid w:val="00B54140"/>
    <w:rsid w:val="00B54349"/>
    <w:rsid w:val="00B54471"/>
    <w:rsid w:val="00B55085"/>
    <w:rsid w:val="00B551D6"/>
    <w:rsid w:val="00B565AE"/>
    <w:rsid w:val="00B5667E"/>
    <w:rsid w:val="00B56D4E"/>
    <w:rsid w:val="00B56D8E"/>
    <w:rsid w:val="00B56F04"/>
    <w:rsid w:val="00B56F3A"/>
    <w:rsid w:val="00B573D9"/>
    <w:rsid w:val="00B57635"/>
    <w:rsid w:val="00B60A37"/>
    <w:rsid w:val="00B60F42"/>
    <w:rsid w:val="00B610F1"/>
    <w:rsid w:val="00B61DDD"/>
    <w:rsid w:val="00B6207A"/>
    <w:rsid w:val="00B62322"/>
    <w:rsid w:val="00B62338"/>
    <w:rsid w:val="00B624C8"/>
    <w:rsid w:val="00B62851"/>
    <w:rsid w:val="00B6296F"/>
    <w:rsid w:val="00B637F1"/>
    <w:rsid w:val="00B64002"/>
    <w:rsid w:val="00B65402"/>
    <w:rsid w:val="00B662FE"/>
    <w:rsid w:val="00B6739D"/>
    <w:rsid w:val="00B67BC8"/>
    <w:rsid w:val="00B700D5"/>
    <w:rsid w:val="00B70D34"/>
    <w:rsid w:val="00B71CB1"/>
    <w:rsid w:val="00B71E02"/>
    <w:rsid w:val="00B71E3E"/>
    <w:rsid w:val="00B720A3"/>
    <w:rsid w:val="00B726E4"/>
    <w:rsid w:val="00B72A63"/>
    <w:rsid w:val="00B72C9B"/>
    <w:rsid w:val="00B733E9"/>
    <w:rsid w:val="00B73B76"/>
    <w:rsid w:val="00B73DC2"/>
    <w:rsid w:val="00B7409F"/>
    <w:rsid w:val="00B7430D"/>
    <w:rsid w:val="00B74344"/>
    <w:rsid w:val="00B745B1"/>
    <w:rsid w:val="00B74BC7"/>
    <w:rsid w:val="00B74DF2"/>
    <w:rsid w:val="00B7528D"/>
    <w:rsid w:val="00B754AC"/>
    <w:rsid w:val="00B7570B"/>
    <w:rsid w:val="00B76475"/>
    <w:rsid w:val="00B767E9"/>
    <w:rsid w:val="00B76901"/>
    <w:rsid w:val="00B76BFB"/>
    <w:rsid w:val="00B774C5"/>
    <w:rsid w:val="00B77741"/>
    <w:rsid w:val="00B7781F"/>
    <w:rsid w:val="00B77D6A"/>
    <w:rsid w:val="00B805B0"/>
    <w:rsid w:val="00B80613"/>
    <w:rsid w:val="00B80C7A"/>
    <w:rsid w:val="00B8127F"/>
    <w:rsid w:val="00B813E2"/>
    <w:rsid w:val="00B81A31"/>
    <w:rsid w:val="00B81B53"/>
    <w:rsid w:val="00B81BB2"/>
    <w:rsid w:val="00B826A7"/>
    <w:rsid w:val="00B830B4"/>
    <w:rsid w:val="00B83164"/>
    <w:rsid w:val="00B83207"/>
    <w:rsid w:val="00B84588"/>
    <w:rsid w:val="00B85AB8"/>
    <w:rsid w:val="00B85CB2"/>
    <w:rsid w:val="00B85FC3"/>
    <w:rsid w:val="00B86ECE"/>
    <w:rsid w:val="00B86ED4"/>
    <w:rsid w:val="00B86FA4"/>
    <w:rsid w:val="00B87714"/>
    <w:rsid w:val="00B901B5"/>
    <w:rsid w:val="00B90575"/>
    <w:rsid w:val="00B908F1"/>
    <w:rsid w:val="00B91989"/>
    <w:rsid w:val="00B91A59"/>
    <w:rsid w:val="00B91BBC"/>
    <w:rsid w:val="00B91ECA"/>
    <w:rsid w:val="00B91FAE"/>
    <w:rsid w:val="00B923FB"/>
    <w:rsid w:val="00B92B29"/>
    <w:rsid w:val="00B92C8E"/>
    <w:rsid w:val="00B92E1D"/>
    <w:rsid w:val="00B9329D"/>
    <w:rsid w:val="00B93462"/>
    <w:rsid w:val="00B9397A"/>
    <w:rsid w:val="00B94A32"/>
    <w:rsid w:val="00B94A34"/>
    <w:rsid w:val="00B954C4"/>
    <w:rsid w:val="00B955EE"/>
    <w:rsid w:val="00B95C18"/>
    <w:rsid w:val="00BA0AD5"/>
    <w:rsid w:val="00BA0B4B"/>
    <w:rsid w:val="00BA0BF8"/>
    <w:rsid w:val="00BA117B"/>
    <w:rsid w:val="00BA1D29"/>
    <w:rsid w:val="00BA2910"/>
    <w:rsid w:val="00BA2BE6"/>
    <w:rsid w:val="00BA2C48"/>
    <w:rsid w:val="00BA2E6F"/>
    <w:rsid w:val="00BA3145"/>
    <w:rsid w:val="00BA3BF2"/>
    <w:rsid w:val="00BA3ED4"/>
    <w:rsid w:val="00BA41E8"/>
    <w:rsid w:val="00BA4DD0"/>
    <w:rsid w:val="00BA5AE6"/>
    <w:rsid w:val="00BA5B77"/>
    <w:rsid w:val="00BA61DB"/>
    <w:rsid w:val="00BA626A"/>
    <w:rsid w:val="00BA6B66"/>
    <w:rsid w:val="00BA7074"/>
    <w:rsid w:val="00BA7582"/>
    <w:rsid w:val="00BA7798"/>
    <w:rsid w:val="00BA7A3D"/>
    <w:rsid w:val="00BB0530"/>
    <w:rsid w:val="00BB082E"/>
    <w:rsid w:val="00BB0E2E"/>
    <w:rsid w:val="00BB1812"/>
    <w:rsid w:val="00BB292B"/>
    <w:rsid w:val="00BB36DC"/>
    <w:rsid w:val="00BB3D36"/>
    <w:rsid w:val="00BB3F55"/>
    <w:rsid w:val="00BB4721"/>
    <w:rsid w:val="00BB4881"/>
    <w:rsid w:val="00BB540C"/>
    <w:rsid w:val="00BB5AAD"/>
    <w:rsid w:val="00BB6672"/>
    <w:rsid w:val="00BB6AD6"/>
    <w:rsid w:val="00BB6AE3"/>
    <w:rsid w:val="00BB6F8E"/>
    <w:rsid w:val="00BB7148"/>
    <w:rsid w:val="00BB7AA0"/>
    <w:rsid w:val="00BB7D83"/>
    <w:rsid w:val="00BC109F"/>
    <w:rsid w:val="00BC10B9"/>
    <w:rsid w:val="00BC1B75"/>
    <w:rsid w:val="00BC2039"/>
    <w:rsid w:val="00BC20A5"/>
    <w:rsid w:val="00BC3569"/>
    <w:rsid w:val="00BC36AA"/>
    <w:rsid w:val="00BC3ED7"/>
    <w:rsid w:val="00BC43D4"/>
    <w:rsid w:val="00BC44FE"/>
    <w:rsid w:val="00BC4797"/>
    <w:rsid w:val="00BC5003"/>
    <w:rsid w:val="00BC5B43"/>
    <w:rsid w:val="00BC61A4"/>
    <w:rsid w:val="00BC73E0"/>
    <w:rsid w:val="00BC7712"/>
    <w:rsid w:val="00BC7B06"/>
    <w:rsid w:val="00BD0515"/>
    <w:rsid w:val="00BD09AB"/>
    <w:rsid w:val="00BD13CA"/>
    <w:rsid w:val="00BD1606"/>
    <w:rsid w:val="00BD1B99"/>
    <w:rsid w:val="00BD2A63"/>
    <w:rsid w:val="00BD30FB"/>
    <w:rsid w:val="00BD3DAD"/>
    <w:rsid w:val="00BD49D7"/>
    <w:rsid w:val="00BD530F"/>
    <w:rsid w:val="00BD5401"/>
    <w:rsid w:val="00BD5436"/>
    <w:rsid w:val="00BD59BF"/>
    <w:rsid w:val="00BD5EE1"/>
    <w:rsid w:val="00BD62F0"/>
    <w:rsid w:val="00BD6BBA"/>
    <w:rsid w:val="00BD6D12"/>
    <w:rsid w:val="00BD70AE"/>
    <w:rsid w:val="00BD7AC2"/>
    <w:rsid w:val="00BE0F5F"/>
    <w:rsid w:val="00BE18C7"/>
    <w:rsid w:val="00BE1B7B"/>
    <w:rsid w:val="00BE1BFB"/>
    <w:rsid w:val="00BE1D59"/>
    <w:rsid w:val="00BE3628"/>
    <w:rsid w:val="00BE37A4"/>
    <w:rsid w:val="00BE3F1A"/>
    <w:rsid w:val="00BE40A4"/>
    <w:rsid w:val="00BE4235"/>
    <w:rsid w:val="00BE4D02"/>
    <w:rsid w:val="00BE4FFE"/>
    <w:rsid w:val="00BE5180"/>
    <w:rsid w:val="00BE5C97"/>
    <w:rsid w:val="00BE6685"/>
    <w:rsid w:val="00BE73D9"/>
    <w:rsid w:val="00BE7781"/>
    <w:rsid w:val="00BE79A8"/>
    <w:rsid w:val="00BF054A"/>
    <w:rsid w:val="00BF0AB6"/>
    <w:rsid w:val="00BF0BFE"/>
    <w:rsid w:val="00BF14EF"/>
    <w:rsid w:val="00BF1524"/>
    <w:rsid w:val="00BF1743"/>
    <w:rsid w:val="00BF23E9"/>
    <w:rsid w:val="00BF255E"/>
    <w:rsid w:val="00BF2A16"/>
    <w:rsid w:val="00BF2AC9"/>
    <w:rsid w:val="00BF2F7D"/>
    <w:rsid w:val="00BF37A0"/>
    <w:rsid w:val="00BF3A90"/>
    <w:rsid w:val="00BF4664"/>
    <w:rsid w:val="00BF554D"/>
    <w:rsid w:val="00BF6576"/>
    <w:rsid w:val="00BF7107"/>
    <w:rsid w:val="00BF7D78"/>
    <w:rsid w:val="00C00184"/>
    <w:rsid w:val="00C00B2A"/>
    <w:rsid w:val="00C01182"/>
    <w:rsid w:val="00C01708"/>
    <w:rsid w:val="00C02235"/>
    <w:rsid w:val="00C028AB"/>
    <w:rsid w:val="00C02AEA"/>
    <w:rsid w:val="00C02BEE"/>
    <w:rsid w:val="00C02BF8"/>
    <w:rsid w:val="00C02D7B"/>
    <w:rsid w:val="00C02DA8"/>
    <w:rsid w:val="00C03DE2"/>
    <w:rsid w:val="00C03FFE"/>
    <w:rsid w:val="00C04B6D"/>
    <w:rsid w:val="00C059E2"/>
    <w:rsid w:val="00C0609B"/>
    <w:rsid w:val="00C068C3"/>
    <w:rsid w:val="00C06995"/>
    <w:rsid w:val="00C0764D"/>
    <w:rsid w:val="00C07A0D"/>
    <w:rsid w:val="00C07B48"/>
    <w:rsid w:val="00C07F38"/>
    <w:rsid w:val="00C10237"/>
    <w:rsid w:val="00C113C2"/>
    <w:rsid w:val="00C1158E"/>
    <w:rsid w:val="00C115E5"/>
    <w:rsid w:val="00C129DE"/>
    <w:rsid w:val="00C12F1D"/>
    <w:rsid w:val="00C1321F"/>
    <w:rsid w:val="00C13279"/>
    <w:rsid w:val="00C13399"/>
    <w:rsid w:val="00C13FF0"/>
    <w:rsid w:val="00C142BB"/>
    <w:rsid w:val="00C150DF"/>
    <w:rsid w:val="00C151DA"/>
    <w:rsid w:val="00C15BDA"/>
    <w:rsid w:val="00C16355"/>
    <w:rsid w:val="00C1637E"/>
    <w:rsid w:val="00C1639C"/>
    <w:rsid w:val="00C170BA"/>
    <w:rsid w:val="00C174F0"/>
    <w:rsid w:val="00C175EF"/>
    <w:rsid w:val="00C17D0A"/>
    <w:rsid w:val="00C17E56"/>
    <w:rsid w:val="00C21145"/>
    <w:rsid w:val="00C211AC"/>
    <w:rsid w:val="00C2133B"/>
    <w:rsid w:val="00C21932"/>
    <w:rsid w:val="00C21E85"/>
    <w:rsid w:val="00C22511"/>
    <w:rsid w:val="00C22530"/>
    <w:rsid w:val="00C22C03"/>
    <w:rsid w:val="00C23751"/>
    <w:rsid w:val="00C23810"/>
    <w:rsid w:val="00C2391A"/>
    <w:rsid w:val="00C23C95"/>
    <w:rsid w:val="00C24DC8"/>
    <w:rsid w:val="00C25A82"/>
    <w:rsid w:val="00C25EEE"/>
    <w:rsid w:val="00C25FC7"/>
    <w:rsid w:val="00C26579"/>
    <w:rsid w:val="00C266C9"/>
    <w:rsid w:val="00C27A95"/>
    <w:rsid w:val="00C27F01"/>
    <w:rsid w:val="00C27FC7"/>
    <w:rsid w:val="00C304F1"/>
    <w:rsid w:val="00C30895"/>
    <w:rsid w:val="00C309CF"/>
    <w:rsid w:val="00C30C58"/>
    <w:rsid w:val="00C30E54"/>
    <w:rsid w:val="00C30F50"/>
    <w:rsid w:val="00C32200"/>
    <w:rsid w:val="00C32358"/>
    <w:rsid w:val="00C32506"/>
    <w:rsid w:val="00C3335C"/>
    <w:rsid w:val="00C34AD1"/>
    <w:rsid w:val="00C34EDB"/>
    <w:rsid w:val="00C35183"/>
    <w:rsid w:val="00C35190"/>
    <w:rsid w:val="00C35418"/>
    <w:rsid w:val="00C35B37"/>
    <w:rsid w:val="00C35CE0"/>
    <w:rsid w:val="00C3632A"/>
    <w:rsid w:val="00C36339"/>
    <w:rsid w:val="00C36489"/>
    <w:rsid w:val="00C37CB1"/>
    <w:rsid w:val="00C40250"/>
    <w:rsid w:val="00C402D5"/>
    <w:rsid w:val="00C4041B"/>
    <w:rsid w:val="00C4047A"/>
    <w:rsid w:val="00C407C3"/>
    <w:rsid w:val="00C40EA5"/>
    <w:rsid w:val="00C40F2D"/>
    <w:rsid w:val="00C41070"/>
    <w:rsid w:val="00C4136E"/>
    <w:rsid w:val="00C418D6"/>
    <w:rsid w:val="00C41F3C"/>
    <w:rsid w:val="00C41FAB"/>
    <w:rsid w:val="00C4299A"/>
    <w:rsid w:val="00C444D2"/>
    <w:rsid w:val="00C447B6"/>
    <w:rsid w:val="00C449F0"/>
    <w:rsid w:val="00C44A5D"/>
    <w:rsid w:val="00C44F6C"/>
    <w:rsid w:val="00C4531F"/>
    <w:rsid w:val="00C45AB7"/>
    <w:rsid w:val="00C46EC9"/>
    <w:rsid w:val="00C473FE"/>
    <w:rsid w:val="00C474A0"/>
    <w:rsid w:val="00C47E41"/>
    <w:rsid w:val="00C5081B"/>
    <w:rsid w:val="00C509CF"/>
    <w:rsid w:val="00C50A60"/>
    <w:rsid w:val="00C50BF6"/>
    <w:rsid w:val="00C512EE"/>
    <w:rsid w:val="00C526B0"/>
    <w:rsid w:val="00C52876"/>
    <w:rsid w:val="00C52C02"/>
    <w:rsid w:val="00C537C2"/>
    <w:rsid w:val="00C5431D"/>
    <w:rsid w:val="00C55085"/>
    <w:rsid w:val="00C558AC"/>
    <w:rsid w:val="00C5687A"/>
    <w:rsid w:val="00C574C5"/>
    <w:rsid w:val="00C5771C"/>
    <w:rsid w:val="00C57E92"/>
    <w:rsid w:val="00C60568"/>
    <w:rsid w:val="00C608C2"/>
    <w:rsid w:val="00C60D03"/>
    <w:rsid w:val="00C60DD7"/>
    <w:rsid w:val="00C6105A"/>
    <w:rsid w:val="00C616BD"/>
    <w:rsid w:val="00C61C9F"/>
    <w:rsid w:val="00C62461"/>
    <w:rsid w:val="00C629BC"/>
    <w:rsid w:val="00C62DF0"/>
    <w:rsid w:val="00C6334F"/>
    <w:rsid w:val="00C6346A"/>
    <w:rsid w:val="00C63E68"/>
    <w:rsid w:val="00C6415A"/>
    <w:rsid w:val="00C64216"/>
    <w:rsid w:val="00C64423"/>
    <w:rsid w:val="00C65803"/>
    <w:rsid w:val="00C6604A"/>
    <w:rsid w:val="00C6629C"/>
    <w:rsid w:val="00C6648A"/>
    <w:rsid w:val="00C664CD"/>
    <w:rsid w:val="00C66882"/>
    <w:rsid w:val="00C6689C"/>
    <w:rsid w:val="00C67942"/>
    <w:rsid w:val="00C70323"/>
    <w:rsid w:val="00C71045"/>
    <w:rsid w:val="00C71534"/>
    <w:rsid w:val="00C715D0"/>
    <w:rsid w:val="00C71858"/>
    <w:rsid w:val="00C71FDE"/>
    <w:rsid w:val="00C72407"/>
    <w:rsid w:val="00C72641"/>
    <w:rsid w:val="00C72689"/>
    <w:rsid w:val="00C7345E"/>
    <w:rsid w:val="00C74157"/>
    <w:rsid w:val="00C7472E"/>
    <w:rsid w:val="00C74C23"/>
    <w:rsid w:val="00C74F71"/>
    <w:rsid w:val="00C74F7E"/>
    <w:rsid w:val="00C7615C"/>
    <w:rsid w:val="00C76432"/>
    <w:rsid w:val="00C76544"/>
    <w:rsid w:val="00C76BD1"/>
    <w:rsid w:val="00C77031"/>
    <w:rsid w:val="00C7721D"/>
    <w:rsid w:val="00C77231"/>
    <w:rsid w:val="00C7742B"/>
    <w:rsid w:val="00C77480"/>
    <w:rsid w:val="00C77F87"/>
    <w:rsid w:val="00C80741"/>
    <w:rsid w:val="00C80882"/>
    <w:rsid w:val="00C80B97"/>
    <w:rsid w:val="00C81465"/>
    <w:rsid w:val="00C816CE"/>
    <w:rsid w:val="00C81D9E"/>
    <w:rsid w:val="00C82787"/>
    <w:rsid w:val="00C82E89"/>
    <w:rsid w:val="00C837BE"/>
    <w:rsid w:val="00C83B12"/>
    <w:rsid w:val="00C84A05"/>
    <w:rsid w:val="00C84CAC"/>
    <w:rsid w:val="00C84E61"/>
    <w:rsid w:val="00C8532C"/>
    <w:rsid w:val="00C86039"/>
    <w:rsid w:val="00C86127"/>
    <w:rsid w:val="00C863BD"/>
    <w:rsid w:val="00C86462"/>
    <w:rsid w:val="00C8663E"/>
    <w:rsid w:val="00C8714F"/>
    <w:rsid w:val="00C873DF"/>
    <w:rsid w:val="00C8752F"/>
    <w:rsid w:val="00C875D1"/>
    <w:rsid w:val="00C87CF3"/>
    <w:rsid w:val="00C903F9"/>
    <w:rsid w:val="00C905A0"/>
    <w:rsid w:val="00C90D3B"/>
    <w:rsid w:val="00C90E42"/>
    <w:rsid w:val="00C9103E"/>
    <w:rsid w:val="00C916D7"/>
    <w:rsid w:val="00C93592"/>
    <w:rsid w:val="00C939E3"/>
    <w:rsid w:val="00C93A22"/>
    <w:rsid w:val="00C93BCC"/>
    <w:rsid w:val="00C94D8C"/>
    <w:rsid w:val="00C94EDA"/>
    <w:rsid w:val="00C95B5E"/>
    <w:rsid w:val="00C95C3C"/>
    <w:rsid w:val="00C95CED"/>
    <w:rsid w:val="00C9656E"/>
    <w:rsid w:val="00C96E1F"/>
    <w:rsid w:val="00C97F2B"/>
    <w:rsid w:val="00CA007B"/>
    <w:rsid w:val="00CA03A7"/>
    <w:rsid w:val="00CA0490"/>
    <w:rsid w:val="00CA13B3"/>
    <w:rsid w:val="00CA36A0"/>
    <w:rsid w:val="00CA375F"/>
    <w:rsid w:val="00CA3EFE"/>
    <w:rsid w:val="00CA5BDC"/>
    <w:rsid w:val="00CA5C86"/>
    <w:rsid w:val="00CA60F2"/>
    <w:rsid w:val="00CA690E"/>
    <w:rsid w:val="00CA6C14"/>
    <w:rsid w:val="00CA72FB"/>
    <w:rsid w:val="00CA749A"/>
    <w:rsid w:val="00CA7808"/>
    <w:rsid w:val="00CA7A88"/>
    <w:rsid w:val="00CB0441"/>
    <w:rsid w:val="00CB05CF"/>
    <w:rsid w:val="00CB0A58"/>
    <w:rsid w:val="00CB0C78"/>
    <w:rsid w:val="00CB0CA7"/>
    <w:rsid w:val="00CB1233"/>
    <w:rsid w:val="00CB16A9"/>
    <w:rsid w:val="00CB16B0"/>
    <w:rsid w:val="00CB1E6A"/>
    <w:rsid w:val="00CB276B"/>
    <w:rsid w:val="00CB2A01"/>
    <w:rsid w:val="00CB343B"/>
    <w:rsid w:val="00CB463F"/>
    <w:rsid w:val="00CB4908"/>
    <w:rsid w:val="00CB5ADA"/>
    <w:rsid w:val="00CB5AE0"/>
    <w:rsid w:val="00CB5D4C"/>
    <w:rsid w:val="00CB6B0C"/>
    <w:rsid w:val="00CB6D41"/>
    <w:rsid w:val="00CB6DB8"/>
    <w:rsid w:val="00CB6E14"/>
    <w:rsid w:val="00CB6E4C"/>
    <w:rsid w:val="00CB6FBC"/>
    <w:rsid w:val="00CB70EA"/>
    <w:rsid w:val="00CB7D44"/>
    <w:rsid w:val="00CB7EFF"/>
    <w:rsid w:val="00CC04D4"/>
    <w:rsid w:val="00CC0C10"/>
    <w:rsid w:val="00CC0C14"/>
    <w:rsid w:val="00CC1396"/>
    <w:rsid w:val="00CC1BFF"/>
    <w:rsid w:val="00CC2C56"/>
    <w:rsid w:val="00CC318F"/>
    <w:rsid w:val="00CC3E21"/>
    <w:rsid w:val="00CC467C"/>
    <w:rsid w:val="00CC4D8B"/>
    <w:rsid w:val="00CC4DF3"/>
    <w:rsid w:val="00CC4F64"/>
    <w:rsid w:val="00CC5698"/>
    <w:rsid w:val="00CC68C5"/>
    <w:rsid w:val="00CC6C7E"/>
    <w:rsid w:val="00CC7170"/>
    <w:rsid w:val="00CC7445"/>
    <w:rsid w:val="00CD0236"/>
    <w:rsid w:val="00CD0D3A"/>
    <w:rsid w:val="00CD19A7"/>
    <w:rsid w:val="00CD2815"/>
    <w:rsid w:val="00CD2828"/>
    <w:rsid w:val="00CD3D3E"/>
    <w:rsid w:val="00CD445F"/>
    <w:rsid w:val="00CD459B"/>
    <w:rsid w:val="00CD4AB0"/>
    <w:rsid w:val="00CD59DD"/>
    <w:rsid w:val="00CD613E"/>
    <w:rsid w:val="00CD69B3"/>
    <w:rsid w:val="00CD6C92"/>
    <w:rsid w:val="00CD6DBC"/>
    <w:rsid w:val="00CD710D"/>
    <w:rsid w:val="00CE0137"/>
    <w:rsid w:val="00CE02C5"/>
    <w:rsid w:val="00CE097C"/>
    <w:rsid w:val="00CE0B23"/>
    <w:rsid w:val="00CE11F8"/>
    <w:rsid w:val="00CE1409"/>
    <w:rsid w:val="00CE1E5F"/>
    <w:rsid w:val="00CE2307"/>
    <w:rsid w:val="00CE2310"/>
    <w:rsid w:val="00CE2311"/>
    <w:rsid w:val="00CE25F7"/>
    <w:rsid w:val="00CE2DB9"/>
    <w:rsid w:val="00CE32C5"/>
    <w:rsid w:val="00CE3650"/>
    <w:rsid w:val="00CE3E7C"/>
    <w:rsid w:val="00CE3FF0"/>
    <w:rsid w:val="00CE47E6"/>
    <w:rsid w:val="00CE5326"/>
    <w:rsid w:val="00CE53E7"/>
    <w:rsid w:val="00CE5667"/>
    <w:rsid w:val="00CE59F4"/>
    <w:rsid w:val="00CE5D4A"/>
    <w:rsid w:val="00CE734A"/>
    <w:rsid w:val="00CE73FC"/>
    <w:rsid w:val="00CE785B"/>
    <w:rsid w:val="00CF0D53"/>
    <w:rsid w:val="00CF126A"/>
    <w:rsid w:val="00CF14C9"/>
    <w:rsid w:val="00CF1A69"/>
    <w:rsid w:val="00CF1FBD"/>
    <w:rsid w:val="00CF21EF"/>
    <w:rsid w:val="00CF278C"/>
    <w:rsid w:val="00CF2B2D"/>
    <w:rsid w:val="00CF37C4"/>
    <w:rsid w:val="00CF3B22"/>
    <w:rsid w:val="00CF4527"/>
    <w:rsid w:val="00CF4604"/>
    <w:rsid w:val="00CF4831"/>
    <w:rsid w:val="00CF4FE6"/>
    <w:rsid w:val="00CF50A1"/>
    <w:rsid w:val="00CF5F8B"/>
    <w:rsid w:val="00CF64D3"/>
    <w:rsid w:val="00CF664F"/>
    <w:rsid w:val="00CF6BAB"/>
    <w:rsid w:val="00CF6D76"/>
    <w:rsid w:val="00CF7004"/>
    <w:rsid w:val="00CF75DF"/>
    <w:rsid w:val="00CF768B"/>
    <w:rsid w:val="00CF7DCA"/>
    <w:rsid w:val="00D00DA3"/>
    <w:rsid w:val="00D01A26"/>
    <w:rsid w:val="00D01EA7"/>
    <w:rsid w:val="00D0323B"/>
    <w:rsid w:val="00D03736"/>
    <w:rsid w:val="00D03AE8"/>
    <w:rsid w:val="00D048C0"/>
    <w:rsid w:val="00D04923"/>
    <w:rsid w:val="00D050F1"/>
    <w:rsid w:val="00D06740"/>
    <w:rsid w:val="00D06830"/>
    <w:rsid w:val="00D06F0D"/>
    <w:rsid w:val="00D0701D"/>
    <w:rsid w:val="00D0717E"/>
    <w:rsid w:val="00D078DE"/>
    <w:rsid w:val="00D07CF7"/>
    <w:rsid w:val="00D07DFD"/>
    <w:rsid w:val="00D1038D"/>
    <w:rsid w:val="00D10956"/>
    <w:rsid w:val="00D118FE"/>
    <w:rsid w:val="00D11DF2"/>
    <w:rsid w:val="00D126A0"/>
    <w:rsid w:val="00D13577"/>
    <w:rsid w:val="00D136D1"/>
    <w:rsid w:val="00D13848"/>
    <w:rsid w:val="00D13A7B"/>
    <w:rsid w:val="00D13AB1"/>
    <w:rsid w:val="00D13F5C"/>
    <w:rsid w:val="00D1410A"/>
    <w:rsid w:val="00D15190"/>
    <w:rsid w:val="00D15DA1"/>
    <w:rsid w:val="00D16082"/>
    <w:rsid w:val="00D1623D"/>
    <w:rsid w:val="00D162A1"/>
    <w:rsid w:val="00D162AE"/>
    <w:rsid w:val="00D2028B"/>
    <w:rsid w:val="00D20A0C"/>
    <w:rsid w:val="00D20D79"/>
    <w:rsid w:val="00D21454"/>
    <w:rsid w:val="00D21AD1"/>
    <w:rsid w:val="00D21B3C"/>
    <w:rsid w:val="00D21C60"/>
    <w:rsid w:val="00D21F29"/>
    <w:rsid w:val="00D225AA"/>
    <w:rsid w:val="00D22696"/>
    <w:rsid w:val="00D22B3C"/>
    <w:rsid w:val="00D2318C"/>
    <w:rsid w:val="00D24004"/>
    <w:rsid w:val="00D2426E"/>
    <w:rsid w:val="00D25675"/>
    <w:rsid w:val="00D258C1"/>
    <w:rsid w:val="00D25D56"/>
    <w:rsid w:val="00D25DAA"/>
    <w:rsid w:val="00D25FF6"/>
    <w:rsid w:val="00D26C10"/>
    <w:rsid w:val="00D27062"/>
    <w:rsid w:val="00D27280"/>
    <w:rsid w:val="00D27717"/>
    <w:rsid w:val="00D27E31"/>
    <w:rsid w:val="00D30281"/>
    <w:rsid w:val="00D30F03"/>
    <w:rsid w:val="00D30FD3"/>
    <w:rsid w:val="00D318B8"/>
    <w:rsid w:val="00D320DF"/>
    <w:rsid w:val="00D3301B"/>
    <w:rsid w:val="00D33083"/>
    <w:rsid w:val="00D332C3"/>
    <w:rsid w:val="00D3360B"/>
    <w:rsid w:val="00D33C50"/>
    <w:rsid w:val="00D33F75"/>
    <w:rsid w:val="00D34018"/>
    <w:rsid w:val="00D34520"/>
    <w:rsid w:val="00D34ABC"/>
    <w:rsid w:val="00D359D5"/>
    <w:rsid w:val="00D35A63"/>
    <w:rsid w:val="00D35A67"/>
    <w:rsid w:val="00D35D97"/>
    <w:rsid w:val="00D35E54"/>
    <w:rsid w:val="00D365FA"/>
    <w:rsid w:val="00D36AEF"/>
    <w:rsid w:val="00D3732F"/>
    <w:rsid w:val="00D37406"/>
    <w:rsid w:val="00D3777D"/>
    <w:rsid w:val="00D37DAE"/>
    <w:rsid w:val="00D37FA5"/>
    <w:rsid w:val="00D40B83"/>
    <w:rsid w:val="00D40DED"/>
    <w:rsid w:val="00D4109A"/>
    <w:rsid w:val="00D41D89"/>
    <w:rsid w:val="00D4241D"/>
    <w:rsid w:val="00D42628"/>
    <w:rsid w:val="00D42673"/>
    <w:rsid w:val="00D426E8"/>
    <w:rsid w:val="00D43077"/>
    <w:rsid w:val="00D43566"/>
    <w:rsid w:val="00D44784"/>
    <w:rsid w:val="00D451C2"/>
    <w:rsid w:val="00D453B7"/>
    <w:rsid w:val="00D459ED"/>
    <w:rsid w:val="00D466E2"/>
    <w:rsid w:val="00D500D9"/>
    <w:rsid w:val="00D508DF"/>
    <w:rsid w:val="00D50A1F"/>
    <w:rsid w:val="00D50A36"/>
    <w:rsid w:val="00D50B03"/>
    <w:rsid w:val="00D515C2"/>
    <w:rsid w:val="00D5284F"/>
    <w:rsid w:val="00D533DB"/>
    <w:rsid w:val="00D5353D"/>
    <w:rsid w:val="00D53C0B"/>
    <w:rsid w:val="00D53D00"/>
    <w:rsid w:val="00D542A1"/>
    <w:rsid w:val="00D54384"/>
    <w:rsid w:val="00D54679"/>
    <w:rsid w:val="00D54709"/>
    <w:rsid w:val="00D54A4A"/>
    <w:rsid w:val="00D54B09"/>
    <w:rsid w:val="00D54B96"/>
    <w:rsid w:val="00D55250"/>
    <w:rsid w:val="00D560D6"/>
    <w:rsid w:val="00D564C7"/>
    <w:rsid w:val="00D56643"/>
    <w:rsid w:val="00D56845"/>
    <w:rsid w:val="00D57095"/>
    <w:rsid w:val="00D578CD"/>
    <w:rsid w:val="00D57F1E"/>
    <w:rsid w:val="00D6081B"/>
    <w:rsid w:val="00D60B5E"/>
    <w:rsid w:val="00D60CD3"/>
    <w:rsid w:val="00D61BDD"/>
    <w:rsid w:val="00D6254F"/>
    <w:rsid w:val="00D6295A"/>
    <w:rsid w:val="00D63D5C"/>
    <w:rsid w:val="00D63DF1"/>
    <w:rsid w:val="00D63F5F"/>
    <w:rsid w:val="00D654CE"/>
    <w:rsid w:val="00D65784"/>
    <w:rsid w:val="00D6610D"/>
    <w:rsid w:val="00D6681A"/>
    <w:rsid w:val="00D66923"/>
    <w:rsid w:val="00D66CAD"/>
    <w:rsid w:val="00D671C4"/>
    <w:rsid w:val="00D67F0E"/>
    <w:rsid w:val="00D70295"/>
    <w:rsid w:val="00D70956"/>
    <w:rsid w:val="00D714C3"/>
    <w:rsid w:val="00D71D58"/>
    <w:rsid w:val="00D71F16"/>
    <w:rsid w:val="00D72646"/>
    <w:rsid w:val="00D72B78"/>
    <w:rsid w:val="00D73A5D"/>
    <w:rsid w:val="00D74029"/>
    <w:rsid w:val="00D74757"/>
    <w:rsid w:val="00D748AD"/>
    <w:rsid w:val="00D74C2B"/>
    <w:rsid w:val="00D74EFD"/>
    <w:rsid w:val="00D75541"/>
    <w:rsid w:val="00D7648E"/>
    <w:rsid w:val="00D77A35"/>
    <w:rsid w:val="00D80257"/>
    <w:rsid w:val="00D8076B"/>
    <w:rsid w:val="00D8144B"/>
    <w:rsid w:val="00D827D0"/>
    <w:rsid w:val="00D83C6E"/>
    <w:rsid w:val="00D844C3"/>
    <w:rsid w:val="00D84659"/>
    <w:rsid w:val="00D84739"/>
    <w:rsid w:val="00D84C30"/>
    <w:rsid w:val="00D851A8"/>
    <w:rsid w:val="00D857C8"/>
    <w:rsid w:val="00D861A2"/>
    <w:rsid w:val="00D86FB8"/>
    <w:rsid w:val="00D870EF"/>
    <w:rsid w:val="00D8731B"/>
    <w:rsid w:val="00D87C2D"/>
    <w:rsid w:val="00D87FD8"/>
    <w:rsid w:val="00D911D1"/>
    <w:rsid w:val="00D9159F"/>
    <w:rsid w:val="00D919A5"/>
    <w:rsid w:val="00D91ABB"/>
    <w:rsid w:val="00D91E95"/>
    <w:rsid w:val="00D92327"/>
    <w:rsid w:val="00D93160"/>
    <w:rsid w:val="00D95541"/>
    <w:rsid w:val="00D9599F"/>
    <w:rsid w:val="00D95BED"/>
    <w:rsid w:val="00D9614C"/>
    <w:rsid w:val="00D96439"/>
    <w:rsid w:val="00D96FA1"/>
    <w:rsid w:val="00D97260"/>
    <w:rsid w:val="00D97500"/>
    <w:rsid w:val="00DA05DA"/>
    <w:rsid w:val="00DA063A"/>
    <w:rsid w:val="00DA1158"/>
    <w:rsid w:val="00DA180D"/>
    <w:rsid w:val="00DA1A0F"/>
    <w:rsid w:val="00DA20AA"/>
    <w:rsid w:val="00DA2F80"/>
    <w:rsid w:val="00DA3295"/>
    <w:rsid w:val="00DA37D6"/>
    <w:rsid w:val="00DA3996"/>
    <w:rsid w:val="00DA3B54"/>
    <w:rsid w:val="00DA3E8D"/>
    <w:rsid w:val="00DA409C"/>
    <w:rsid w:val="00DA4876"/>
    <w:rsid w:val="00DA4AA9"/>
    <w:rsid w:val="00DA512C"/>
    <w:rsid w:val="00DA51E9"/>
    <w:rsid w:val="00DA557A"/>
    <w:rsid w:val="00DA5655"/>
    <w:rsid w:val="00DA56BC"/>
    <w:rsid w:val="00DA5C15"/>
    <w:rsid w:val="00DA5DAC"/>
    <w:rsid w:val="00DA5E17"/>
    <w:rsid w:val="00DA5FB1"/>
    <w:rsid w:val="00DA695D"/>
    <w:rsid w:val="00DA69D9"/>
    <w:rsid w:val="00DA6C2B"/>
    <w:rsid w:val="00DA704D"/>
    <w:rsid w:val="00DB1809"/>
    <w:rsid w:val="00DB31CF"/>
    <w:rsid w:val="00DB3E89"/>
    <w:rsid w:val="00DB3EB3"/>
    <w:rsid w:val="00DB420D"/>
    <w:rsid w:val="00DB55E0"/>
    <w:rsid w:val="00DB5DDB"/>
    <w:rsid w:val="00DB64F6"/>
    <w:rsid w:val="00DB6600"/>
    <w:rsid w:val="00DB708A"/>
    <w:rsid w:val="00DB7DCC"/>
    <w:rsid w:val="00DC0373"/>
    <w:rsid w:val="00DC06A9"/>
    <w:rsid w:val="00DC0CDD"/>
    <w:rsid w:val="00DC0E31"/>
    <w:rsid w:val="00DC1D97"/>
    <w:rsid w:val="00DC2096"/>
    <w:rsid w:val="00DC25A6"/>
    <w:rsid w:val="00DC396D"/>
    <w:rsid w:val="00DC3FB3"/>
    <w:rsid w:val="00DC4580"/>
    <w:rsid w:val="00DC48E3"/>
    <w:rsid w:val="00DC4C64"/>
    <w:rsid w:val="00DC4D10"/>
    <w:rsid w:val="00DC4F65"/>
    <w:rsid w:val="00DC54E9"/>
    <w:rsid w:val="00DC58D6"/>
    <w:rsid w:val="00DC723A"/>
    <w:rsid w:val="00DC7362"/>
    <w:rsid w:val="00DD04E9"/>
    <w:rsid w:val="00DD0933"/>
    <w:rsid w:val="00DD1047"/>
    <w:rsid w:val="00DD170E"/>
    <w:rsid w:val="00DD172D"/>
    <w:rsid w:val="00DD1CB5"/>
    <w:rsid w:val="00DD24B0"/>
    <w:rsid w:val="00DD3075"/>
    <w:rsid w:val="00DD3B21"/>
    <w:rsid w:val="00DD46AD"/>
    <w:rsid w:val="00DD4BC1"/>
    <w:rsid w:val="00DD50B5"/>
    <w:rsid w:val="00DD55FF"/>
    <w:rsid w:val="00DD585C"/>
    <w:rsid w:val="00DD7830"/>
    <w:rsid w:val="00DD7BF0"/>
    <w:rsid w:val="00DE0041"/>
    <w:rsid w:val="00DE02E7"/>
    <w:rsid w:val="00DE05CF"/>
    <w:rsid w:val="00DE06DD"/>
    <w:rsid w:val="00DE07E7"/>
    <w:rsid w:val="00DE1BB0"/>
    <w:rsid w:val="00DE1EE9"/>
    <w:rsid w:val="00DE2220"/>
    <w:rsid w:val="00DE281F"/>
    <w:rsid w:val="00DE2842"/>
    <w:rsid w:val="00DE30D1"/>
    <w:rsid w:val="00DE32A9"/>
    <w:rsid w:val="00DE3726"/>
    <w:rsid w:val="00DE4027"/>
    <w:rsid w:val="00DE4155"/>
    <w:rsid w:val="00DE4DF5"/>
    <w:rsid w:val="00DE519E"/>
    <w:rsid w:val="00DE5270"/>
    <w:rsid w:val="00DE532F"/>
    <w:rsid w:val="00DE5516"/>
    <w:rsid w:val="00DE6F54"/>
    <w:rsid w:val="00DE75F4"/>
    <w:rsid w:val="00DE77A4"/>
    <w:rsid w:val="00DE7AEB"/>
    <w:rsid w:val="00DF02EC"/>
    <w:rsid w:val="00DF0352"/>
    <w:rsid w:val="00DF06E9"/>
    <w:rsid w:val="00DF06FF"/>
    <w:rsid w:val="00DF0DC5"/>
    <w:rsid w:val="00DF1684"/>
    <w:rsid w:val="00DF23B7"/>
    <w:rsid w:val="00DF2D58"/>
    <w:rsid w:val="00DF2D9A"/>
    <w:rsid w:val="00DF2ECC"/>
    <w:rsid w:val="00DF3237"/>
    <w:rsid w:val="00DF3AEE"/>
    <w:rsid w:val="00DF3C8C"/>
    <w:rsid w:val="00DF3D47"/>
    <w:rsid w:val="00DF42AF"/>
    <w:rsid w:val="00DF46AA"/>
    <w:rsid w:val="00DF4A63"/>
    <w:rsid w:val="00DF528A"/>
    <w:rsid w:val="00DF5DE9"/>
    <w:rsid w:val="00DF60E3"/>
    <w:rsid w:val="00DF671A"/>
    <w:rsid w:val="00DF7430"/>
    <w:rsid w:val="00DF7613"/>
    <w:rsid w:val="00DF7796"/>
    <w:rsid w:val="00DF7A6E"/>
    <w:rsid w:val="00DF7F8F"/>
    <w:rsid w:val="00E00A32"/>
    <w:rsid w:val="00E01735"/>
    <w:rsid w:val="00E01EE7"/>
    <w:rsid w:val="00E02198"/>
    <w:rsid w:val="00E02FE4"/>
    <w:rsid w:val="00E03D4E"/>
    <w:rsid w:val="00E03D66"/>
    <w:rsid w:val="00E04316"/>
    <w:rsid w:val="00E051BA"/>
    <w:rsid w:val="00E0547C"/>
    <w:rsid w:val="00E05664"/>
    <w:rsid w:val="00E06C5D"/>
    <w:rsid w:val="00E0708D"/>
    <w:rsid w:val="00E071D9"/>
    <w:rsid w:val="00E074EB"/>
    <w:rsid w:val="00E0789B"/>
    <w:rsid w:val="00E078B1"/>
    <w:rsid w:val="00E07CA3"/>
    <w:rsid w:val="00E10878"/>
    <w:rsid w:val="00E10A3D"/>
    <w:rsid w:val="00E1118E"/>
    <w:rsid w:val="00E1208B"/>
    <w:rsid w:val="00E12929"/>
    <w:rsid w:val="00E12C8F"/>
    <w:rsid w:val="00E12F68"/>
    <w:rsid w:val="00E1345B"/>
    <w:rsid w:val="00E137A1"/>
    <w:rsid w:val="00E13D97"/>
    <w:rsid w:val="00E14348"/>
    <w:rsid w:val="00E14C53"/>
    <w:rsid w:val="00E1525A"/>
    <w:rsid w:val="00E15317"/>
    <w:rsid w:val="00E157A8"/>
    <w:rsid w:val="00E15803"/>
    <w:rsid w:val="00E15E04"/>
    <w:rsid w:val="00E16B36"/>
    <w:rsid w:val="00E17508"/>
    <w:rsid w:val="00E177D1"/>
    <w:rsid w:val="00E17C42"/>
    <w:rsid w:val="00E204CC"/>
    <w:rsid w:val="00E2105D"/>
    <w:rsid w:val="00E2179A"/>
    <w:rsid w:val="00E21F1A"/>
    <w:rsid w:val="00E21FF4"/>
    <w:rsid w:val="00E220C1"/>
    <w:rsid w:val="00E22520"/>
    <w:rsid w:val="00E225C4"/>
    <w:rsid w:val="00E22B3D"/>
    <w:rsid w:val="00E22BE7"/>
    <w:rsid w:val="00E23002"/>
    <w:rsid w:val="00E231D9"/>
    <w:rsid w:val="00E2365B"/>
    <w:rsid w:val="00E23711"/>
    <w:rsid w:val="00E23B1B"/>
    <w:rsid w:val="00E23D1C"/>
    <w:rsid w:val="00E242D8"/>
    <w:rsid w:val="00E24DD6"/>
    <w:rsid w:val="00E25404"/>
    <w:rsid w:val="00E25611"/>
    <w:rsid w:val="00E263A9"/>
    <w:rsid w:val="00E26C94"/>
    <w:rsid w:val="00E27209"/>
    <w:rsid w:val="00E27B8F"/>
    <w:rsid w:val="00E3009E"/>
    <w:rsid w:val="00E30468"/>
    <w:rsid w:val="00E312F3"/>
    <w:rsid w:val="00E31666"/>
    <w:rsid w:val="00E31792"/>
    <w:rsid w:val="00E317D6"/>
    <w:rsid w:val="00E31911"/>
    <w:rsid w:val="00E31D86"/>
    <w:rsid w:val="00E32451"/>
    <w:rsid w:val="00E3246B"/>
    <w:rsid w:val="00E32A57"/>
    <w:rsid w:val="00E32B7D"/>
    <w:rsid w:val="00E32FD6"/>
    <w:rsid w:val="00E33252"/>
    <w:rsid w:val="00E3378D"/>
    <w:rsid w:val="00E33868"/>
    <w:rsid w:val="00E339FD"/>
    <w:rsid w:val="00E34A6E"/>
    <w:rsid w:val="00E34FB4"/>
    <w:rsid w:val="00E35A30"/>
    <w:rsid w:val="00E364BD"/>
    <w:rsid w:val="00E3676A"/>
    <w:rsid w:val="00E3696A"/>
    <w:rsid w:val="00E369AD"/>
    <w:rsid w:val="00E370F1"/>
    <w:rsid w:val="00E373F5"/>
    <w:rsid w:val="00E37ACC"/>
    <w:rsid w:val="00E37EDC"/>
    <w:rsid w:val="00E40265"/>
    <w:rsid w:val="00E40F0A"/>
    <w:rsid w:val="00E41447"/>
    <w:rsid w:val="00E41494"/>
    <w:rsid w:val="00E41A66"/>
    <w:rsid w:val="00E41E4F"/>
    <w:rsid w:val="00E42431"/>
    <w:rsid w:val="00E42C16"/>
    <w:rsid w:val="00E42CDF"/>
    <w:rsid w:val="00E43077"/>
    <w:rsid w:val="00E4347A"/>
    <w:rsid w:val="00E43A7B"/>
    <w:rsid w:val="00E44D4D"/>
    <w:rsid w:val="00E45036"/>
    <w:rsid w:val="00E460ED"/>
    <w:rsid w:val="00E462F6"/>
    <w:rsid w:val="00E463CE"/>
    <w:rsid w:val="00E46592"/>
    <w:rsid w:val="00E466FB"/>
    <w:rsid w:val="00E46D25"/>
    <w:rsid w:val="00E46EBE"/>
    <w:rsid w:val="00E47A8C"/>
    <w:rsid w:val="00E5023C"/>
    <w:rsid w:val="00E50FA8"/>
    <w:rsid w:val="00E512DE"/>
    <w:rsid w:val="00E51C2E"/>
    <w:rsid w:val="00E528FD"/>
    <w:rsid w:val="00E52E91"/>
    <w:rsid w:val="00E53D4F"/>
    <w:rsid w:val="00E549B5"/>
    <w:rsid w:val="00E54C1C"/>
    <w:rsid w:val="00E54CFA"/>
    <w:rsid w:val="00E54E16"/>
    <w:rsid w:val="00E54EA8"/>
    <w:rsid w:val="00E551BB"/>
    <w:rsid w:val="00E56495"/>
    <w:rsid w:val="00E56732"/>
    <w:rsid w:val="00E5706C"/>
    <w:rsid w:val="00E571BB"/>
    <w:rsid w:val="00E57439"/>
    <w:rsid w:val="00E578B9"/>
    <w:rsid w:val="00E6000A"/>
    <w:rsid w:val="00E60955"/>
    <w:rsid w:val="00E60FD6"/>
    <w:rsid w:val="00E61166"/>
    <w:rsid w:val="00E61D59"/>
    <w:rsid w:val="00E62056"/>
    <w:rsid w:val="00E6237C"/>
    <w:rsid w:val="00E6243A"/>
    <w:rsid w:val="00E626E5"/>
    <w:rsid w:val="00E63FAF"/>
    <w:rsid w:val="00E64099"/>
    <w:rsid w:val="00E640F4"/>
    <w:rsid w:val="00E6443F"/>
    <w:rsid w:val="00E64627"/>
    <w:rsid w:val="00E64BC5"/>
    <w:rsid w:val="00E64D1F"/>
    <w:rsid w:val="00E64F12"/>
    <w:rsid w:val="00E653E9"/>
    <w:rsid w:val="00E65472"/>
    <w:rsid w:val="00E66C2E"/>
    <w:rsid w:val="00E66F33"/>
    <w:rsid w:val="00E6758F"/>
    <w:rsid w:val="00E6781F"/>
    <w:rsid w:val="00E67E1A"/>
    <w:rsid w:val="00E70933"/>
    <w:rsid w:val="00E7192C"/>
    <w:rsid w:val="00E71EA7"/>
    <w:rsid w:val="00E71FA3"/>
    <w:rsid w:val="00E7393F"/>
    <w:rsid w:val="00E73956"/>
    <w:rsid w:val="00E73CC0"/>
    <w:rsid w:val="00E73DE4"/>
    <w:rsid w:val="00E7422D"/>
    <w:rsid w:val="00E743BB"/>
    <w:rsid w:val="00E744A3"/>
    <w:rsid w:val="00E748A0"/>
    <w:rsid w:val="00E748BD"/>
    <w:rsid w:val="00E749D8"/>
    <w:rsid w:val="00E74A58"/>
    <w:rsid w:val="00E74E40"/>
    <w:rsid w:val="00E759B4"/>
    <w:rsid w:val="00E76411"/>
    <w:rsid w:val="00E7705C"/>
    <w:rsid w:val="00E774A2"/>
    <w:rsid w:val="00E77B00"/>
    <w:rsid w:val="00E804B8"/>
    <w:rsid w:val="00E80E11"/>
    <w:rsid w:val="00E8110B"/>
    <w:rsid w:val="00E82249"/>
    <w:rsid w:val="00E8298D"/>
    <w:rsid w:val="00E84BC0"/>
    <w:rsid w:val="00E85302"/>
    <w:rsid w:val="00E85485"/>
    <w:rsid w:val="00E861AE"/>
    <w:rsid w:val="00E86A9C"/>
    <w:rsid w:val="00E86B35"/>
    <w:rsid w:val="00E86D5A"/>
    <w:rsid w:val="00E874BE"/>
    <w:rsid w:val="00E878BF"/>
    <w:rsid w:val="00E879B4"/>
    <w:rsid w:val="00E87FA2"/>
    <w:rsid w:val="00E90531"/>
    <w:rsid w:val="00E90579"/>
    <w:rsid w:val="00E908AC"/>
    <w:rsid w:val="00E918B9"/>
    <w:rsid w:val="00E91E3D"/>
    <w:rsid w:val="00E9214E"/>
    <w:rsid w:val="00E92424"/>
    <w:rsid w:val="00E92730"/>
    <w:rsid w:val="00E92BB6"/>
    <w:rsid w:val="00E92D3C"/>
    <w:rsid w:val="00E9330E"/>
    <w:rsid w:val="00E93332"/>
    <w:rsid w:val="00E93427"/>
    <w:rsid w:val="00E94732"/>
    <w:rsid w:val="00E9485B"/>
    <w:rsid w:val="00E94F18"/>
    <w:rsid w:val="00E95702"/>
    <w:rsid w:val="00E96115"/>
    <w:rsid w:val="00E96322"/>
    <w:rsid w:val="00E9659F"/>
    <w:rsid w:val="00E977C1"/>
    <w:rsid w:val="00E977F9"/>
    <w:rsid w:val="00E979A3"/>
    <w:rsid w:val="00EA004B"/>
    <w:rsid w:val="00EA00FB"/>
    <w:rsid w:val="00EA0FD5"/>
    <w:rsid w:val="00EA1867"/>
    <w:rsid w:val="00EA1C6D"/>
    <w:rsid w:val="00EA1F0D"/>
    <w:rsid w:val="00EA31DF"/>
    <w:rsid w:val="00EA34B7"/>
    <w:rsid w:val="00EA3590"/>
    <w:rsid w:val="00EA3A0A"/>
    <w:rsid w:val="00EA4D54"/>
    <w:rsid w:val="00EA4DD6"/>
    <w:rsid w:val="00EA5048"/>
    <w:rsid w:val="00EA65F2"/>
    <w:rsid w:val="00EA6672"/>
    <w:rsid w:val="00EA7145"/>
    <w:rsid w:val="00EA7AE4"/>
    <w:rsid w:val="00EB0446"/>
    <w:rsid w:val="00EB04F1"/>
    <w:rsid w:val="00EB0701"/>
    <w:rsid w:val="00EB0834"/>
    <w:rsid w:val="00EB202C"/>
    <w:rsid w:val="00EB2646"/>
    <w:rsid w:val="00EB28D8"/>
    <w:rsid w:val="00EB2DBA"/>
    <w:rsid w:val="00EB31E8"/>
    <w:rsid w:val="00EB3573"/>
    <w:rsid w:val="00EB3632"/>
    <w:rsid w:val="00EB3E9D"/>
    <w:rsid w:val="00EB49BF"/>
    <w:rsid w:val="00EB4A50"/>
    <w:rsid w:val="00EB4D1A"/>
    <w:rsid w:val="00EB4DD6"/>
    <w:rsid w:val="00EB5B84"/>
    <w:rsid w:val="00EB5DB7"/>
    <w:rsid w:val="00EB633D"/>
    <w:rsid w:val="00EB6648"/>
    <w:rsid w:val="00EB67DA"/>
    <w:rsid w:val="00EB685E"/>
    <w:rsid w:val="00EB6E96"/>
    <w:rsid w:val="00EC1433"/>
    <w:rsid w:val="00EC1734"/>
    <w:rsid w:val="00EC18AA"/>
    <w:rsid w:val="00EC1BDD"/>
    <w:rsid w:val="00EC3279"/>
    <w:rsid w:val="00EC33E5"/>
    <w:rsid w:val="00EC38C2"/>
    <w:rsid w:val="00EC3FF1"/>
    <w:rsid w:val="00EC43D8"/>
    <w:rsid w:val="00EC482B"/>
    <w:rsid w:val="00EC490A"/>
    <w:rsid w:val="00EC4BDD"/>
    <w:rsid w:val="00EC4D2D"/>
    <w:rsid w:val="00EC5357"/>
    <w:rsid w:val="00EC54EA"/>
    <w:rsid w:val="00EC696F"/>
    <w:rsid w:val="00EC6F24"/>
    <w:rsid w:val="00EC75CA"/>
    <w:rsid w:val="00ED02FB"/>
    <w:rsid w:val="00ED0B9B"/>
    <w:rsid w:val="00ED0F8A"/>
    <w:rsid w:val="00ED1CEF"/>
    <w:rsid w:val="00ED23D4"/>
    <w:rsid w:val="00ED2B99"/>
    <w:rsid w:val="00ED2D8C"/>
    <w:rsid w:val="00ED3025"/>
    <w:rsid w:val="00ED389C"/>
    <w:rsid w:val="00ED3F07"/>
    <w:rsid w:val="00ED4B6C"/>
    <w:rsid w:val="00ED4DE0"/>
    <w:rsid w:val="00ED5201"/>
    <w:rsid w:val="00ED5E64"/>
    <w:rsid w:val="00ED6607"/>
    <w:rsid w:val="00ED6640"/>
    <w:rsid w:val="00ED74DF"/>
    <w:rsid w:val="00ED785E"/>
    <w:rsid w:val="00ED7D04"/>
    <w:rsid w:val="00EE144B"/>
    <w:rsid w:val="00EE1B21"/>
    <w:rsid w:val="00EE2D68"/>
    <w:rsid w:val="00EE2F19"/>
    <w:rsid w:val="00EE32D8"/>
    <w:rsid w:val="00EE3614"/>
    <w:rsid w:val="00EE3771"/>
    <w:rsid w:val="00EE3C73"/>
    <w:rsid w:val="00EE3ED9"/>
    <w:rsid w:val="00EE4293"/>
    <w:rsid w:val="00EE553E"/>
    <w:rsid w:val="00EE6312"/>
    <w:rsid w:val="00EE6532"/>
    <w:rsid w:val="00EE67EC"/>
    <w:rsid w:val="00EE6CD5"/>
    <w:rsid w:val="00EE6E1E"/>
    <w:rsid w:val="00EE6E88"/>
    <w:rsid w:val="00EE71C3"/>
    <w:rsid w:val="00EE7D3E"/>
    <w:rsid w:val="00EE7E43"/>
    <w:rsid w:val="00EF0176"/>
    <w:rsid w:val="00EF0C04"/>
    <w:rsid w:val="00EF0C71"/>
    <w:rsid w:val="00EF192F"/>
    <w:rsid w:val="00EF1BC6"/>
    <w:rsid w:val="00EF1EDB"/>
    <w:rsid w:val="00EF220D"/>
    <w:rsid w:val="00EF2358"/>
    <w:rsid w:val="00EF23E7"/>
    <w:rsid w:val="00EF27C4"/>
    <w:rsid w:val="00EF2D9D"/>
    <w:rsid w:val="00EF3172"/>
    <w:rsid w:val="00EF3343"/>
    <w:rsid w:val="00EF33C0"/>
    <w:rsid w:val="00EF342B"/>
    <w:rsid w:val="00EF413A"/>
    <w:rsid w:val="00EF429B"/>
    <w:rsid w:val="00EF4E59"/>
    <w:rsid w:val="00EF570E"/>
    <w:rsid w:val="00EF57F7"/>
    <w:rsid w:val="00EF5A76"/>
    <w:rsid w:val="00EF61D3"/>
    <w:rsid w:val="00EF6BAC"/>
    <w:rsid w:val="00EF6EC4"/>
    <w:rsid w:val="00EF7976"/>
    <w:rsid w:val="00F0012D"/>
    <w:rsid w:val="00F003ED"/>
    <w:rsid w:val="00F01250"/>
    <w:rsid w:val="00F0126F"/>
    <w:rsid w:val="00F01C87"/>
    <w:rsid w:val="00F02165"/>
    <w:rsid w:val="00F02485"/>
    <w:rsid w:val="00F03A1E"/>
    <w:rsid w:val="00F03D40"/>
    <w:rsid w:val="00F03E2C"/>
    <w:rsid w:val="00F04394"/>
    <w:rsid w:val="00F052F4"/>
    <w:rsid w:val="00F05573"/>
    <w:rsid w:val="00F05EEB"/>
    <w:rsid w:val="00F0669D"/>
    <w:rsid w:val="00F06A1D"/>
    <w:rsid w:val="00F06D22"/>
    <w:rsid w:val="00F07732"/>
    <w:rsid w:val="00F079E1"/>
    <w:rsid w:val="00F12699"/>
    <w:rsid w:val="00F12DDD"/>
    <w:rsid w:val="00F1358D"/>
    <w:rsid w:val="00F1362A"/>
    <w:rsid w:val="00F1375A"/>
    <w:rsid w:val="00F13CA1"/>
    <w:rsid w:val="00F14EB3"/>
    <w:rsid w:val="00F1504D"/>
    <w:rsid w:val="00F15473"/>
    <w:rsid w:val="00F15732"/>
    <w:rsid w:val="00F15E4E"/>
    <w:rsid w:val="00F16156"/>
    <w:rsid w:val="00F1698D"/>
    <w:rsid w:val="00F16CF4"/>
    <w:rsid w:val="00F173D5"/>
    <w:rsid w:val="00F174CF"/>
    <w:rsid w:val="00F17510"/>
    <w:rsid w:val="00F17954"/>
    <w:rsid w:val="00F17A8B"/>
    <w:rsid w:val="00F17F8F"/>
    <w:rsid w:val="00F20036"/>
    <w:rsid w:val="00F2003E"/>
    <w:rsid w:val="00F204F3"/>
    <w:rsid w:val="00F2151B"/>
    <w:rsid w:val="00F21AF8"/>
    <w:rsid w:val="00F21BE2"/>
    <w:rsid w:val="00F2200A"/>
    <w:rsid w:val="00F22172"/>
    <w:rsid w:val="00F22F68"/>
    <w:rsid w:val="00F239D6"/>
    <w:rsid w:val="00F23A2F"/>
    <w:rsid w:val="00F23B01"/>
    <w:rsid w:val="00F23B11"/>
    <w:rsid w:val="00F23B9B"/>
    <w:rsid w:val="00F240A7"/>
    <w:rsid w:val="00F243A6"/>
    <w:rsid w:val="00F24A76"/>
    <w:rsid w:val="00F24C56"/>
    <w:rsid w:val="00F24D59"/>
    <w:rsid w:val="00F24F06"/>
    <w:rsid w:val="00F250AD"/>
    <w:rsid w:val="00F251EE"/>
    <w:rsid w:val="00F25A5A"/>
    <w:rsid w:val="00F262CF"/>
    <w:rsid w:val="00F262EB"/>
    <w:rsid w:val="00F265D9"/>
    <w:rsid w:val="00F27C1A"/>
    <w:rsid w:val="00F30ABA"/>
    <w:rsid w:val="00F30FD7"/>
    <w:rsid w:val="00F3111F"/>
    <w:rsid w:val="00F311B1"/>
    <w:rsid w:val="00F314A2"/>
    <w:rsid w:val="00F319B3"/>
    <w:rsid w:val="00F3234A"/>
    <w:rsid w:val="00F32798"/>
    <w:rsid w:val="00F32C94"/>
    <w:rsid w:val="00F337AD"/>
    <w:rsid w:val="00F33B3E"/>
    <w:rsid w:val="00F33C91"/>
    <w:rsid w:val="00F343BE"/>
    <w:rsid w:val="00F352F1"/>
    <w:rsid w:val="00F35C48"/>
    <w:rsid w:val="00F36436"/>
    <w:rsid w:val="00F364BD"/>
    <w:rsid w:val="00F36E3A"/>
    <w:rsid w:val="00F36F8F"/>
    <w:rsid w:val="00F400BA"/>
    <w:rsid w:val="00F40334"/>
    <w:rsid w:val="00F418D5"/>
    <w:rsid w:val="00F41ADA"/>
    <w:rsid w:val="00F42244"/>
    <w:rsid w:val="00F4245F"/>
    <w:rsid w:val="00F43FBB"/>
    <w:rsid w:val="00F44003"/>
    <w:rsid w:val="00F447D2"/>
    <w:rsid w:val="00F44B8F"/>
    <w:rsid w:val="00F44DE9"/>
    <w:rsid w:val="00F4506E"/>
    <w:rsid w:val="00F45C19"/>
    <w:rsid w:val="00F46690"/>
    <w:rsid w:val="00F46A14"/>
    <w:rsid w:val="00F46BB3"/>
    <w:rsid w:val="00F46C74"/>
    <w:rsid w:val="00F47FDF"/>
    <w:rsid w:val="00F50398"/>
    <w:rsid w:val="00F503AE"/>
    <w:rsid w:val="00F50DE5"/>
    <w:rsid w:val="00F51080"/>
    <w:rsid w:val="00F510AB"/>
    <w:rsid w:val="00F51301"/>
    <w:rsid w:val="00F5135E"/>
    <w:rsid w:val="00F514ED"/>
    <w:rsid w:val="00F516E3"/>
    <w:rsid w:val="00F5181B"/>
    <w:rsid w:val="00F51955"/>
    <w:rsid w:val="00F51AE5"/>
    <w:rsid w:val="00F51B0B"/>
    <w:rsid w:val="00F530B5"/>
    <w:rsid w:val="00F54026"/>
    <w:rsid w:val="00F55537"/>
    <w:rsid w:val="00F5577E"/>
    <w:rsid w:val="00F55851"/>
    <w:rsid w:val="00F56258"/>
    <w:rsid w:val="00F57D90"/>
    <w:rsid w:val="00F600BB"/>
    <w:rsid w:val="00F61385"/>
    <w:rsid w:val="00F61738"/>
    <w:rsid w:val="00F617A6"/>
    <w:rsid w:val="00F61E8D"/>
    <w:rsid w:val="00F62641"/>
    <w:rsid w:val="00F63794"/>
    <w:rsid w:val="00F63A75"/>
    <w:rsid w:val="00F641C4"/>
    <w:rsid w:val="00F6442C"/>
    <w:rsid w:val="00F64AAD"/>
    <w:rsid w:val="00F64B42"/>
    <w:rsid w:val="00F64F0F"/>
    <w:rsid w:val="00F6534F"/>
    <w:rsid w:val="00F658C4"/>
    <w:rsid w:val="00F66B6F"/>
    <w:rsid w:val="00F66CA2"/>
    <w:rsid w:val="00F67269"/>
    <w:rsid w:val="00F675B0"/>
    <w:rsid w:val="00F676F4"/>
    <w:rsid w:val="00F67A75"/>
    <w:rsid w:val="00F70258"/>
    <w:rsid w:val="00F70C64"/>
    <w:rsid w:val="00F713B1"/>
    <w:rsid w:val="00F71985"/>
    <w:rsid w:val="00F721FC"/>
    <w:rsid w:val="00F728E8"/>
    <w:rsid w:val="00F72B0C"/>
    <w:rsid w:val="00F72C31"/>
    <w:rsid w:val="00F72D89"/>
    <w:rsid w:val="00F73342"/>
    <w:rsid w:val="00F73594"/>
    <w:rsid w:val="00F74066"/>
    <w:rsid w:val="00F7407A"/>
    <w:rsid w:val="00F742A2"/>
    <w:rsid w:val="00F7465D"/>
    <w:rsid w:val="00F748EC"/>
    <w:rsid w:val="00F75DE3"/>
    <w:rsid w:val="00F75EE0"/>
    <w:rsid w:val="00F766B0"/>
    <w:rsid w:val="00F769DF"/>
    <w:rsid w:val="00F76B7D"/>
    <w:rsid w:val="00F775D6"/>
    <w:rsid w:val="00F778F1"/>
    <w:rsid w:val="00F77B41"/>
    <w:rsid w:val="00F77DED"/>
    <w:rsid w:val="00F80A5D"/>
    <w:rsid w:val="00F81051"/>
    <w:rsid w:val="00F82C17"/>
    <w:rsid w:val="00F82F4C"/>
    <w:rsid w:val="00F83CBC"/>
    <w:rsid w:val="00F84162"/>
    <w:rsid w:val="00F8493A"/>
    <w:rsid w:val="00F8498C"/>
    <w:rsid w:val="00F84B5D"/>
    <w:rsid w:val="00F8556F"/>
    <w:rsid w:val="00F85709"/>
    <w:rsid w:val="00F85D61"/>
    <w:rsid w:val="00F86657"/>
    <w:rsid w:val="00F90E37"/>
    <w:rsid w:val="00F91517"/>
    <w:rsid w:val="00F9188D"/>
    <w:rsid w:val="00F9337A"/>
    <w:rsid w:val="00F934ED"/>
    <w:rsid w:val="00F93825"/>
    <w:rsid w:val="00F93C51"/>
    <w:rsid w:val="00F94077"/>
    <w:rsid w:val="00F941A7"/>
    <w:rsid w:val="00F94D3F"/>
    <w:rsid w:val="00F95A9C"/>
    <w:rsid w:val="00F95C7B"/>
    <w:rsid w:val="00F95D1F"/>
    <w:rsid w:val="00F95E40"/>
    <w:rsid w:val="00F964EA"/>
    <w:rsid w:val="00F966A2"/>
    <w:rsid w:val="00F966D1"/>
    <w:rsid w:val="00F96B1C"/>
    <w:rsid w:val="00F96E2E"/>
    <w:rsid w:val="00F96FCE"/>
    <w:rsid w:val="00F9751C"/>
    <w:rsid w:val="00F9761C"/>
    <w:rsid w:val="00F977E2"/>
    <w:rsid w:val="00F97F34"/>
    <w:rsid w:val="00FA1274"/>
    <w:rsid w:val="00FA1A54"/>
    <w:rsid w:val="00FA1FFF"/>
    <w:rsid w:val="00FA263A"/>
    <w:rsid w:val="00FA265F"/>
    <w:rsid w:val="00FA28D6"/>
    <w:rsid w:val="00FA2C16"/>
    <w:rsid w:val="00FA2F68"/>
    <w:rsid w:val="00FA3AF1"/>
    <w:rsid w:val="00FA3E9C"/>
    <w:rsid w:val="00FA43C8"/>
    <w:rsid w:val="00FA4ABD"/>
    <w:rsid w:val="00FA4F09"/>
    <w:rsid w:val="00FA56AF"/>
    <w:rsid w:val="00FA5872"/>
    <w:rsid w:val="00FA591F"/>
    <w:rsid w:val="00FA619F"/>
    <w:rsid w:val="00FA6319"/>
    <w:rsid w:val="00FA718B"/>
    <w:rsid w:val="00FA71B9"/>
    <w:rsid w:val="00FB005C"/>
    <w:rsid w:val="00FB00AC"/>
    <w:rsid w:val="00FB01CC"/>
    <w:rsid w:val="00FB0B15"/>
    <w:rsid w:val="00FB1E90"/>
    <w:rsid w:val="00FB21E4"/>
    <w:rsid w:val="00FB255B"/>
    <w:rsid w:val="00FB2A71"/>
    <w:rsid w:val="00FB2FE9"/>
    <w:rsid w:val="00FB3314"/>
    <w:rsid w:val="00FB345E"/>
    <w:rsid w:val="00FB3584"/>
    <w:rsid w:val="00FB3604"/>
    <w:rsid w:val="00FB446B"/>
    <w:rsid w:val="00FB44D0"/>
    <w:rsid w:val="00FB4756"/>
    <w:rsid w:val="00FB5D60"/>
    <w:rsid w:val="00FC0154"/>
    <w:rsid w:val="00FC0444"/>
    <w:rsid w:val="00FC0A0B"/>
    <w:rsid w:val="00FC0FAB"/>
    <w:rsid w:val="00FC121B"/>
    <w:rsid w:val="00FC1318"/>
    <w:rsid w:val="00FC1819"/>
    <w:rsid w:val="00FC1A1B"/>
    <w:rsid w:val="00FC1B72"/>
    <w:rsid w:val="00FC3320"/>
    <w:rsid w:val="00FC34E7"/>
    <w:rsid w:val="00FC365B"/>
    <w:rsid w:val="00FC3D98"/>
    <w:rsid w:val="00FC3F87"/>
    <w:rsid w:val="00FC40E0"/>
    <w:rsid w:val="00FC572E"/>
    <w:rsid w:val="00FC5F34"/>
    <w:rsid w:val="00FC5FBF"/>
    <w:rsid w:val="00FC6529"/>
    <w:rsid w:val="00FC6B1A"/>
    <w:rsid w:val="00FC6CC0"/>
    <w:rsid w:val="00FC75A6"/>
    <w:rsid w:val="00FC78E4"/>
    <w:rsid w:val="00FC7AF6"/>
    <w:rsid w:val="00FC7B3A"/>
    <w:rsid w:val="00FC7BD3"/>
    <w:rsid w:val="00FD0209"/>
    <w:rsid w:val="00FD05DD"/>
    <w:rsid w:val="00FD1160"/>
    <w:rsid w:val="00FD11BF"/>
    <w:rsid w:val="00FD13CF"/>
    <w:rsid w:val="00FD1580"/>
    <w:rsid w:val="00FD1852"/>
    <w:rsid w:val="00FD185E"/>
    <w:rsid w:val="00FD1FA8"/>
    <w:rsid w:val="00FD2AB5"/>
    <w:rsid w:val="00FD2DB0"/>
    <w:rsid w:val="00FD4C6E"/>
    <w:rsid w:val="00FD5F05"/>
    <w:rsid w:val="00FD6350"/>
    <w:rsid w:val="00FD6484"/>
    <w:rsid w:val="00FD676E"/>
    <w:rsid w:val="00FD67DC"/>
    <w:rsid w:val="00FD6840"/>
    <w:rsid w:val="00FD69BF"/>
    <w:rsid w:val="00FD6CA4"/>
    <w:rsid w:val="00FD7BA5"/>
    <w:rsid w:val="00FD7C23"/>
    <w:rsid w:val="00FE07CC"/>
    <w:rsid w:val="00FE0D94"/>
    <w:rsid w:val="00FE0DB1"/>
    <w:rsid w:val="00FE0E7D"/>
    <w:rsid w:val="00FE1379"/>
    <w:rsid w:val="00FE2597"/>
    <w:rsid w:val="00FE2862"/>
    <w:rsid w:val="00FE31A8"/>
    <w:rsid w:val="00FE36B6"/>
    <w:rsid w:val="00FE3CE9"/>
    <w:rsid w:val="00FE4322"/>
    <w:rsid w:val="00FE462D"/>
    <w:rsid w:val="00FE55A5"/>
    <w:rsid w:val="00FE5AEA"/>
    <w:rsid w:val="00FE5C78"/>
    <w:rsid w:val="00FE5EA9"/>
    <w:rsid w:val="00FE5EE5"/>
    <w:rsid w:val="00FE5F1E"/>
    <w:rsid w:val="00FE6AFE"/>
    <w:rsid w:val="00FE6E81"/>
    <w:rsid w:val="00FE6F7E"/>
    <w:rsid w:val="00FE7280"/>
    <w:rsid w:val="00FE7641"/>
    <w:rsid w:val="00FE7963"/>
    <w:rsid w:val="00FE7E5D"/>
    <w:rsid w:val="00FF08F9"/>
    <w:rsid w:val="00FF1799"/>
    <w:rsid w:val="00FF1899"/>
    <w:rsid w:val="00FF1CCA"/>
    <w:rsid w:val="00FF2118"/>
    <w:rsid w:val="00FF2365"/>
    <w:rsid w:val="00FF2867"/>
    <w:rsid w:val="00FF2941"/>
    <w:rsid w:val="00FF2D73"/>
    <w:rsid w:val="00FF310A"/>
    <w:rsid w:val="00FF3628"/>
    <w:rsid w:val="00FF462D"/>
    <w:rsid w:val="00FF4A8F"/>
    <w:rsid w:val="00FF514D"/>
    <w:rsid w:val="00FF7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6B5211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6F4B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pPr>
      <w:keepNext/>
      <w:numPr>
        <w:numId w:val="1"/>
      </w:numPr>
      <w:outlineLvl w:val="0"/>
    </w:pPr>
    <w:rPr>
      <w:b/>
      <w:bCs/>
      <w:kern w:val="1"/>
      <w:sz w:val="28"/>
      <w:szCs w:val="32"/>
      <w:lang w:val="x-none"/>
    </w:rPr>
  </w:style>
  <w:style w:type="paragraph" w:styleId="2">
    <w:name w:val="heading 2"/>
    <w:basedOn w:val="a0"/>
    <w:next w:val="a0"/>
    <w:link w:val="20"/>
    <w:uiPriority w:val="9"/>
    <w:qFormat/>
    <w:pPr>
      <w:keepNext/>
      <w:numPr>
        <w:ilvl w:val="1"/>
        <w:numId w:val="1"/>
      </w:numPr>
      <w:outlineLvl w:val="1"/>
    </w:pPr>
    <w:rPr>
      <w:b/>
      <w:bCs/>
      <w:iCs/>
      <w:sz w:val="26"/>
      <w:szCs w:val="28"/>
      <w:lang w:val="x-none"/>
    </w:rPr>
  </w:style>
  <w:style w:type="paragraph" w:styleId="3">
    <w:name w:val="heading 3"/>
    <w:basedOn w:val="a0"/>
    <w:next w:val="a0"/>
    <w:link w:val="30"/>
    <w:qFormat/>
    <w:pPr>
      <w:keepNext/>
      <w:numPr>
        <w:ilvl w:val="2"/>
        <w:numId w:val="1"/>
      </w:numPr>
      <w:outlineLvl w:val="2"/>
    </w:pPr>
    <w:rPr>
      <w:b/>
      <w:bCs/>
      <w:szCs w:val="26"/>
      <w:lang w:val="x-none"/>
    </w:rPr>
  </w:style>
  <w:style w:type="paragraph" w:styleId="4">
    <w:name w:val="heading 4"/>
    <w:basedOn w:val="a0"/>
    <w:next w:val="a0"/>
    <w:link w:val="40"/>
    <w:qFormat/>
    <w:pPr>
      <w:keepNext/>
      <w:numPr>
        <w:ilvl w:val="3"/>
        <w:numId w:val="1"/>
      </w:numPr>
      <w:outlineLvl w:val="3"/>
    </w:pPr>
    <w:rPr>
      <w:bCs/>
      <w:szCs w:val="28"/>
      <w:u w:val="single"/>
      <w:lang w:val="x-none"/>
    </w:rPr>
  </w:style>
  <w:style w:type="paragraph" w:styleId="5">
    <w:name w:val="heading 5"/>
    <w:basedOn w:val="a0"/>
    <w:next w:val="a0"/>
    <w:link w:val="50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0"/>
    <w:next w:val="a0"/>
    <w:link w:val="60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0"/>
    <w:next w:val="a0"/>
    <w:link w:val="70"/>
    <w:qFormat/>
    <w:pPr>
      <w:numPr>
        <w:ilvl w:val="6"/>
        <w:numId w:val="1"/>
      </w:numPr>
      <w:spacing w:before="240" w:after="60"/>
      <w:outlineLvl w:val="6"/>
    </w:pPr>
    <w:rPr>
      <w:lang w:val="x-none"/>
    </w:rPr>
  </w:style>
  <w:style w:type="paragraph" w:styleId="8">
    <w:name w:val="heading 8"/>
    <w:basedOn w:val="a0"/>
    <w:next w:val="a0"/>
    <w:link w:val="80"/>
    <w:qFormat/>
    <w:pPr>
      <w:numPr>
        <w:ilvl w:val="7"/>
        <w:numId w:val="1"/>
      </w:numPr>
      <w:spacing w:before="240" w:after="60"/>
      <w:outlineLvl w:val="7"/>
    </w:pPr>
    <w:rPr>
      <w:i/>
      <w:iCs/>
      <w:lang w:val="x-none"/>
    </w:rPr>
  </w:style>
  <w:style w:type="paragraph" w:styleId="9">
    <w:name w:val="heading 9"/>
    <w:basedOn w:val="a0"/>
    <w:next w:val="a0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2z1">
    <w:name w:val="WW8Num2z1"/>
    <w:rPr>
      <w:rFonts w:ascii="OpenSymbol" w:hAnsi="OpenSymbol" w:cs="OpenSymbol"/>
    </w:rPr>
  </w:style>
  <w:style w:type="character" w:customStyle="1" w:styleId="WW8Num3z0">
    <w:name w:val="WW8Num3z0"/>
    <w:rPr>
      <w:rFonts w:ascii="Symbol" w:hAnsi="Symbol" w:cs="StarSymbol"/>
      <w:sz w:val="18"/>
      <w:szCs w:val="18"/>
    </w:rPr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  <w:color w:val="auto"/>
      <w:sz w:val="24"/>
      <w:szCs w:val="24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21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1z1">
    <w:name w:val="WW8Num1z1"/>
    <w:rPr>
      <w:rFonts w:ascii="OpenSymbol" w:hAnsi="OpenSymbol" w:cs="Open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4z0">
    <w:name w:val="WW8Num14z0"/>
    <w:rPr>
      <w:rFonts w:ascii="Symbol" w:hAnsi="Symbol"/>
      <w:sz w:val="20"/>
    </w:rPr>
  </w:style>
  <w:style w:type="character" w:customStyle="1" w:styleId="WW8Num14z1">
    <w:name w:val="WW8Num14z1"/>
    <w:rPr>
      <w:rFonts w:ascii="Courier New" w:hAnsi="Courier New"/>
      <w:sz w:val="20"/>
    </w:rPr>
  </w:style>
  <w:style w:type="character" w:customStyle="1" w:styleId="WW8Num14z2">
    <w:name w:val="WW8Num14z2"/>
    <w:rPr>
      <w:rFonts w:ascii="Wingdings" w:hAnsi="Wingdings"/>
      <w:sz w:val="20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1z0">
    <w:name w:val="WW8Num21z0"/>
    <w:rPr>
      <w:rFonts w:ascii="Symbol" w:hAnsi="Symbol"/>
      <w:sz w:val="20"/>
    </w:rPr>
  </w:style>
  <w:style w:type="character" w:customStyle="1" w:styleId="WW8Num21z1">
    <w:name w:val="WW8Num21z1"/>
    <w:rPr>
      <w:rFonts w:ascii="Courier New" w:hAnsi="Courier New"/>
      <w:sz w:val="20"/>
    </w:rPr>
  </w:style>
  <w:style w:type="character" w:customStyle="1" w:styleId="WW8Num21z2">
    <w:name w:val="WW8Num21z2"/>
    <w:rPr>
      <w:rFonts w:ascii="Wingdings" w:hAnsi="Wingdings"/>
      <w:sz w:val="20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3z1">
    <w:name w:val="WW8Num23z1"/>
    <w:rPr>
      <w:sz w:val="28"/>
      <w:szCs w:val="28"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9z0">
    <w:name w:val="WW8Num29z0"/>
    <w:rPr>
      <w:rFonts w:ascii="Symbol" w:hAnsi="Symbol"/>
    </w:rPr>
  </w:style>
  <w:style w:type="character" w:customStyle="1" w:styleId="WW8Num29z1">
    <w:name w:val="WW8Num29z1"/>
    <w:rPr>
      <w:rFonts w:ascii="Courier New" w:hAnsi="Courier New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3z1">
    <w:name w:val="WW8Num33z1"/>
    <w:rPr>
      <w:rFonts w:ascii="Symbol" w:hAnsi="Symbol"/>
    </w:rPr>
  </w:style>
  <w:style w:type="character" w:customStyle="1" w:styleId="WW8Num34z0">
    <w:name w:val="WW8Num34z0"/>
    <w:rPr>
      <w:rFonts w:ascii="Symbol" w:hAnsi="Symbol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5z0">
    <w:name w:val="WW8Num35z0"/>
    <w:rPr>
      <w:rFonts w:ascii="Symbol" w:hAnsi="Symbol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6z0">
    <w:name w:val="WW8Num36z0"/>
    <w:rPr>
      <w:rFonts w:ascii="Symbol" w:hAnsi="Symbol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38z0">
    <w:name w:val="WW8Num38z0"/>
    <w:rPr>
      <w:rFonts w:ascii="Symbol" w:hAnsi="Symbol"/>
      <w:sz w:val="20"/>
    </w:rPr>
  </w:style>
  <w:style w:type="character" w:customStyle="1" w:styleId="WW8Num38z1">
    <w:name w:val="WW8Num38z1"/>
    <w:rPr>
      <w:rFonts w:ascii="Courier New" w:hAnsi="Courier New"/>
      <w:sz w:val="20"/>
    </w:rPr>
  </w:style>
  <w:style w:type="character" w:customStyle="1" w:styleId="WW8Num38z2">
    <w:name w:val="WW8Num38z2"/>
    <w:rPr>
      <w:rFonts w:ascii="Wingdings" w:hAnsi="Wingdings"/>
      <w:sz w:val="20"/>
    </w:rPr>
  </w:style>
  <w:style w:type="character" w:customStyle="1" w:styleId="WW8Num39z0">
    <w:name w:val="WW8Num39z0"/>
    <w:rPr>
      <w:rFonts w:ascii="Symbol" w:hAnsi="Symbol"/>
      <w:sz w:val="20"/>
    </w:rPr>
  </w:style>
  <w:style w:type="character" w:customStyle="1" w:styleId="WW8Num39z1">
    <w:name w:val="WW8Num39z1"/>
    <w:rPr>
      <w:rFonts w:ascii="Courier New" w:hAnsi="Courier New"/>
      <w:sz w:val="20"/>
    </w:rPr>
  </w:style>
  <w:style w:type="character" w:customStyle="1" w:styleId="WW8Num39z2">
    <w:name w:val="WW8Num39z2"/>
    <w:rPr>
      <w:rFonts w:ascii="Wingdings" w:hAnsi="Wingdings"/>
      <w:sz w:val="20"/>
    </w:rPr>
  </w:style>
  <w:style w:type="character" w:customStyle="1" w:styleId="WW8Num40z0">
    <w:name w:val="WW8Num40z0"/>
    <w:rPr>
      <w:rFonts w:ascii="Symbol" w:hAnsi="Symbol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1z1">
    <w:name w:val="WW8Num41z1"/>
    <w:rPr>
      <w:rFonts w:ascii="Courier New" w:hAnsi="Courier New"/>
    </w:rPr>
  </w:style>
  <w:style w:type="character" w:customStyle="1" w:styleId="WW8Num41z2">
    <w:name w:val="WW8Num41z2"/>
    <w:rPr>
      <w:rFonts w:ascii="Wingdings" w:hAnsi="Wingdings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/>
    </w:rPr>
  </w:style>
  <w:style w:type="character" w:customStyle="1" w:styleId="WW8Num44z0">
    <w:name w:val="WW8Num44z0"/>
    <w:rPr>
      <w:rFonts w:ascii="Symbol" w:hAnsi="Symbol"/>
      <w:sz w:val="20"/>
    </w:rPr>
  </w:style>
  <w:style w:type="character" w:customStyle="1" w:styleId="WW8Num44z1">
    <w:name w:val="WW8Num44z1"/>
    <w:rPr>
      <w:rFonts w:ascii="Courier New" w:hAnsi="Courier New"/>
      <w:sz w:val="20"/>
    </w:rPr>
  </w:style>
  <w:style w:type="character" w:customStyle="1" w:styleId="WW8Num44z2">
    <w:name w:val="WW8Num44z2"/>
    <w:rPr>
      <w:rFonts w:ascii="Wingdings" w:hAnsi="Wingdings"/>
      <w:sz w:val="20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11">
    <w:name w:val="Основной шрифт абзаца1"/>
  </w:style>
  <w:style w:type="character" w:styleId="a4">
    <w:name w:val="Emphasis"/>
    <w:aliases w:val="базовый,Базовый"/>
    <w:qFormat/>
    <w:rPr>
      <w:rFonts w:ascii="Times New Roman" w:hAnsi="Times New Roman"/>
      <w:iCs/>
      <w:sz w:val="24"/>
    </w:rPr>
  </w:style>
  <w:style w:type="character" w:styleId="a5">
    <w:name w:val="page number"/>
    <w:basedOn w:val="11"/>
  </w:style>
  <w:style w:type="character" w:customStyle="1" w:styleId="12">
    <w:name w:val="Знак Знак1"/>
    <w:rPr>
      <w:rFonts w:eastAsia="Lucida Sans Unicode"/>
      <w:kern w:val="1"/>
      <w:sz w:val="24"/>
      <w:szCs w:val="24"/>
      <w:lang w:val="ru-RU" w:eastAsia="ar-SA" w:bidi="ar-SA"/>
    </w:rPr>
  </w:style>
  <w:style w:type="character" w:styleId="a6">
    <w:name w:val="Hyperlink"/>
    <w:uiPriority w:val="99"/>
    <w:rPr>
      <w:color w:val="0000FF"/>
      <w:u w:val="single"/>
    </w:rPr>
  </w:style>
  <w:style w:type="character" w:customStyle="1" w:styleId="22">
    <w:name w:val="Знак Знак2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rPr>
      <w:rFonts w:eastAsia="Calibri"/>
      <w:color w:val="000000"/>
      <w:kern w:val="1"/>
      <w:sz w:val="24"/>
      <w:szCs w:val="24"/>
    </w:rPr>
  </w:style>
  <w:style w:type="character" w:customStyle="1" w:styleId="10950">
    <w:name w:val="1 Основной текст 0;95 ПК;А. Основной текст 0 Знак Знак Знак Знак Знак Знак"/>
    <w:rPr>
      <w:rFonts w:eastAsia="Calibri"/>
      <w:color w:val="000000"/>
      <w:kern w:val="1"/>
      <w:sz w:val="24"/>
      <w:szCs w:val="24"/>
      <w:lang w:val="ru-RU" w:eastAsia="ar-SA" w:bidi="ar-SA"/>
    </w:rPr>
  </w:style>
  <w:style w:type="character" w:customStyle="1" w:styleId="00">
    <w:name w:val="Основной 0 Знак"/>
    <w:rPr>
      <w:sz w:val="24"/>
      <w:szCs w:val="22"/>
      <w:lang w:val="en-US"/>
    </w:rPr>
  </w:style>
  <w:style w:type="character" w:customStyle="1" w:styleId="a7">
    <w:name w:val="Текст Знак"/>
    <w:aliases w:val=" Знак Знак"/>
    <w:link w:val="a8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9">
    <w:name w:val="Символ нумерации"/>
  </w:style>
  <w:style w:type="paragraph" w:customStyle="1" w:styleId="13">
    <w:name w:val="Название1"/>
    <w:basedOn w:val="a0"/>
    <w:next w:val="a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a">
    <w:name w:val="Body Text"/>
    <w:basedOn w:val="a0"/>
    <w:link w:val="ab"/>
    <w:pPr>
      <w:widowControl w:val="0"/>
      <w:spacing w:after="120"/>
    </w:pPr>
    <w:rPr>
      <w:rFonts w:eastAsia="Lucida Sans Unicode" w:cs="Tahoma"/>
      <w:color w:val="000000"/>
      <w:lang w:val="en-US" w:eastAsia="en-US" w:bidi="en-US"/>
    </w:rPr>
  </w:style>
  <w:style w:type="paragraph" w:styleId="ac">
    <w:name w:val="List"/>
    <w:basedOn w:val="aa"/>
  </w:style>
  <w:style w:type="paragraph" w:customStyle="1" w:styleId="23">
    <w:name w:val="Название2"/>
    <w:basedOn w:val="a0"/>
    <w:pPr>
      <w:suppressLineNumbers/>
      <w:spacing w:before="120" w:after="120"/>
    </w:pPr>
    <w:rPr>
      <w:rFonts w:cs="Tahoma"/>
      <w:i/>
      <w:iCs/>
    </w:rPr>
  </w:style>
  <w:style w:type="paragraph" w:customStyle="1" w:styleId="24">
    <w:name w:val="Указатель2"/>
    <w:basedOn w:val="a0"/>
    <w:pPr>
      <w:suppressLineNumbers/>
    </w:pPr>
    <w:rPr>
      <w:rFonts w:cs="Tahoma"/>
    </w:rPr>
  </w:style>
  <w:style w:type="paragraph" w:customStyle="1" w:styleId="14">
    <w:name w:val="Название1"/>
    <w:basedOn w:val="a0"/>
    <w:pPr>
      <w:suppressLineNumbers/>
      <w:spacing w:before="120" w:after="120"/>
    </w:pPr>
    <w:rPr>
      <w:rFonts w:cs="Tahoma"/>
      <w:i/>
      <w:iCs/>
    </w:rPr>
  </w:style>
  <w:style w:type="paragraph" w:customStyle="1" w:styleId="15">
    <w:name w:val="Указатель1"/>
    <w:basedOn w:val="a0"/>
    <w:pPr>
      <w:suppressLineNumbers/>
    </w:pPr>
    <w:rPr>
      <w:rFonts w:cs="Tahoma"/>
    </w:rPr>
  </w:style>
  <w:style w:type="paragraph" w:customStyle="1" w:styleId="01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,95 ПК1"/>
    <w:basedOn w:val="a0"/>
    <w:uiPriority w:val="99"/>
    <w:qFormat/>
    <w:pPr>
      <w:ind w:firstLine="539"/>
      <w:jc w:val="both"/>
    </w:pPr>
    <w:rPr>
      <w:rFonts w:eastAsia="Calibri"/>
      <w:color w:val="000000"/>
      <w:kern w:val="1"/>
    </w:rPr>
  </w:style>
  <w:style w:type="paragraph" w:styleId="ad">
    <w:name w:val="footer"/>
    <w:basedOn w:val="a0"/>
    <w:link w:val="ae"/>
    <w:uiPriority w:val="99"/>
    <w:pPr>
      <w:widowControl w:val="0"/>
      <w:tabs>
        <w:tab w:val="center" w:pos="4677"/>
        <w:tab w:val="right" w:pos="9355"/>
      </w:tabs>
    </w:pPr>
    <w:rPr>
      <w:rFonts w:eastAsia="Lucida Sans Unicode"/>
      <w:kern w:val="1"/>
      <w:lang w:val="x-none"/>
    </w:rPr>
  </w:style>
  <w:style w:type="paragraph" w:styleId="af">
    <w:name w:val="header"/>
    <w:aliases w:val=" Знак10,ВерхКолонтитул,Знак10"/>
    <w:basedOn w:val="a0"/>
    <w:link w:val="af0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styleId="af1">
    <w:name w:val="Body Text Indent"/>
    <w:basedOn w:val="a0"/>
    <w:link w:val="af2"/>
    <w:pPr>
      <w:overflowPunct w:val="0"/>
      <w:autoSpaceDE w:val="0"/>
      <w:ind w:firstLine="567"/>
      <w:jc w:val="both"/>
      <w:textAlignment w:val="baseline"/>
    </w:pPr>
    <w:rPr>
      <w:szCs w:val="20"/>
      <w:lang w:val="x-none"/>
    </w:rPr>
  </w:style>
  <w:style w:type="paragraph" w:customStyle="1" w:styleId="210">
    <w:name w:val="Основной текст с отступом 21"/>
    <w:basedOn w:val="a0"/>
    <w:pPr>
      <w:ind w:left="660"/>
      <w:jc w:val="both"/>
    </w:pPr>
    <w:rPr>
      <w:szCs w:val="20"/>
    </w:rPr>
  </w:style>
  <w:style w:type="paragraph" w:customStyle="1" w:styleId="32">
    <w:name w:val="Основной текст с отступом 32"/>
    <w:basedOn w:val="a0"/>
    <w:pPr>
      <w:ind w:left="720"/>
      <w:jc w:val="both"/>
    </w:pPr>
    <w:rPr>
      <w:sz w:val="28"/>
      <w:szCs w:val="20"/>
    </w:rPr>
  </w:style>
  <w:style w:type="paragraph" w:customStyle="1" w:styleId="16">
    <w:name w:val="Схема документа1"/>
    <w:basedOn w:val="a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7">
    <w:name w:val="toc 1"/>
    <w:basedOn w:val="a0"/>
    <w:next w:val="a0"/>
    <w:uiPriority w:val="39"/>
    <w:pPr>
      <w:tabs>
        <w:tab w:val="right" w:leader="dot" w:pos="9344"/>
      </w:tabs>
      <w:spacing w:line="360" w:lineRule="auto"/>
      <w:jc w:val="both"/>
    </w:pPr>
    <w:rPr>
      <w:sz w:val="28"/>
    </w:rPr>
  </w:style>
  <w:style w:type="paragraph" w:styleId="25">
    <w:name w:val="toc 2"/>
    <w:basedOn w:val="a0"/>
    <w:next w:val="a0"/>
    <w:uiPriority w:val="39"/>
    <w:pPr>
      <w:tabs>
        <w:tab w:val="right" w:leader="dot" w:pos="10064"/>
      </w:tabs>
      <w:spacing w:line="360" w:lineRule="auto"/>
      <w:ind w:left="240"/>
      <w:jc w:val="both"/>
    </w:pPr>
    <w:rPr>
      <w:sz w:val="28"/>
    </w:rPr>
  </w:style>
  <w:style w:type="paragraph" w:customStyle="1" w:styleId="af3">
    <w:name w:val="Содержимое таблицы"/>
    <w:basedOn w:val="a0"/>
    <w:qFormat/>
    <w:pPr>
      <w:widowControl w:val="0"/>
      <w:suppressLineNumbers/>
    </w:pPr>
    <w:rPr>
      <w:rFonts w:eastAsia="Lucida Sans Unicode" w:cs="Tahoma"/>
      <w:color w:val="000000"/>
      <w:lang w:val="en-US" w:eastAsia="en-US" w:bidi="en-US"/>
    </w:rPr>
  </w:style>
  <w:style w:type="paragraph" w:customStyle="1" w:styleId="31">
    <w:name w:val="Основной текст с отступом 31"/>
    <w:basedOn w:val="a0"/>
    <w:pPr>
      <w:widowControl w:val="0"/>
      <w:ind w:firstLine="720"/>
      <w:jc w:val="both"/>
    </w:pPr>
    <w:rPr>
      <w:rFonts w:ascii="Arial" w:eastAsia="Arial Unicode MS" w:hAnsi="Arial"/>
    </w:rPr>
  </w:style>
  <w:style w:type="paragraph" w:customStyle="1" w:styleId="18">
    <w:name w:val="Обычный (веб)1"/>
    <w:basedOn w:val="a0"/>
    <w:link w:val="af4"/>
    <w:uiPriority w:val="99"/>
    <w:qFormat/>
    <w:pPr>
      <w:spacing w:after="200" w:line="276" w:lineRule="auto"/>
    </w:pPr>
    <w:rPr>
      <w:lang w:val="x-none"/>
    </w:rPr>
  </w:style>
  <w:style w:type="paragraph" w:styleId="33">
    <w:name w:val="toc 3"/>
    <w:basedOn w:val="a0"/>
    <w:next w:val="a0"/>
    <w:uiPriority w:val="39"/>
    <w:pPr>
      <w:ind w:left="480"/>
    </w:pPr>
  </w:style>
  <w:style w:type="paragraph" w:customStyle="1" w:styleId="02">
    <w:name w:val="Основной 0"/>
    <w:basedOn w:val="a0"/>
    <w:pPr>
      <w:ind w:firstLine="539"/>
      <w:jc w:val="both"/>
    </w:pPr>
    <w:rPr>
      <w:szCs w:val="22"/>
      <w:lang w:val="en-US"/>
    </w:rPr>
  </w:style>
  <w:style w:type="paragraph" w:styleId="af5">
    <w:name w:val="List Paragraph"/>
    <w:aliases w:val="Заголовок мой1,СписокСТПр"/>
    <w:basedOn w:val="a0"/>
    <w:link w:val="af6"/>
    <w:uiPriority w:val="34"/>
    <w:qFormat/>
    <w:pPr>
      <w:spacing w:after="200" w:line="276" w:lineRule="auto"/>
      <w:ind w:left="720"/>
    </w:pPr>
    <w:rPr>
      <w:rFonts w:ascii="Calibri" w:hAnsi="Calibri"/>
      <w:sz w:val="22"/>
      <w:szCs w:val="22"/>
      <w:lang w:val="x-none"/>
    </w:rPr>
  </w:style>
  <w:style w:type="paragraph" w:customStyle="1" w:styleId="120">
    <w:name w:val="таблицы 12"/>
    <w:basedOn w:val="a0"/>
    <w:pPr>
      <w:keepLines/>
      <w:widowControl w:val="0"/>
      <w:snapToGrid w:val="0"/>
      <w:jc w:val="both"/>
    </w:pPr>
    <w:rPr>
      <w:rFonts w:eastAsia="Lucida Sans Unicode" w:cs="Tahoma"/>
      <w:color w:val="000000"/>
      <w:szCs w:val="20"/>
      <w:lang w:val="en-US" w:eastAsia="en-US" w:bidi="en-US"/>
    </w:rPr>
  </w:style>
  <w:style w:type="paragraph" w:customStyle="1" w:styleId="af7">
    <w:name w:val="Заголовок таблицы"/>
    <w:basedOn w:val="af3"/>
    <w:qFormat/>
    <w:rPr>
      <w:b/>
      <w:bCs/>
    </w:rPr>
  </w:style>
  <w:style w:type="paragraph" w:styleId="41">
    <w:name w:val="toc 4"/>
    <w:basedOn w:val="15"/>
    <w:uiPriority w:val="39"/>
    <w:pPr>
      <w:tabs>
        <w:tab w:val="right" w:leader="dot" w:pos="11335"/>
      </w:tabs>
      <w:ind w:left="849"/>
    </w:pPr>
  </w:style>
  <w:style w:type="paragraph" w:styleId="51">
    <w:name w:val="toc 5"/>
    <w:basedOn w:val="15"/>
    <w:pPr>
      <w:tabs>
        <w:tab w:val="right" w:leader="dot" w:pos="11901"/>
      </w:tabs>
      <w:ind w:left="1132"/>
    </w:pPr>
  </w:style>
  <w:style w:type="paragraph" w:styleId="61">
    <w:name w:val="toc 6"/>
    <w:basedOn w:val="15"/>
    <w:pPr>
      <w:tabs>
        <w:tab w:val="right" w:leader="dot" w:pos="12467"/>
      </w:tabs>
      <w:ind w:left="1415"/>
    </w:pPr>
  </w:style>
  <w:style w:type="paragraph" w:styleId="71">
    <w:name w:val="toc 7"/>
    <w:basedOn w:val="15"/>
    <w:pPr>
      <w:tabs>
        <w:tab w:val="right" w:leader="dot" w:pos="13033"/>
      </w:tabs>
      <w:ind w:left="1698"/>
    </w:pPr>
  </w:style>
  <w:style w:type="paragraph" w:styleId="81">
    <w:name w:val="toc 8"/>
    <w:basedOn w:val="15"/>
    <w:pPr>
      <w:tabs>
        <w:tab w:val="right" w:leader="dot" w:pos="13599"/>
      </w:tabs>
      <w:ind w:left="1981"/>
    </w:pPr>
  </w:style>
  <w:style w:type="paragraph" w:styleId="91">
    <w:name w:val="toc 9"/>
    <w:basedOn w:val="15"/>
    <w:pPr>
      <w:tabs>
        <w:tab w:val="right" w:leader="dot" w:pos="14165"/>
      </w:tabs>
      <w:ind w:left="2264"/>
    </w:pPr>
  </w:style>
  <w:style w:type="paragraph" w:customStyle="1" w:styleId="100">
    <w:name w:val="Оглавление 10"/>
    <w:basedOn w:val="15"/>
    <w:pPr>
      <w:tabs>
        <w:tab w:val="right" w:leader="dot" w:pos="14731"/>
      </w:tabs>
      <w:ind w:left="2547"/>
    </w:pPr>
  </w:style>
  <w:style w:type="paragraph" w:customStyle="1" w:styleId="af8">
    <w:name w:val="Содержимое врезки"/>
    <w:basedOn w:val="aa"/>
  </w:style>
  <w:style w:type="paragraph" w:customStyle="1" w:styleId="26">
    <w:name w:val="Схема документа2"/>
    <w:basedOn w:val="a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9">
    <w:name w:val="Balloon Text"/>
    <w:basedOn w:val="a0"/>
    <w:link w:val="afa"/>
    <w:rPr>
      <w:rFonts w:ascii="Tahoma" w:hAnsi="Tahoma"/>
      <w:sz w:val="16"/>
      <w:szCs w:val="16"/>
      <w:lang w:val="x-none"/>
    </w:rPr>
  </w:style>
  <w:style w:type="paragraph" w:styleId="afb">
    <w:name w:val="Document Map"/>
    <w:basedOn w:val="a0"/>
    <w:link w:val="afc"/>
    <w:uiPriority w:val="99"/>
    <w:semiHidden/>
    <w:rsid w:val="00FD185E"/>
    <w:pPr>
      <w:shd w:val="clear" w:color="auto" w:fill="000080"/>
    </w:pPr>
    <w:rPr>
      <w:rFonts w:ascii="Tahoma" w:hAnsi="Tahoma"/>
      <w:sz w:val="20"/>
      <w:szCs w:val="20"/>
      <w:lang w:val="x-none"/>
    </w:rPr>
  </w:style>
  <w:style w:type="numbering" w:styleId="a">
    <w:name w:val="Outline List 3"/>
    <w:basedOn w:val="a3"/>
    <w:rsid w:val="00532A44"/>
    <w:pPr>
      <w:numPr>
        <w:numId w:val="2"/>
      </w:numPr>
    </w:pPr>
  </w:style>
  <w:style w:type="table" w:styleId="afd">
    <w:name w:val="Table Grid"/>
    <w:aliases w:val="Table Grid Report"/>
    <w:basedOn w:val="a2"/>
    <w:uiPriority w:val="39"/>
    <w:rsid w:val="005D3F5E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4">
    <w:name w:val="Body Text Indent 3"/>
    <w:basedOn w:val="a0"/>
    <w:link w:val="35"/>
    <w:rsid w:val="0053030C"/>
    <w:pPr>
      <w:spacing w:after="120"/>
      <w:ind w:left="283"/>
    </w:pPr>
    <w:rPr>
      <w:sz w:val="16"/>
      <w:szCs w:val="16"/>
      <w:lang w:val="x-none"/>
    </w:rPr>
  </w:style>
  <w:style w:type="character" w:customStyle="1" w:styleId="35">
    <w:name w:val="Основной текст с отступом 3 Знак"/>
    <w:link w:val="34"/>
    <w:rsid w:val="0053030C"/>
    <w:rPr>
      <w:sz w:val="16"/>
      <w:szCs w:val="16"/>
      <w:lang w:eastAsia="ar-SA"/>
    </w:rPr>
  </w:style>
  <w:style w:type="table" w:customStyle="1" w:styleId="19">
    <w:name w:val="Сетка таблицы1"/>
    <w:basedOn w:val="a2"/>
    <w:next w:val="afd"/>
    <w:rsid w:val="007F351D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2"/>
    <w:next w:val="afd"/>
    <w:rsid w:val="001A1F01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qFormat/>
    <w:rsid w:val="004F4A6A"/>
    <w:rPr>
      <w:b/>
      <w:bCs/>
    </w:rPr>
  </w:style>
  <w:style w:type="table" w:customStyle="1" w:styleId="36">
    <w:name w:val="Сетка таблицы3"/>
    <w:basedOn w:val="a2"/>
    <w:next w:val="afd"/>
    <w:rsid w:val="000A024E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2"/>
    <w:next w:val="afd"/>
    <w:rsid w:val="000A024E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2"/>
    <w:next w:val="afd"/>
    <w:uiPriority w:val="59"/>
    <w:rsid w:val="00856FC7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">
    <w:name w:val="Сетка таблицы6"/>
    <w:basedOn w:val="a2"/>
    <w:next w:val="afd"/>
    <w:uiPriority w:val="59"/>
    <w:rsid w:val="00A0448E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">
    <w:name w:val="Сетка таблицы7"/>
    <w:basedOn w:val="a2"/>
    <w:next w:val="afd"/>
    <w:rsid w:val="002E559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2"/>
    <w:next w:val="afd"/>
    <w:rsid w:val="00B516D1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2"/>
    <w:next w:val="afd"/>
    <w:uiPriority w:val="59"/>
    <w:rsid w:val="00F352F1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1">
    <w:name w:val="Сетка таблицы10"/>
    <w:basedOn w:val="a2"/>
    <w:next w:val="afd"/>
    <w:uiPriority w:val="59"/>
    <w:rsid w:val="004114C0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2"/>
    <w:next w:val="afd"/>
    <w:rsid w:val="001124D5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сновной текст Знак"/>
    <w:link w:val="aa"/>
    <w:rsid w:val="001124D5"/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37">
    <w:name w:val="Основной текст3"/>
    <w:basedOn w:val="a0"/>
    <w:rsid w:val="001124D5"/>
    <w:pPr>
      <w:shd w:val="clear" w:color="auto" w:fill="FFFFFF"/>
      <w:spacing w:before="480" w:line="322" w:lineRule="exact"/>
      <w:ind w:hanging="1080"/>
      <w:jc w:val="both"/>
    </w:pPr>
    <w:rPr>
      <w:rFonts w:cs="Calibri"/>
      <w:sz w:val="27"/>
      <w:szCs w:val="27"/>
    </w:rPr>
  </w:style>
  <w:style w:type="paragraph" w:customStyle="1" w:styleId="Standard">
    <w:name w:val="Standard"/>
    <w:qFormat/>
    <w:rsid w:val="00567615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osntext">
    <w:name w:val="osn_text"/>
    <w:basedOn w:val="a1"/>
    <w:rsid w:val="00985732"/>
  </w:style>
  <w:style w:type="paragraph" w:styleId="38">
    <w:name w:val="Body Text 3"/>
    <w:basedOn w:val="a0"/>
    <w:link w:val="39"/>
    <w:rsid w:val="00D30FD3"/>
    <w:pPr>
      <w:spacing w:after="120"/>
    </w:pPr>
    <w:rPr>
      <w:sz w:val="16"/>
      <w:szCs w:val="16"/>
      <w:lang w:val="x-none" w:eastAsia="x-none"/>
    </w:rPr>
  </w:style>
  <w:style w:type="character" w:customStyle="1" w:styleId="39">
    <w:name w:val="Основной текст 3 Знак"/>
    <w:link w:val="38"/>
    <w:rsid w:val="00D30FD3"/>
    <w:rPr>
      <w:sz w:val="16"/>
      <w:szCs w:val="16"/>
    </w:rPr>
  </w:style>
  <w:style w:type="paragraph" w:customStyle="1" w:styleId="ListParagraph1">
    <w:name w:val="List Paragraph1"/>
    <w:basedOn w:val="a0"/>
    <w:rsid w:val="009F090C"/>
    <w:pPr>
      <w:ind w:left="720"/>
    </w:pPr>
    <w:rPr>
      <w:rFonts w:eastAsia="Calibri"/>
    </w:rPr>
  </w:style>
  <w:style w:type="paragraph" w:customStyle="1" w:styleId="s1">
    <w:name w:val="s_1"/>
    <w:basedOn w:val="a0"/>
    <w:rsid w:val="0041113B"/>
    <w:pPr>
      <w:spacing w:before="100" w:beforeAutospacing="1" w:after="100" w:afterAutospacing="1"/>
    </w:pPr>
  </w:style>
  <w:style w:type="paragraph" w:styleId="aff">
    <w:name w:val="endnote text"/>
    <w:basedOn w:val="a0"/>
    <w:link w:val="aff0"/>
    <w:rsid w:val="00B30463"/>
    <w:rPr>
      <w:sz w:val="20"/>
      <w:szCs w:val="20"/>
      <w:lang w:val="x-none"/>
    </w:rPr>
  </w:style>
  <w:style w:type="character" w:customStyle="1" w:styleId="aff0">
    <w:name w:val="Текст концевой сноски Знак"/>
    <w:link w:val="aff"/>
    <w:rsid w:val="00B30463"/>
    <w:rPr>
      <w:lang w:eastAsia="ar-SA"/>
    </w:rPr>
  </w:style>
  <w:style w:type="character" w:styleId="aff1">
    <w:name w:val="endnote reference"/>
    <w:rsid w:val="00B30463"/>
    <w:rPr>
      <w:vertAlign w:val="superscript"/>
    </w:rPr>
  </w:style>
  <w:style w:type="paragraph" w:styleId="aff2">
    <w:name w:val="footnote text"/>
    <w:aliases w:val="Table_Footnote_last Знак,Table_Footnote_last Знак Знак,Table_Footnote_last,Текст сноски Знак Знак,Текст сноски Знак1 Знак Знак,Текст сноски Знак Знак Знак Знак,Table_Footnote_last Знак1 Знак Знак,single space"/>
    <w:basedOn w:val="a0"/>
    <w:link w:val="aff3"/>
    <w:rsid w:val="00B30463"/>
    <w:rPr>
      <w:sz w:val="20"/>
      <w:szCs w:val="20"/>
      <w:lang w:val="x-none"/>
    </w:rPr>
  </w:style>
  <w:style w:type="character" w:customStyle="1" w:styleId="aff3">
    <w:name w:val="Текст сноски Знак"/>
    <w:aliases w:val="Table_Footnote_last Знак Знак1,Table_Footnote_last Знак Знак Знак,Table_Footnote_last Знак1,Текст сноски Знак Знак Знак,Текст сноски Знак1 Знак Знак Знак,Текст сноски Знак Знак Знак Знак Знак,Table_Footnote_last Знак1 Знак Знак Знак"/>
    <w:link w:val="aff2"/>
    <w:rsid w:val="00B30463"/>
    <w:rPr>
      <w:lang w:eastAsia="ar-SA"/>
    </w:rPr>
  </w:style>
  <w:style w:type="character" w:styleId="aff4">
    <w:name w:val="footnote reference"/>
    <w:rsid w:val="00B30463"/>
    <w:rPr>
      <w:vertAlign w:val="superscript"/>
    </w:rPr>
  </w:style>
  <w:style w:type="character" w:customStyle="1" w:styleId="20">
    <w:name w:val="Заголовок 2 Знак"/>
    <w:link w:val="2"/>
    <w:rsid w:val="007A7425"/>
    <w:rPr>
      <w:b/>
      <w:bCs/>
      <w:iCs/>
      <w:sz w:val="26"/>
      <w:szCs w:val="28"/>
      <w:lang w:val="x-none"/>
    </w:rPr>
  </w:style>
  <w:style w:type="paragraph" w:customStyle="1" w:styleId="Default">
    <w:name w:val="Default"/>
    <w:rsid w:val="009D3E0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4">
    <w:name w:val="Обычный (веб) Знак"/>
    <w:link w:val="18"/>
    <w:uiPriority w:val="99"/>
    <w:locked/>
    <w:rsid w:val="009D3E09"/>
    <w:rPr>
      <w:sz w:val="24"/>
      <w:szCs w:val="24"/>
      <w:lang w:eastAsia="ar-SA"/>
    </w:rPr>
  </w:style>
  <w:style w:type="character" w:customStyle="1" w:styleId="28">
    <w:name w:val="Основной текст (2)_"/>
    <w:rsid w:val="00AA5939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9">
    <w:name w:val="Основной текст (2)"/>
    <w:rsid w:val="00AA5939"/>
    <w:rPr>
      <w:rFonts w:ascii="Arial" w:eastAsia="Arial" w:hAnsi="Arial" w:cs="Arial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3">
    <w:name w:val="Заголовок №8"/>
    <w:rsid w:val="001B219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75pt">
    <w:name w:val="Основной текст (2) + 7;5 pt"/>
    <w:rsid w:val="001B219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TimesNewRoman7pt0pt">
    <w:name w:val="Основной текст (2) + Times New Roman;7 pt;Интервал 0 pt"/>
    <w:rsid w:val="001B21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4"/>
      <w:szCs w:val="14"/>
      <w:u w:val="single"/>
      <w:lang w:val="en-US" w:eastAsia="en-US" w:bidi="en-US"/>
    </w:rPr>
  </w:style>
  <w:style w:type="character" w:customStyle="1" w:styleId="295pt0pt">
    <w:name w:val="Основной текст (2) + 9;5 pt;Курсив;Интервал 0 pt"/>
    <w:rsid w:val="001B219C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10pt">
    <w:name w:val="Основной текст (2) + 10 pt;Полужирный"/>
    <w:rsid w:val="00F17F8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pt">
    <w:name w:val="Основной текст (2) + Интервал 2 pt"/>
    <w:rsid w:val="00F17F8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Candara8pt">
    <w:name w:val="Основной текст (2) + Candara;8 pt;Не полужирный"/>
    <w:rsid w:val="00F82F4C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styleId="aff5">
    <w:name w:val="caption"/>
    <w:basedOn w:val="a0"/>
    <w:next w:val="a0"/>
    <w:unhideWhenUsed/>
    <w:qFormat/>
    <w:rsid w:val="005F4003"/>
    <w:rPr>
      <w:b/>
      <w:bCs/>
      <w:sz w:val="20"/>
      <w:szCs w:val="20"/>
    </w:rPr>
  </w:style>
  <w:style w:type="paragraph" w:customStyle="1" w:styleId="western">
    <w:name w:val="western"/>
    <w:basedOn w:val="a0"/>
    <w:uiPriority w:val="99"/>
    <w:rsid w:val="0058062D"/>
    <w:pPr>
      <w:spacing w:before="100" w:beforeAutospacing="1" w:after="142" w:line="288" w:lineRule="auto"/>
    </w:pPr>
  </w:style>
  <w:style w:type="character" w:customStyle="1" w:styleId="af0">
    <w:name w:val="Верхний колонтитул Знак"/>
    <w:aliases w:val=" Знак10 Знак,ВерхКолонтитул Знак,Знак10 Знак"/>
    <w:link w:val="af"/>
    <w:uiPriority w:val="99"/>
    <w:rsid w:val="005E7FDB"/>
    <w:rPr>
      <w:sz w:val="24"/>
      <w:szCs w:val="24"/>
      <w:lang w:eastAsia="ar-SA"/>
    </w:rPr>
  </w:style>
  <w:style w:type="character" w:customStyle="1" w:styleId="1a">
    <w:name w:val="Неразрешенное упоминание1"/>
    <w:uiPriority w:val="99"/>
    <w:semiHidden/>
    <w:unhideWhenUsed/>
    <w:rsid w:val="00B44332"/>
    <w:rPr>
      <w:color w:val="605E5C"/>
      <w:shd w:val="clear" w:color="auto" w:fill="E1DFDD"/>
    </w:rPr>
  </w:style>
  <w:style w:type="character" w:customStyle="1" w:styleId="af6">
    <w:name w:val="Абзац списка Знак"/>
    <w:aliases w:val="Заголовок мой1 Знак,СписокСТПр Знак"/>
    <w:link w:val="af5"/>
    <w:uiPriority w:val="34"/>
    <w:qFormat/>
    <w:locked/>
    <w:rsid w:val="00090EC5"/>
    <w:rPr>
      <w:rFonts w:ascii="Calibri" w:hAnsi="Calibri"/>
      <w:sz w:val="22"/>
      <w:szCs w:val="22"/>
      <w:lang w:eastAsia="ar-SA"/>
    </w:rPr>
  </w:style>
  <w:style w:type="paragraph" w:customStyle="1" w:styleId="Style2">
    <w:name w:val="Style2"/>
    <w:basedOn w:val="a0"/>
    <w:uiPriority w:val="99"/>
    <w:rsid w:val="000D63EE"/>
    <w:pPr>
      <w:widowControl w:val="0"/>
      <w:autoSpaceDE w:val="0"/>
      <w:autoSpaceDN w:val="0"/>
      <w:adjustRightInd w:val="0"/>
      <w:spacing w:line="408" w:lineRule="exact"/>
      <w:jc w:val="both"/>
    </w:pPr>
  </w:style>
  <w:style w:type="character" w:customStyle="1" w:styleId="FontStyle14">
    <w:name w:val="Font Style14"/>
    <w:uiPriority w:val="99"/>
    <w:rsid w:val="000D63EE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rsid w:val="000D63EE"/>
    <w:pPr>
      <w:widowControl w:val="0"/>
      <w:tabs>
        <w:tab w:val="left" w:pos="709"/>
      </w:tabs>
      <w:suppressAutoHyphens/>
      <w:spacing w:after="200" w:line="276" w:lineRule="auto"/>
    </w:pPr>
    <w:rPr>
      <w:color w:val="00000A"/>
      <w:sz w:val="24"/>
      <w:szCs w:val="24"/>
      <w:lang w:eastAsia="zh-CN"/>
    </w:rPr>
  </w:style>
  <w:style w:type="character" w:customStyle="1" w:styleId="aff6">
    <w:name w:val="Основной текст_"/>
    <w:link w:val="73"/>
    <w:locked/>
    <w:rsid w:val="000B6684"/>
    <w:rPr>
      <w:rFonts w:ascii="Lucida Sans Unicode" w:eastAsia="Lucida Sans Unicode" w:hAnsi="Lucida Sans Unicode" w:cs="Lucida Sans Unicode"/>
      <w:spacing w:val="7"/>
      <w:sz w:val="16"/>
      <w:szCs w:val="16"/>
      <w:shd w:val="clear" w:color="auto" w:fill="FFFFFF"/>
    </w:rPr>
  </w:style>
  <w:style w:type="paragraph" w:customStyle="1" w:styleId="73">
    <w:name w:val="Основной текст7"/>
    <w:basedOn w:val="a0"/>
    <w:link w:val="aff6"/>
    <w:rsid w:val="000B6684"/>
    <w:pPr>
      <w:widowControl w:val="0"/>
      <w:shd w:val="clear" w:color="auto" w:fill="FFFFFF"/>
      <w:spacing w:after="300" w:line="0" w:lineRule="atLeast"/>
      <w:ind w:hanging="300"/>
    </w:pPr>
    <w:rPr>
      <w:rFonts w:ascii="Lucida Sans Unicode" w:eastAsia="Lucida Sans Unicode" w:hAnsi="Lucida Sans Unicode"/>
      <w:spacing w:val="7"/>
      <w:sz w:val="16"/>
      <w:szCs w:val="16"/>
      <w:lang w:val="x-none" w:eastAsia="x-none"/>
    </w:rPr>
  </w:style>
  <w:style w:type="paragraph" w:customStyle="1" w:styleId="aff7">
    <w:name w:val="Обычный + По ширине"/>
    <w:basedOn w:val="a0"/>
    <w:qFormat/>
    <w:rsid w:val="00AF55DA"/>
    <w:pPr>
      <w:widowControl w:val="0"/>
      <w:jc w:val="both"/>
    </w:pPr>
    <w:rPr>
      <w:color w:val="00000A"/>
      <w:szCs w:val="20"/>
      <w:lang w:eastAsia="zh-CN"/>
    </w:rPr>
  </w:style>
  <w:style w:type="paragraph" w:customStyle="1" w:styleId="aff8">
    <w:name w:val="Абзац"/>
    <w:link w:val="aff9"/>
    <w:qFormat/>
    <w:rsid w:val="00E35A30"/>
    <w:pPr>
      <w:spacing w:before="120" w:after="60"/>
      <w:ind w:firstLine="567"/>
      <w:jc w:val="both"/>
    </w:pPr>
    <w:rPr>
      <w:sz w:val="24"/>
      <w:szCs w:val="24"/>
    </w:rPr>
  </w:style>
  <w:style w:type="character" w:customStyle="1" w:styleId="aff9">
    <w:name w:val="Абзац Знак"/>
    <w:link w:val="aff8"/>
    <w:locked/>
    <w:rsid w:val="00E35A30"/>
    <w:rPr>
      <w:sz w:val="24"/>
      <w:szCs w:val="24"/>
      <w:lang w:bidi="ar-SA"/>
    </w:rPr>
  </w:style>
  <w:style w:type="paragraph" w:styleId="affa">
    <w:name w:val="No Spacing"/>
    <w:aliases w:val="ЗАГ1"/>
    <w:link w:val="affb"/>
    <w:qFormat/>
    <w:rsid w:val="00284DF5"/>
    <w:rPr>
      <w:rFonts w:ascii="Calibri" w:hAnsi="Calibri"/>
      <w:sz w:val="22"/>
      <w:szCs w:val="22"/>
      <w:lang w:eastAsia="en-US"/>
    </w:rPr>
  </w:style>
  <w:style w:type="character" w:customStyle="1" w:styleId="affb">
    <w:name w:val="Без интервала Знак"/>
    <w:aliases w:val="ЗАГ1 Знак"/>
    <w:link w:val="affa"/>
    <w:uiPriority w:val="1"/>
    <w:rsid w:val="00284DF5"/>
    <w:rPr>
      <w:rFonts w:ascii="Calibri" w:hAnsi="Calibri"/>
      <w:sz w:val="22"/>
      <w:szCs w:val="22"/>
      <w:lang w:eastAsia="en-US" w:bidi="ar-SA"/>
    </w:rPr>
  </w:style>
  <w:style w:type="character" w:customStyle="1" w:styleId="blk">
    <w:name w:val="blk"/>
    <w:rsid w:val="005F671B"/>
  </w:style>
  <w:style w:type="character" w:customStyle="1" w:styleId="111">
    <w:name w:val="Знак Знак11"/>
    <w:rsid w:val="00210738"/>
    <w:rPr>
      <w:rFonts w:eastAsia="Lucida Sans Unicode"/>
      <w:kern w:val="1"/>
      <w:sz w:val="24"/>
      <w:szCs w:val="24"/>
      <w:lang w:val="ru-RU" w:eastAsia="ar-SA" w:bidi="ar-SA"/>
    </w:rPr>
  </w:style>
  <w:style w:type="character" w:customStyle="1" w:styleId="211">
    <w:name w:val="Знак Знак21"/>
    <w:rsid w:val="00210738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affc">
    <w:name w:val="Знак Знак"/>
    <w:rsid w:val="00210738"/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b">
    <w:name w:val="Заголовок1"/>
    <w:basedOn w:val="a0"/>
    <w:next w:val="aa"/>
    <w:rsid w:val="0021073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1c">
    <w:name w:val="Абзац списка1"/>
    <w:basedOn w:val="a0"/>
    <w:rsid w:val="00210738"/>
    <w:pPr>
      <w:ind w:left="720"/>
    </w:pPr>
    <w:rPr>
      <w:rFonts w:eastAsia="Calibri"/>
    </w:rPr>
  </w:style>
  <w:style w:type="character" w:customStyle="1" w:styleId="contacts">
    <w:name w:val="contacts"/>
    <w:rsid w:val="00210738"/>
  </w:style>
  <w:style w:type="character" w:customStyle="1" w:styleId="st">
    <w:name w:val="st"/>
    <w:rsid w:val="00210738"/>
  </w:style>
  <w:style w:type="character" w:customStyle="1" w:styleId="ae">
    <w:name w:val="Нижний колонтитул Знак"/>
    <w:link w:val="ad"/>
    <w:uiPriority w:val="99"/>
    <w:rsid w:val="00210738"/>
    <w:rPr>
      <w:rFonts w:eastAsia="Lucida Sans Unicode"/>
      <w:kern w:val="1"/>
      <w:sz w:val="24"/>
      <w:szCs w:val="24"/>
      <w:lang w:eastAsia="ar-SA"/>
    </w:rPr>
  </w:style>
  <w:style w:type="paragraph" w:customStyle="1" w:styleId="formattext">
    <w:name w:val="formattext"/>
    <w:basedOn w:val="a0"/>
    <w:rsid w:val="00210738"/>
    <w:pPr>
      <w:spacing w:before="100" w:beforeAutospacing="1" w:after="100" w:afterAutospacing="1"/>
    </w:pPr>
  </w:style>
  <w:style w:type="character" w:customStyle="1" w:styleId="af2">
    <w:name w:val="Основной текст с отступом Знак"/>
    <w:link w:val="af1"/>
    <w:rsid w:val="00210738"/>
    <w:rPr>
      <w:sz w:val="24"/>
      <w:lang w:eastAsia="ar-SA"/>
    </w:rPr>
  </w:style>
  <w:style w:type="character" w:customStyle="1" w:styleId="CharStyle16">
    <w:name w:val="CharStyle16"/>
    <w:rsid w:val="00210738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CharStyle88">
    <w:name w:val="CharStyle88"/>
    <w:rsid w:val="00210738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-10"/>
      <w:w w:val="100"/>
      <w:position w:val="0"/>
      <w:sz w:val="28"/>
      <w:szCs w:val="28"/>
      <w:u w:val="none"/>
      <w:vertAlign w:val="baseline"/>
    </w:rPr>
  </w:style>
  <w:style w:type="paragraph" w:customStyle="1" w:styleId="53">
    <w:name w:val="Основной текст (5)"/>
    <w:rsid w:val="00210738"/>
    <w:pPr>
      <w:widowControl w:val="0"/>
      <w:shd w:val="clear" w:color="auto" w:fill="FFFFFF"/>
      <w:suppressAutoHyphens/>
      <w:overflowPunct w:val="0"/>
      <w:autoSpaceDE w:val="0"/>
      <w:autoSpaceDN w:val="0"/>
      <w:spacing w:after="60" w:line="218" w:lineRule="exact"/>
      <w:ind w:hanging="360"/>
      <w:jc w:val="both"/>
      <w:textAlignment w:val="baseline"/>
    </w:pPr>
    <w:rPr>
      <w:b/>
      <w:bCs/>
      <w:color w:val="000000"/>
      <w:kern w:val="3"/>
      <w:sz w:val="28"/>
      <w:szCs w:val="28"/>
    </w:rPr>
  </w:style>
  <w:style w:type="paragraph" w:customStyle="1" w:styleId="93">
    <w:name w:val="Основной текст (9)"/>
    <w:rsid w:val="00210738"/>
    <w:pPr>
      <w:widowControl w:val="0"/>
      <w:shd w:val="clear" w:color="auto" w:fill="FFFFFF"/>
      <w:suppressAutoHyphens/>
      <w:overflowPunct w:val="0"/>
      <w:autoSpaceDE w:val="0"/>
      <w:autoSpaceDN w:val="0"/>
      <w:spacing w:after="240" w:line="327" w:lineRule="exact"/>
      <w:jc w:val="both"/>
      <w:textAlignment w:val="baseline"/>
    </w:pPr>
    <w:rPr>
      <w:b/>
      <w:bCs/>
      <w:color w:val="000000"/>
      <w:kern w:val="3"/>
      <w:sz w:val="28"/>
      <w:szCs w:val="28"/>
    </w:rPr>
  </w:style>
  <w:style w:type="character" w:customStyle="1" w:styleId="10">
    <w:name w:val="Заголовок 1 Знак"/>
    <w:link w:val="1"/>
    <w:rsid w:val="00210738"/>
    <w:rPr>
      <w:b/>
      <w:bCs/>
      <w:kern w:val="1"/>
      <w:sz w:val="28"/>
      <w:szCs w:val="32"/>
      <w:lang w:val="x-none"/>
    </w:rPr>
  </w:style>
  <w:style w:type="character" w:customStyle="1" w:styleId="cardnamepart">
    <w:name w:val="card__namepart"/>
    <w:rsid w:val="00210738"/>
  </w:style>
  <w:style w:type="paragraph" w:customStyle="1" w:styleId="regulartext">
    <w:name w:val="regulartext"/>
    <w:basedOn w:val="a0"/>
    <w:rsid w:val="00210738"/>
    <w:pPr>
      <w:spacing w:before="100" w:beforeAutospacing="1" w:after="100" w:afterAutospacing="1"/>
    </w:pPr>
  </w:style>
  <w:style w:type="character" w:customStyle="1" w:styleId="afc">
    <w:name w:val="Схема документа Знак"/>
    <w:link w:val="afb"/>
    <w:uiPriority w:val="99"/>
    <w:semiHidden/>
    <w:rsid w:val="00210738"/>
    <w:rPr>
      <w:rFonts w:ascii="Tahoma" w:hAnsi="Tahoma" w:cs="Tahoma"/>
      <w:shd w:val="clear" w:color="auto" w:fill="000080"/>
      <w:lang w:eastAsia="ar-SA"/>
    </w:rPr>
  </w:style>
  <w:style w:type="paragraph" w:customStyle="1" w:styleId="ConsNormal">
    <w:name w:val="ConsNormal"/>
    <w:rsid w:val="0021073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WW-">
    <w:name w:val="WW-Текст"/>
    <w:basedOn w:val="a0"/>
    <w:rsid w:val="00210738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qFormat/>
    <w:rsid w:val="0021073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link w:val="ConsPlusNonformat0"/>
    <w:rsid w:val="00210738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character" w:customStyle="1" w:styleId="FontStyle17">
    <w:name w:val="Font Style17"/>
    <w:uiPriority w:val="99"/>
    <w:rsid w:val="00210738"/>
    <w:rPr>
      <w:rFonts w:ascii="Times New Roman" w:hAnsi="Times New Roman" w:cs="Times New Roman" w:hint="default"/>
      <w:i/>
      <w:iCs/>
    </w:rPr>
  </w:style>
  <w:style w:type="paragraph" w:styleId="a8">
    <w:name w:val="Plain Text"/>
    <w:aliases w:val=" Знак"/>
    <w:basedOn w:val="a0"/>
    <w:link w:val="a7"/>
    <w:rsid w:val="00210738"/>
    <w:rPr>
      <w:rFonts w:eastAsia="Lucida Sans Unicode" w:cs="Tahoma"/>
      <w:color w:val="000000"/>
      <w:lang w:val="en-US" w:eastAsia="en-US" w:bidi="en-US"/>
    </w:rPr>
  </w:style>
  <w:style w:type="character" w:customStyle="1" w:styleId="1d">
    <w:name w:val="Текст Знак1"/>
    <w:rsid w:val="00210738"/>
    <w:rPr>
      <w:rFonts w:ascii="Courier New" w:hAnsi="Courier New" w:cs="Courier New"/>
      <w:lang w:eastAsia="ar-SA"/>
    </w:rPr>
  </w:style>
  <w:style w:type="character" w:customStyle="1" w:styleId="ConsPlusNormal0">
    <w:name w:val="ConsPlusNormal Знак"/>
    <w:link w:val="ConsPlusNormal"/>
    <w:locked/>
    <w:rsid w:val="00210738"/>
    <w:rPr>
      <w:rFonts w:ascii="Arial" w:eastAsia="Arial" w:hAnsi="Arial" w:cs="Arial"/>
      <w:lang w:eastAsia="ar-SA" w:bidi="ar-SA"/>
    </w:rPr>
  </w:style>
  <w:style w:type="character" w:customStyle="1" w:styleId="ConsPlusNonformat0">
    <w:name w:val="ConsPlusNonformat Знак"/>
    <w:link w:val="ConsPlusNonformat"/>
    <w:locked/>
    <w:rsid w:val="00210738"/>
    <w:rPr>
      <w:rFonts w:ascii="Courier New" w:eastAsia="Arial" w:hAnsi="Courier New" w:cs="Courier New"/>
      <w:lang w:eastAsia="ar-SA" w:bidi="ar-SA"/>
    </w:rPr>
  </w:style>
  <w:style w:type="character" w:styleId="affd">
    <w:name w:val="annotation reference"/>
    <w:rsid w:val="00544A65"/>
    <w:rPr>
      <w:sz w:val="16"/>
      <w:szCs w:val="16"/>
    </w:rPr>
  </w:style>
  <w:style w:type="paragraph" w:styleId="affe">
    <w:name w:val="annotation text"/>
    <w:basedOn w:val="a0"/>
    <w:link w:val="afff"/>
    <w:rsid w:val="00544A65"/>
    <w:rPr>
      <w:sz w:val="20"/>
      <w:szCs w:val="20"/>
      <w:lang w:val="x-none"/>
    </w:rPr>
  </w:style>
  <w:style w:type="character" w:customStyle="1" w:styleId="afff">
    <w:name w:val="Текст примечания Знак"/>
    <w:link w:val="affe"/>
    <w:rsid w:val="00544A65"/>
    <w:rPr>
      <w:lang w:eastAsia="ar-SA"/>
    </w:rPr>
  </w:style>
  <w:style w:type="paragraph" w:customStyle="1" w:styleId="1e">
    <w:name w:val="1"/>
    <w:basedOn w:val="a0"/>
    <w:next w:val="18"/>
    <w:qFormat/>
    <w:rsid w:val="00260C19"/>
    <w:pPr>
      <w:spacing w:after="200" w:line="276" w:lineRule="auto"/>
    </w:pPr>
    <w:rPr>
      <w:lang w:val="x-none"/>
    </w:rPr>
  </w:style>
  <w:style w:type="character" w:customStyle="1" w:styleId="30">
    <w:name w:val="Заголовок 3 Знак"/>
    <w:link w:val="3"/>
    <w:rsid w:val="00903E48"/>
    <w:rPr>
      <w:b/>
      <w:bCs/>
      <w:sz w:val="24"/>
      <w:szCs w:val="26"/>
      <w:lang w:val="x-none"/>
    </w:rPr>
  </w:style>
  <w:style w:type="character" w:customStyle="1" w:styleId="40">
    <w:name w:val="Заголовок 4 Знак"/>
    <w:link w:val="4"/>
    <w:rsid w:val="00903E48"/>
    <w:rPr>
      <w:bCs/>
      <w:sz w:val="24"/>
      <w:szCs w:val="28"/>
      <w:u w:val="single"/>
      <w:lang w:val="x-none"/>
    </w:rPr>
  </w:style>
  <w:style w:type="character" w:customStyle="1" w:styleId="50">
    <w:name w:val="Заголовок 5 Знак"/>
    <w:link w:val="5"/>
    <w:rsid w:val="00903E48"/>
    <w:rPr>
      <w:b/>
      <w:bCs/>
      <w:i/>
      <w:iCs/>
      <w:sz w:val="26"/>
      <w:szCs w:val="26"/>
      <w:lang w:val="x-none"/>
    </w:rPr>
  </w:style>
  <w:style w:type="character" w:customStyle="1" w:styleId="60">
    <w:name w:val="Заголовок 6 Знак"/>
    <w:link w:val="6"/>
    <w:rsid w:val="00903E48"/>
    <w:rPr>
      <w:b/>
      <w:bCs/>
      <w:sz w:val="22"/>
      <w:szCs w:val="22"/>
      <w:lang w:val="x-none"/>
    </w:rPr>
  </w:style>
  <w:style w:type="character" w:customStyle="1" w:styleId="70">
    <w:name w:val="Заголовок 7 Знак"/>
    <w:link w:val="7"/>
    <w:rsid w:val="00903E48"/>
    <w:rPr>
      <w:sz w:val="24"/>
      <w:szCs w:val="24"/>
      <w:lang w:val="x-none"/>
    </w:rPr>
  </w:style>
  <w:style w:type="character" w:customStyle="1" w:styleId="80">
    <w:name w:val="Заголовок 8 Знак"/>
    <w:link w:val="8"/>
    <w:rsid w:val="00903E48"/>
    <w:rPr>
      <w:i/>
      <w:iCs/>
      <w:sz w:val="24"/>
      <w:szCs w:val="24"/>
      <w:lang w:val="x-none"/>
    </w:rPr>
  </w:style>
  <w:style w:type="character" w:customStyle="1" w:styleId="90">
    <w:name w:val="Заголовок 9 Знак"/>
    <w:link w:val="9"/>
    <w:rsid w:val="00903E48"/>
    <w:rPr>
      <w:rFonts w:ascii="Arial" w:hAnsi="Arial"/>
      <w:sz w:val="22"/>
      <w:szCs w:val="22"/>
      <w:lang w:val="x-none"/>
    </w:rPr>
  </w:style>
  <w:style w:type="character" w:customStyle="1" w:styleId="afa">
    <w:name w:val="Текст выноски Знак"/>
    <w:link w:val="af9"/>
    <w:rsid w:val="00903E48"/>
    <w:rPr>
      <w:rFonts w:ascii="Tahoma" w:hAnsi="Tahoma" w:cs="Tahoma"/>
      <w:sz w:val="16"/>
      <w:szCs w:val="16"/>
      <w:lang w:eastAsia="ar-SA"/>
    </w:rPr>
  </w:style>
  <w:style w:type="character" w:customStyle="1" w:styleId="afff0">
    <w:name w:val="Обычный (Интернет) Знак"/>
    <w:locked/>
    <w:rsid w:val="00903E4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DB3EB3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fff1">
    <w:name w:val="Normal (Web)"/>
    <w:basedOn w:val="a0"/>
    <w:qFormat/>
    <w:rsid w:val="00E47A8C"/>
    <w:pPr>
      <w:spacing w:after="200" w:line="276" w:lineRule="auto"/>
    </w:pPr>
    <w:rPr>
      <w:sz w:val="28"/>
    </w:rPr>
  </w:style>
  <w:style w:type="paragraph" w:customStyle="1" w:styleId="afff2">
    <w:name w:val="Основной текст пояснительной записки"/>
    <w:basedOn w:val="a0"/>
    <w:qFormat/>
    <w:rsid w:val="00794612"/>
    <w:pPr>
      <w:spacing w:line="316" w:lineRule="auto"/>
      <w:ind w:firstLine="709"/>
      <w:jc w:val="both"/>
    </w:pPr>
    <w:rPr>
      <w:sz w:val="28"/>
      <w:szCs w:val="28"/>
    </w:rPr>
  </w:style>
  <w:style w:type="paragraph" w:customStyle="1" w:styleId="1f">
    <w:name w:val="Обычный (веб)1"/>
    <w:basedOn w:val="a0"/>
    <w:next w:val="afff1"/>
    <w:uiPriority w:val="99"/>
    <w:qFormat/>
    <w:rsid w:val="00C6334F"/>
    <w:pPr>
      <w:spacing w:after="200" w:line="276" w:lineRule="auto"/>
    </w:pPr>
  </w:style>
  <w:style w:type="paragraph" w:styleId="afff3">
    <w:name w:val="annotation subject"/>
    <w:basedOn w:val="affe"/>
    <w:next w:val="affe"/>
    <w:link w:val="afff4"/>
    <w:rsid w:val="003B55FD"/>
    <w:rPr>
      <w:b/>
      <w:bCs/>
      <w:lang w:val="ru-RU"/>
    </w:rPr>
  </w:style>
  <w:style w:type="character" w:customStyle="1" w:styleId="afff4">
    <w:name w:val="Тема примечания Знак"/>
    <w:basedOn w:val="afff"/>
    <w:link w:val="afff3"/>
    <w:rsid w:val="003B55FD"/>
    <w:rPr>
      <w:b/>
      <w:bCs/>
      <w:lang w:eastAsia="ar-SA"/>
    </w:rPr>
  </w:style>
  <w:style w:type="character" w:customStyle="1" w:styleId="1f0">
    <w:name w:val="Знак Знак1"/>
    <w:rsid w:val="001F57E6"/>
    <w:rPr>
      <w:rFonts w:eastAsia="Lucida Sans Unicode"/>
      <w:kern w:val="1"/>
      <w:sz w:val="24"/>
      <w:szCs w:val="24"/>
      <w:lang w:val="ru-RU" w:eastAsia="ar-SA" w:bidi="ar-SA"/>
    </w:rPr>
  </w:style>
  <w:style w:type="character" w:customStyle="1" w:styleId="2a">
    <w:name w:val="Знак Знак2"/>
    <w:rsid w:val="001F57E6"/>
    <w:rPr>
      <w:rFonts w:cs="Arial"/>
      <w:b/>
      <w:bCs/>
      <w:iCs/>
      <w:sz w:val="26"/>
      <w:szCs w:val="28"/>
      <w:lang w:val="ru-RU" w:eastAsia="ar-SA" w:bidi="ar-SA"/>
    </w:rPr>
  </w:style>
  <w:style w:type="paragraph" w:styleId="afff5">
    <w:name w:val="Title"/>
    <w:basedOn w:val="a0"/>
    <w:next w:val="aa"/>
    <w:link w:val="afff6"/>
    <w:uiPriority w:val="10"/>
    <w:qFormat/>
    <w:rsid w:val="001F57E6"/>
    <w:pPr>
      <w:keepNext/>
      <w:suppressAutoHyphens/>
      <w:spacing w:before="240" w:after="120"/>
      <w:jc w:val="center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afff6">
    <w:name w:val="Название Знак"/>
    <w:basedOn w:val="a1"/>
    <w:link w:val="afff5"/>
    <w:uiPriority w:val="10"/>
    <w:rsid w:val="001F57E6"/>
    <w:rPr>
      <w:rFonts w:ascii="Arial" w:eastAsia="Lucida Sans Unicode" w:hAnsi="Arial" w:cs="Tahoma"/>
      <w:sz w:val="28"/>
      <w:szCs w:val="28"/>
      <w:lang w:eastAsia="ar-SA"/>
    </w:rPr>
  </w:style>
  <w:style w:type="paragraph" w:styleId="afff7">
    <w:name w:val="Revision"/>
    <w:hidden/>
    <w:uiPriority w:val="99"/>
    <w:semiHidden/>
    <w:rsid w:val="001F57E6"/>
    <w:rPr>
      <w:sz w:val="24"/>
      <w:szCs w:val="24"/>
      <w:lang w:eastAsia="ar-SA"/>
    </w:rPr>
  </w:style>
  <w:style w:type="character" w:customStyle="1" w:styleId="285pt">
    <w:name w:val="Основной текст (2) + 8;5 pt"/>
    <w:rsid w:val="001F57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b">
    <w:name w:val="Основной текст (2) + Курсив"/>
    <w:rsid w:val="001F57E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f1">
    <w:name w:val="ТЕКСТ 1 Знак"/>
    <w:link w:val="1f2"/>
    <w:locked/>
    <w:rsid w:val="001F57E6"/>
    <w:rPr>
      <w:sz w:val="24"/>
      <w:szCs w:val="24"/>
      <w:lang w:eastAsia="ar-SA"/>
    </w:rPr>
  </w:style>
  <w:style w:type="paragraph" w:customStyle="1" w:styleId="1f2">
    <w:name w:val="ТЕКСТ 1"/>
    <w:basedOn w:val="a0"/>
    <w:link w:val="1f1"/>
    <w:qFormat/>
    <w:rsid w:val="001F57E6"/>
    <w:pPr>
      <w:suppressAutoHyphens/>
      <w:spacing w:line="360" w:lineRule="auto"/>
      <w:ind w:firstLine="709"/>
      <w:jc w:val="both"/>
    </w:pPr>
    <w:rPr>
      <w:lang w:eastAsia="ar-SA"/>
    </w:rPr>
  </w:style>
  <w:style w:type="character" w:customStyle="1" w:styleId="2c">
    <w:name w:val="каюда2 Знак"/>
    <w:link w:val="2d"/>
    <w:locked/>
    <w:rsid w:val="001F57E6"/>
    <w:rPr>
      <w:sz w:val="28"/>
      <w:szCs w:val="28"/>
      <w:lang w:val="x-none" w:eastAsia="x-none"/>
    </w:rPr>
  </w:style>
  <w:style w:type="paragraph" w:customStyle="1" w:styleId="2d">
    <w:name w:val="каюда2"/>
    <w:basedOn w:val="a0"/>
    <w:link w:val="2c"/>
    <w:qFormat/>
    <w:rsid w:val="001F57E6"/>
    <w:pPr>
      <w:spacing w:line="360" w:lineRule="auto"/>
      <w:ind w:firstLine="709"/>
    </w:pPr>
    <w:rPr>
      <w:sz w:val="28"/>
      <w:szCs w:val="28"/>
      <w:lang w:val="x-none" w:eastAsia="x-none"/>
    </w:rPr>
  </w:style>
  <w:style w:type="character" w:styleId="afff8">
    <w:name w:val="FollowedHyperlink"/>
    <w:uiPriority w:val="99"/>
    <w:unhideWhenUsed/>
    <w:rsid w:val="001F57E6"/>
    <w:rPr>
      <w:color w:val="954F72"/>
      <w:u w:val="single"/>
    </w:rPr>
  </w:style>
  <w:style w:type="paragraph" w:customStyle="1" w:styleId="msonormal0">
    <w:name w:val="msonormal"/>
    <w:basedOn w:val="a0"/>
    <w:rsid w:val="001F57E6"/>
    <w:pPr>
      <w:spacing w:before="100" w:beforeAutospacing="1" w:after="100" w:afterAutospacing="1"/>
    </w:pPr>
  </w:style>
  <w:style w:type="paragraph" w:customStyle="1" w:styleId="xl65">
    <w:name w:val="xl65"/>
    <w:basedOn w:val="a0"/>
    <w:rsid w:val="001F57E6"/>
    <w:pPr>
      <w:spacing w:before="100" w:beforeAutospacing="1" w:after="100" w:afterAutospacing="1"/>
    </w:pPr>
  </w:style>
  <w:style w:type="paragraph" w:customStyle="1" w:styleId="xl66">
    <w:name w:val="xl66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7">
    <w:name w:val="xl67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8">
    <w:name w:val="xl68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9">
    <w:name w:val="xl69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1">
    <w:name w:val="xl71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2">
    <w:name w:val="xl72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3">
    <w:name w:val="xl73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4">
    <w:name w:val="xl74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7">
    <w:name w:val="xl77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3">
    <w:name w:val="xl63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4">
    <w:name w:val="xl64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0">
    <w:name w:val="xl80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1">
    <w:name w:val="xl81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82">
    <w:name w:val="xl82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83">
    <w:name w:val="xl83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84">
    <w:name w:val="xl84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5">
    <w:name w:val="xl85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86">
    <w:name w:val="xl86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7">
    <w:name w:val="xl87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0"/>
    <w:rsid w:val="001F57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0"/>
    <w:rsid w:val="001F57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0">
    <w:name w:val="xl90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1">
    <w:name w:val="xl91"/>
    <w:basedOn w:val="a0"/>
    <w:rsid w:val="001F57E6"/>
    <w:pPr>
      <w:pBdr>
        <w:top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2">
    <w:name w:val="xl92"/>
    <w:basedOn w:val="a0"/>
    <w:rsid w:val="001F57E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3">
    <w:name w:val="xl93"/>
    <w:basedOn w:val="a0"/>
    <w:rsid w:val="001F57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94">
    <w:name w:val="xl94"/>
    <w:basedOn w:val="a0"/>
    <w:rsid w:val="001F57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95">
    <w:name w:val="xl95"/>
    <w:basedOn w:val="a0"/>
    <w:rsid w:val="001F57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96">
    <w:name w:val="xl96"/>
    <w:basedOn w:val="a0"/>
    <w:rsid w:val="001F57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97">
    <w:name w:val="xl97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font5">
    <w:name w:val="font5"/>
    <w:basedOn w:val="a0"/>
    <w:rsid w:val="001F57E6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6">
    <w:name w:val="font6"/>
    <w:basedOn w:val="a0"/>
    <w:rsid w:val="001F57E6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7">
    <w:name w:val="font7"/>
    <w:basedOn w:val="a0"/>
    <w:rsid w:val="001F57E6"/>
    <w:pPr>
      <w:spacing w:before="100" w:beforeAutospacing="1" w:after="100" w:afterAutospacing="1"/>
    </w:pPr>
    <w:rPr>
      <w:color w:val="0000FF"/>
      <w:sz w:val="22"/>
      <w:szCs w:val="22"/>
    </w:rPr>
  </w:style>
  <w:style w:type="paragraph" w:customStyle="1" w:styleId="xl98">
    <w:name w:val="xl98"/>
    <w:basedOn w:val="a0"/>
    <w:rsid w:val="001F57E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0"/>
    <w:rsid w:val="001F57E6"/>
    <w:pPr>
      <w:pBdr>
        <w:top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0"/>
    <w:rsid w:val="001F57E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0"/>
    <w:rsid w:val="001F57E6"/>
    <w:pPr>
      <w:pBdr>
        <w:lef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0"/>
    <w:rsid w:val="001F57E6"/>
    <w:pPr>
      <w:shd w:val="clear" w:color="000000" w:fill="DDEBF7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0"/>
    <w:rsid w:val="001F57E6"/>
    <w:pPr>
      <w:pBdr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</w:style>
  <w:style w:type="character" w:customStyle="1" w:styleId="1f3">
    <w:name w:val="Текст примечания Знак1"/>
    <w:uiPriority w:val="99"/>
    <w:semiHidden/>
    <w:rsid w:val="001F57E6"/>
    <w:rPr>
      <w:lang w:eastAsia="zh-CN"/>
    </w:rPr>
  </w:style>
  <w:style w:type="character" w:customStyle="1" w:styleId="1f4">
    <w:name w:val="Текст сноски Знак1"/>
    <w:aliases w:val="Table_Footnote_last Знак Знак2,Table_Footnote_last Знак Знак Знак1,Table_Footnote_last Знак2,Текст сноски Знак Знак Знак1,Текст сноски Знак1 Знак Знак Знак1,Текст сноски Знак Знак Знак Знак Знак1,single space Знак"/>
    <w:basedOn w:val="a1"/>
    <w:semiHidden/>
    <w:rsid w:val="008C41B2"/>
    <w:rPr>
      <w:kern w:val="3"/>
    </w:rPr>
  </w:style>
  <w:style w:type="paragraph" w:customStyle="1" w:styleId="Textbody">
    <w:name w:val="Text body"/>
    <w:basedOn w:val="Standard"/>
    <w:rsid w:val="008C41B2"/>
    <w:pPr>
      <w:widowControl/>
      <w:spacing w:after="120"/>
      <w:textAlignment w:val="auto"/>
    </w:pPr>
    <w:rPr>
      <w:rFonts w:eastAsia="Times New Roman" w:cs="Times New Roman"/>
      <w:sz w:val="28"/>
      <w:szCs w:val="28"/>
      <w:lang w:eastAsia="ru-RU" w:bidi="ar-SA"/>
    </w:rPr>
  </w:style>
  <w:style w:type="paragraph" w:styleId="afff9">
    <w:name w:val="Subtitle"/>
    <w:basedOn w:val="afff5"/>
    <w:next w:val="Textbody"/>
    <w:link w:val="afffa"/>
    <w:qFormat/>
    <w:rsid w:val="008C41B2"/>
    <w:pPr>
      <w:autoSpaceDN w:val="0"/>
    </w:pPr>
    <w:rPr>
      <w:i/>
      <w:iCs/>
      <w:kern w:val="3"/>
      <w:lang w:eastAsia="ru-RU"/>
    </w:rPr>
  </w:style>
  <w:style w:type="character" w:customStyle="1" w:styleId="afffa">
    <w:name w:val="Подзаголовок Знак"/>
    <w:basedOn w:val="a1"/>
    <w:link w:val="afff9"/>
    <w:rsid w:val="008C41B2"/>
    <w:rPr>
      <w:rFonts w:ascii="Arial" w:eastAsia="Lucida Sans Unicode" w:hAnsi="Arial" w:cs="Tahoma"/>
      <w:i/>
      <w:iCs/>
      <w:kern w:val="3"/>
      <w:sz w:val="28"/>
      <w:szCs w:val="28"/>
    </w:rPr>
  </w:style>
  <w:style w:type="paragraph" w:customStyle="1" w:styleId="Textbodyindent">
    <w:name w:val="Text body indent"/>
    <w:basedOn w:val="Standard"/>
    <w:rsid w:val="008C41B2"/>
    <w:pPr>
      <w:widowControl/>
      <w:ind w:firstLine="709"/>
      <w:jc w:val="both"/>
      <w:textAlignment w:val="auto"/>
    </w:pPr>
    <w:rPr>
      <w:rFonts w:eastAsia="Times New Roman" w:cs="Times New Roman"/>
      <w:sz w:val="28"/>
      <w:szCs w:val="20"/>
      <w:lang w:eastAsia="ru-RU" w:bidi="ar-SA"/>
    </w:rPr>
  </w:style>
  <w:style w:type="paragraph" w:customStyle="1" w:styleId="112">
    <w:name w:val="Заголовок 11"/>
    <w:basedOn w:val="Standard"/>
    <w:next w:val="Standard"/>
    <w:rsid w:val="008C41B2"/>
    <w:pPr>
      <w:keepNext/>
      <w:widowControl/>
      <w:spacing w:before="240" w:after="60"/>
      <w:textAlignment w:val="auto"/>
      <w:outlineLvl w:val="0"/>
    </w:pPr>
    <w:rPr>
      <w:rFonts w:ascii="Arial" w:eastAsia="Times New Roman" w:hAnsi="Arial" w:cs="Arial"/>
      <w:b/>
      <w:bCs/>
      <w:sz w:val="32"/>
      <w:szCs w:val="32"/>
      <w:lang w:eastAsia="ru-RU" w:bidi="ar-SA"/>
    </w:rPr>
  </w:style>
  <w:style w:type="paragraph" w:customStyle="1" w:styleId="212">
    <w:name w:val="Заголовок 21"/>
    <w:basedOn w:val="Standard"/>
    <w:next w:val="Standard"/>
    <w:rsid w:val="008C41B2"/>
    <w:pPr>
      <w:keepNext/>
      <w:widowControl/>
      <w:spacing w:before="240" w:after="60"/>
      <w:textAlignment w:val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 w:bidi="ar-SA"/>
    </w:rPr>
  </w:style>
  <w:style w:type="paragraph" w:customStyle="1" w:styleId="310">
    <w:name w:val="Заголовок 31"/>
    <w:basedOn w:val="Standard"/>
    <w:next w:val="Standard"/>
    <w:rsid w:val="008C41B2"/>
    <w:pPr>
      <w:keepNext/>
      <w:widowControl/>
      <w:spacing w:before="240" w:after="60"/>
      <w:textAlignment w:val="auto"/>
      <w:outlineLvl w:val="2"/>
    </w:pPr>
    <w:rPr>
      <w:rFonts w:ascii="Arial" w:eastAsia="Times New Roman" w:hAnsi="Arial" w:cs="Arial"/>
      <w:b/>
      <w:bCs/>
      <w:sz w:val="26"/>
      <w:szCs w:val="26"/>
      <w:lang w:eastAsia="ru-RU" w:bidi="ar-SA"/>
    </w:rPr>
  </w:style>
  <w:style w:type="paragraph" w:customStyle="1" w:styleId="410">
    <w:name w:val="Заголовок 41"/>
    <w:basedOn w:val="Standard"/>
    <w:next w:val="Standard"/>
    <w:rsid w:val="008C41B2"/>
    <w:pPr>
      <w:keepNext/>
      <w:widowControl/>
      <w:spacing w:before="240" w:after="60"/>
      <w:textAlignment w:val="auto"/>
      <w:outlineLvl w:val="3"/>
    </w:pPr>
    <w:rPr>
      <w:rFonts w:eastAsia="Times New Roman" w:cs="Times New Roman"/>
      <w:b/>
      <w:bCs/>
      <w:sz w:val="28"/>
      <w:szCs w:val="28"/>
      <w:lang w:eastAsia="ru-RU" w:bidi="ar-SA"/>
    </w:rPr>
  </w:style>
  <w:style w:type="paragraph" w:customStyle="1" w:styleId="1f5">
    <w:name w:val="Верхний колонтитул1"/>
    <w:basedOn w:val="Standard"/>
    <w:rsid w:val="008C41B2"/>
    <w:pPr>
      <w:widowControl/>
      <w:tabs>
        <w:tab w:val="center" w:pos="4677"/>
        <w:tab w:val="right" w:pos="9355"/>
      </w:tabs>
      <w:textAlignment w:val="auto"/>
    </w:pPr>
    <w:rPr>
      <w:rFonts w:eastAsia="Times New Roman" w:cs="Times New Roman"/>
      <w:sz w:val="28"/>
      <w:szCs w:val="28"/>
      <w:lang w:eastAsia="ru-RU" w:bidi="ar-SA"/>
    </w:rPr>
  </w:style>
  <w:style w:type="paragraph" w:customStyle="1" w:styleId="1f6">
    <w:name w:val="Нижний колонтитул1"/>
    <w:basedOn w:val="Standard"/>
    <w:rsid w:val="008C41B2"/>
    <w:pPr>
      <w:widowControl/>
      <w:tabs>
        <w:tab w:val="center" w:pos="4677"/>
        <w:tab w:val="right" w:pos="9355"/>
      </w:tabs>
      <w:textAlignment w:val="auto"/>
    </w:pPr>
    <w:rPr>
      <w:rFonts w:eastAsia="Times New Roman" w:cs="Times New Roman"/>
      <w:sz w:val="28"/>
      <w:szCs w:val="28"/>
      <w:lang w:eastAsia="ru-RU" w:bidi="ar-SA"/>
    </w:rPr>
  </w:style>
  <w:style w:type="paragraph" w:customStyle="1" w:styleId="TableContents">
    <w:name w:val="Table Contents"/>
    <w:basedOn w:val="Standard"/>
    <w:rsid w:val="008C41B2"/>
    <w:pPr>
      <w:widowControl/>
      <w:suppressLineNumbers/>
      <w:textAlignment w:val="auto"/>
    </w:pPr>
    <w:rPr>
      <w:rFonts w:eastAsia="Times New Roman" w:cs="Times New Roman"/>
      <w:sz w:val="28"/>
      <w:szCs w:val="28"/>
      <w:lang w:eastAsia="ru-RU" w:bidi="ar-SA"/>
    </w:rPr>
  </w:style>
  <w:style w:type="paragraph" w:customStyle="1" w:styleId="TableHeading">
    <w:name w:val="Table Heading"/>
    <w:basedOn w:val="TableContents"/>
    <w:rsid w:val="008C41B2"/>
    <w:pPr>
      <w:jc w:val="center"/>
    </w:pPr>
    <w:rPr>
      <w:b/>
      <w:bCs/>
    </w:rPr>
  </w:style>
  <w:style w:type="paragraph" w:customStyle="1" w:styleId="1f7">
    <w:name w:val="Название объекта1"/>
    <w:basedOn w:val="Standard"/>
    <w:rsid w:val="008C41B2"/>
    <w:pPr>
      <w:widowControl/>
      <w:suppressLineNumbers/>
      <w:spacing w:before="120" w:after="120"/>
      <w:textAlignment w:val="auto"/>
    </w:pPr>
    <w:rPr>
      <w:rFonts w:eastAsia="Times New Roman" w:cs="Tahoma"/>
      <w:i/>
      <w:iCs/>
      <w:lang w:eastAsia="ru-RU" w:bidi="ar-SA"/>
    </w:rPr>
  </w:style>
  <w:style w:type="paragraph" w:customStyle="1" w:styleId="Text">
    <w:name w:val="Text"/>
    <w:basedOn w:val="Standard"/>
    <w:rsid w:val="008C41B2"/>
    <w:pPr>
      <w:widowControl/>
      <w:textAlignment w:val="auto"/>
    </w:pPr>
    <w:rPr>
      <w:rFonts w:ascii="Courier New" w:eastAsia="Times New Roman" w:hAnsi="Courier New" w:cs="Courier New"/>
      <w:sz w:val="20"/>
      <w:szCs w:val="20"/>
      <w:lang w:eastAsia="ru-RU" w:bidi="ar-SA"/>
    </w:rPr>
  </w:style>
  <w:style w:type="paragraph" w:customStyle="1" w:styleId="Framecontents">
    <w:name w:val="Frame contents"/>
    <w:basedOn w:val="Textbody"/>
    <w:rsid w:val="008C41B2"/>
  </w:style>
  <w:style w:type="paragraph" w:customStyle="1" w:styleId="Index">
    <w:name w:val="Index"/>
    <w:basedOn w:val="Standard"/>
    <w:rsid w:val="008C41B2"/>
    <w:pPr>
      <w:widowControl/>
      <w:suppressLineNumbers/>
      <w:textAlignment w:val="auto"/>
    </w:pPr>
    <w:rPr>
      <w:rFonts w:eastAsia="Times New Roman" w:cs="Tahoma"/>
      <w:sz w:val="28"/>
      <w:szCs w:val="28"/>
      <w:lang w:eastAsia="ru-RU" w:bidi="ar-SA"/>
    </w:rPr>
  </w:style>
  <w:style w:type="paragraph" w:customStyle="1" w:styleId="IauiueIacaaieaiiaacaaeaiey">
    <w:name w:val="Iau?iue.Iacaaiea iia?acaaeaiey"/>
    <w:rsid w:val="008C41B2"/>
    <w:pPr>
      <w:suppressAutoHyphens/>
      <w:overflowPunct w:val="0"/>
      <w:autoSpaceDE w:val="0"/>
      <w:autoSpaceDN w:val="0"/>
    </w:pPr>
    <w:rPr>
      <w:rFonts w:ascii="SchoolBook, 'Times New Roman'" w:hAnsi="SchoolBook, 'Times New Roman'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8C41B2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ffb">
    <w:name w:val="Обычный.Название подразделения"/>
    <w:rsid w:val="008C41B2"/>
    <w:pPr>
      <w:suppressAutoHyphens/>
      <w:autoSpaceDN w:val="0"/>
    </w:pPr>
    <w:rPr>
      <w:rFonts w:ascii="SchoolBook, 'Times New Roman'" w:hAnsi="SchoolBook, 'Times New Roman'"/>
      <w:kern w:val="3"/>
      <w:sz w:val="28"/>
    </w:rPr>
  </w:style>
  <w:style w:type="paragraph" w:customStyle="1" w:styleId="ConsPlusCell">
    <w:name w:val="ConsPlusCell"/>
    <w:rsid w:val="008C41B2"/>
    <w:pPr>
      <w:widowControl w:val="0"/>
      <w:suppressAutoHyphens/>
      <w:autoSpaceDE w:val="0"/>
      <w:autoSpaceDN w:val="0"/>
    </w:pPr>
    <w:rPr>
      <w:rFonts w:ascii="Arial" w:hAnsi="Arial" w:cs="Arial"/>
      <w:kern w:val="3"/>
    </w:rPr>
  </w:style>
  <w:style w:type="paragraph" w:customStyle="1" w:styleId="WW-Web">
    <w:name w:val="WW-Обычный (Web)"/>
    <w:basedOn w:val="Standard"/>
    <w:rsid w:val="008C41B2"/>
    <w:pPr>
      <w:widowControl/>
      <w:spacing w:before="100" w:after="100"/>
      <w:textAlignment w:val="auto"/>
    </w:pPr>
    <w:rPr>
      <w:rFonts w:eastAsia="Times New Roman" w:cs="Times New Roman"/>
      <w:sz w:val="28"/>
      <w:szCs w:val="28"/>
      <w:lang w:eastAsia="ru-RU" w:bidi="ar-SA"/>
    </w:rPr>
  </w:style>
  <w:style w:type="paragraph" w:customStyle="1" w:styleId="1f8">
    <w:name w:val="Текст1"/>
    <w:basedOn w:val="a0"/>
    <w:rsid w:val="008C41B2"/>
    <w:pPr>
      <w:widowControl w:val="0"/>
      <w:suppressAutoHyphens/>
      <w:autoSpaceDN w:val="0"/>
    </w:pPr>
    <w:rPr>
      <w:rFonts w:ascii="Courier New" w:eastAsia="Lucida Sans Unicode" w:hAnsi="Courier New" w:cs="Courier New"/>
      <w:sz w:val="20"/>
      <w:szCs w:val="20"/>
      <w:lang w:bidi="ru-RU"/>
    </w:rPr>
  </w:style>
  <w:style w:type="character" w:customStyle="1" w:styleId="1f9">
    <w:name w:val="Номер страницы1"/>
    <w:basedOn w:val="a1"/>
    <w:rsid w:val="008C41B2"/>
  </w:style>
  <w:style w:type="character" w:customStyle="1" w:styleId="NumberingSymbols">
    <w:name w:val="Numbering Symbols"/>
    <w:rsid w:val="008C41B2"/>
  </w:style>
  <w:style w:type="character" w:customStyle="1" w:styleId="Internetlink">
    <w:name w:val="Internet link"/>
    <w:rsid w:val="008C41B2"/>
    <w:rPr>
      <w:color w:val="0000FF"/>
      <w:u w:val="single" w:color="000000"/>
    </w:rPr>
  </w:style>
  <w:style w:type="character" w:customStyle="1" w:styleId="WW-Absatz-Standardschriftart">
    <w:name w:val="WW-Absatz-Standardschriftart"/>
    <w:rsid w:val="008C41B2"/>
  </w:style>
  <w:style w:type="character" w:customStyle="1" w:styleId="WW-Absatz-Standardschriftart1">
    <w:name w:val="WW-Absatz-Standardschriftart1"/>
    <w:rsid w:val="008C41B2"/>
  </w:style>
  <w:style w:type="character" w:customStyle="1" w:styleId="WW-Absatz-Standardschriftart11">
    <w:name w:val="WW-Absatz-Standardschriftart11"/>
    <w:rsid w:val="008C41B2"/>
  </w:style>
  <w:style w:type="character" w:customStyle="1" w:styleId="WW8Num3z2">
    <w:name w:val="WW8Num3z2"/>
    <w:rsid w:val="008C41B2"/>
    <w:rPr>
      <w:i/>
      <w:iCs w:val="0"/>
    </w:rPr>
  </w:style>
  <w:style w:type="character" w:customStyle="1" w:styleId="WW-Absatz-Standardschriftart111">
    <w:name w:val="WW-Absatz-Standardschriftart111"/>
    <w:rsid w:val="008C41B2"/>
  </w:style>
  <w:style w:type="character" w:customStyle="1" w:styleId="WW8Num4z2">
    <w:name w:val="WW8Num4z2"/>
    <w:rsid w:val="008C41B2"/>
    <w:rPr>
      <w:i/>
      <w:iCs w:val="0"/>
    </w:rPr>
  </w:style>
  <w:style w:type="character" w:customStyle="1" w:styleId="nwttl1">
    <w:name w:val="nwttl1"/>
    <w:rsid w:val="008C41B2"/>
    <w:rPr>
      <w:color w:val="0975B4"/>
    </w:rPr>
  </w:style>
  <w:style w:type="character" w:customStyle="1" w:styleId="1fa">
    <w:name w:val="Верхний колонтитул Знак1"/>
    <w:basedOn w:val="a1"/>
    <w:uiPriority w:val="99"/>
    <w:semiHidden/>
    <w:locked/>
    <w:rsid w:val="008C41B2"/>
    <w:rPr>
      <w:kern w:val="3"/>
      <w:sz w:val="32"/>
    </w:rPr>
  </w:style>
  <w:style w:type="character" w:customStyle="1" w:styleId="712pt">
    <w:name w:val="Основной текст (7) + 12 pt"/>
    <w:aliases w:val="Не полужирный,Интервал 0 pt"/>
    <w:rsid w:val="008C41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4"/>
      <w:szCs w:val="24"/>
      <w:u w:val="none"/>
      <w:effect w:val="none"/>
    </w:rPr>
  </w:style>
  <w:style w:type="numbering" w:customStyle="1" w:styleId="WW8Num1">
    <w:name w:val="WW8Num1"/>
    <w:rsid w:val="008C41B2"/>
    <w:pPr>
      <w:numPr>
        <w:numId w:val="11"/>
      </w:numPr>
    </w:pPr>
  </w:style>
  <w:style w:type="paragraph" w:customStyle="1" w:styleId="220">
    <w:name w:val="Стиль полужирный По центру Слева:  2 см Справа:  2 см"/>
    <w:basedOn w:val="a0"/>
    <w:rsid w:val="008C41B2"/>
    <w:pPr>
      <w:ind w:left="284" w:right="284"/>
      <w:jc w:val="center"/>
    </w:pPr>
    <w:rPr>
      <w:b/>
      <w:bCs/>
      <w:sz w:val="28"/>
      <w:szCs w:val="20"/>
    </w:rPr>
  </w:style>
  <w:style w:type="paragraph" w:customStyle="1" w:styleId="1fb">
    <w:name w:val="Обычный 1"/>
    <w:aliases w:val="5"/>
    <w:basedOn w:val="a0"/>
    <w:qFormat/>
    <w:rsid w:val="008C41B2"/>
    <w:pPr>
      <w:spacing w:line="360" w:lineRule="auto"/>
      <w:ind w:left="284" w:right="284" w:firstLine="709"/>
      <w:jc w:val="both"/>
    </w:pPr>
    <w:rPr>
      <w:sz w:val="28"/>
      <w:szCs w:val="28"/>
    </w:rPr>
  </w:style>
  <w:style w:type="paragraph" w:customStyle="1" w:styleId="afffc">
    <w:basedOn w:val="a0"/>
    <w:next w:val="afff1"/>
    <w:rsid w:val="00F66CA2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6F4B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pPr>
      <w:keepNext/>
      <w:numPr>
        <w:numId w:val="1"/>
      </w:numPr>
      <w:outlineLvl w:val="0"/>
    </w:pPr>
    <w:rPr>
      <w:b/>
      <w:bCs/>
      <w:kern w:val="1"/>
      <w:sz w:val="28"/>
      <w:szCs w:val="32"/>
      <w:lang w:val="x-none"/>
    </w:rPr>
  </w:style>
  <w:style w:type="paragraph" w:styleId="2">
    <w:name w:val="heading 2"/>
    <w:basedOn w:val="a0"/>
    <w:next w:val="a0"/>
    <w:link w:val="20"/>
    <w:uiPriority w:val="9"/>
    <w:qFormat/>
    <w:pPr>
      <w:keepNext/>
      <w:numPr>
        <w:ilvl w:val="1"/>
        <w:numId w:val="1"/>
      </w:numPr>
      <w:outlineLvl w:val="1"/>
    </w:pPr>
    <w:rPr>
      <w:b/>
      <w:bCs/>
      <w:iCs/>
      <w:sz w:val="26"/>
      <w:szCs w:val="28"/>
      <w:lang w:val="x-none"/>
    </w:rPr>
  </w:style>
  <w:style w:type="paragraph" w:styleId="3">
    <w:name w:val="heading 3"/>
    <w:basedOn w:val="a0"/>
    <w:next w:val="a0"/>
    <w:link w:val="30"/>
    <w:qFormat/>
    <w:pPr>
      <w:keepNext/>
      <w:numPr>
        <w:ilvl w:val="2"/>
        <w:numId w:val="1"/>
      </w:numPr>
      <w:outlineLvl w:val="2"/>
    </w:pPr>
    <w:rPr>
      <w:b/>
      <w:bCs/>
      <w:szCs w:val="26"/>
      <w:lang w:val="x-none"/>
    </w:rPr>
  </w:style>
  <w:style w:type="paragraph" w:styleId="4">
    <w:name w:val="heading 4"/>
    <w:basedOn w:val="a0"/>
    <w:next w:val="a0"/>
    <w:link w:val="40"/>
    <w:qFormat/>
    <w:pPr>
      <w:keepNext/>
      <w:numPr>
        <w:ilvl w:val="3"/>
        <w:numId w:val="1"/>
      </w:numPr>
      <w:outlineLvl w:val="3"/>
    </w:pPr>
    <w:rPr>
      <w:bCs/>
      <w:szCs w:val="28"/>
      <w:u w:val="single"/>
      <w:lang w:val="x-none"/>
    </w:rPr>
  </w:style>
  <w:style w:type="paragraph" w:styleId="5">
    <w:name w:val="heading 5"/>
    <w:basedOn w:val="a0"/>
    <w:next w:val="a0"/>
    <w:link w:val="50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0"/>
    <w:next w:val="a0"/>
    <w:link w:val="60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0"/>
    <w:next w:val="a0"/>
    <w:link w:val="70"/>
    <w:qFormat/>
    <w:pPr>
      <w:numPr>
        <w:ilvl w:val="6"/>
        <w:numId w:val="1"/>
      </w:numPr>
      <w:spacing w:before="240" w:after="60"/>
      <w:outlineLvl w:val="6"/>
    </w:pPr>
    <w:rPr>
      <w:lang w:val="x-none"/>
    </w:rPr>
  </w:style>
  <w:style w:type="paragraph" w:styleId="8">
    <w:name w:val="heading 8"/>
    <w:basedOn w:val="a0"/>
    <w:next w:val="a0"/>
    <w:link w:val="80"/>
    <w:qFormat/>
    <w:pPr>
      <w:numPr>
        <w:ilvl w:val="7"/>
        <w:numId w:val="1"/>
      </w:numPr>
      <w:spacing w:before="240" w:after="60"/>
      <w:outlineLvl w:val="7"/>
    </w:pPr>
    <w:rPr>
      <w:i/>
      <w:iCs/>
      <w:lang w:val="x-none"/>
    </w:rPr>
  </w:style>
  <w:style w:type="paragraph" w:styleId="9">
    <w:name w:val="heading 9"/>
    <w:basedOn w:val="a0"/>
    <w:next w:val="a0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2z1">
    <w:name w:val="WW8Num2z1"/>
    <w:rPr>
      <w:rFonts w:ascii="OpenSymbol" w:hAnsi="OpenSymbol" w:cs="OpenSymbol"/>
    </w:rPr>
  </w:style>
  <w:style w:type="character" w:customStyle="1" w:styleId="WW8Num3z0">
    <w:name w:val="WW8Num3z0"/>
    <w:rPr>
      <w:rFonts w:ascii="Symbol" w:hAnsi="Symbol" w:cs="StarSymbol"/>
      <w:sz w:val="18"/>
      <w:szCs w:val="18"/>
    </w:rPr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  <w:color w:val="auto"/>
      <w:sz w:val="24"/>
      <w:szCs w:val="24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21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1z1">
    <w:name w:val="WW8Num1z1"/>
    <w:rPr>
      <w:rFonts w:ascii="OpenSymbol" w:hAnsi="OpenSymbol" w:cs="Open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4z0">
    <w:name w:val="WW8Num14z0"/>
    <w:rPr>
      <w:rFonts w:ascii="Symbol" w:hAnsi="Symbol"/>
      <w:sz w:val="20"/>
    </w:rPr>
  </w:style>
  <w:style w:type="character" w:customStyle="1" w:styleId="WW8Num14z1">
    <w:name w:val="WW8Num14z1"/>
    <w:rPr>
      <w:rFonts w:ascii="Courier New" w:hAnsi="Courier New"/>
      <w:sz w:val="20"/>
    </w:rPr>
  </w:style>
  <w:style w:type="character" w:customStyle="1" w:styleId="WW8Num14z2">
    <w:name w:val="WW8Num14z2"/>
    <w:rPr>
      <w:rFonts w:ascii="Wingdings" w:hAnsi="Wingdings"/>
      <w:sz w:val="20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1z0">
    <w:name w:val="WW8Num21z0"/>
    <w:rPr>
      <w:rFonts w:ascii="Symbol" w:hAnsi="Symbol"/>
      <w:sz w:val="20"/>
    </w:rPr>
  </w:style>
  <w:style w:type="character" w:customStyle="1" w:styleId="WW8Num21z1">
    <w:name w:val="WW8Num21z1"/>
    <w:rPr>
      <w:rFonts w:ascii="Courier New" w:hAnsi="Courier New"/>
      <w:sz w:val="20"/>
    </w:rPr>
  </w:style>
  <w:style w:type="character" w:customStyle="1" w:styleId="WW8Num21z2">
    <w:name w:val="WW8Num21z2"/>
    <w:rPr>
      <w:rFonts w:ascii="Wingdings" w:hAnsi="Wingdings"/>
      <w:sz w:val="20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3z1">
    <w:name w:val="WW8Num23z1"/>
    <w:rPr>
      <w:sz w:val="28"/>
      <w:szCs w:val="28"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9z0">
    <w:name w:val="WW8Num29z0"/>
    <w:rPr>
      <w:rFonts w:ascii="Symbol" w:hAnsi="Symbol"/>
    </w:rPr>
  </w:style>
  <w:style w:type="character" w:customStyle="1" w:styleId="WW8Num29z1">
    <w:name w:val="WW8Num29z1"/>
    <w:rPr>
      <w:rFonts w:ascii="Courier New" w:hAnsi="Courier New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3z1">
    <w:name w:val="WW8Num33z1"/>
    <w:rPr>
      <w:rFonts w:ascii="Symbol" w:hAnsi="Symbol"/>
    </w:rPr>
  </w:style>
  <w:style w:type="character" w:customStyle="1" w:styleId="WW8Num34z0">
    <w:name w:val="WW8Num34z0"/>
    <w:rPr>
      <w:rFonts w:ascii="Symbol" w:hAnsi="Symbol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5z0">
    <w:name w:val="WW8Num35z0"/>
    <w:rPr>
      <w:rFonts w:ascii="Symbol" w:hAnsi="Symbol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6z0">
    <w:name w:val="WW8Num36z0"/>
    <w:rPr>
      <w:rFonts w:ascii="Symbol" w:hAnsi="Symbol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38z0">
    <w:name w:val="WW8Num38z0"/>
    <w:rPr>
      <w:rFonts w:ascii="Symbol" w:hAnsi="Symbol"/>
      <w:sz w:val="20"/>
    </w:rPr>
  </w:style>
  <w:style w:type="character" w:customStyle="1" w:styleId="WW8Num38z1">
    <w:name w:val="WW8Num38z1"/>
    <w:rPr>
      <w:rFonts w:ascii="Courier New" w:hAnsi="Courier New"/>
      <w:sz w:val="20"/>
    </w:rPr>
  </w:style>
  <w:style w:type="character" w:customStyle="1" w:styleId="WW8Num38z2">
    <w:name w:val="WW8Num38z2"/>
    <w:rPr>
      <w:rFonts w:ascii="Wingdings" w:hAnsi="Wingdings"/>
      <w:sz w:val="20"/>
    </w:rPr>
  </w:style>
  <w:style w:type="character" w:customStyle="1" w:styleId="WW8Num39z0">
    <w:name w:val="WW8Num39z0"/>
    <w:rPr>
      <w:rFonts w:ascii="Symbol" w:hAnsi="Symbol"/>
      <w:sz w:val="20"/>
    </w:rPr>
  </w:style>
  <w:style w:type="character" w:customStyle="1" w:styleId="WW8Num39z1">
    <w:name w:val="WW8Num39z1"/>
    <w:rPr>
      <w:rFonts w:ascii="Courier New" w:hAnsi="Courier New"/>
      <w:sz w:val="20"/>
    </w:rPr>
  </w:style>
  <w:style w:type="character" w:customStyle="1" w:styleId="WW8Num39z2">
    <w:name w:val="WW8Num39z2"/>
    <w:rPr>
      <w:rFonts w:ascii="Wingdings" w:hAnsi="Wingdings"/>
      <w:sz w:val="20"/>
    </w:rPr>
  </w:style>
  <w:style w:type="character" w:customStyle="1" w:styleId="WW8Num40z0">
    <w:name w:val="WW8Num40z0"/>
    <w:rPr>
      <w:rFonts w:ascii="Symbol" w:hAnsi="Symbol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1z1">
    <w:name w:val="WW8Num41z1"/>
    <w:rPr>
      <w:rFonts w:ascii="Courier New" w:hAnsi="Courier New"/>
    </w:rPr>
  </w:style>
  <w:style w:type="character" w:customStyle="1" w:styleId="WW8Num41z2">
    <w:name w:val="WW8Num41z2"/>
    <w:rPr>
      <w:rFonts w:ascii="Wingdings" w:hAnsi="Wingdings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/>
    </w:rPr>
  </w:style>
  <w:style w:type="character" w:customStyle="1" w:styleId="WW8Num44z0">
    <w:name w:val="WW8Num44z0"/>
    <w:rPr>
      <w:rFonts w:ascii="Symbol" w:hAnsi="Symbol"/>
      <w:sz w:val="20"/>
    </w:rPr>
  </w:style>
  <w:style w:type="character" w:customStyle="1" w:styleId="WW8Num44z1">
    <w:name w:val="WW8Num44z1"/>
    <w:rPr>
      <w:rFonts w:ascii="Courier New" w:hAnsi="Courier New"/>
      <w:sz w:val="20"/>
    </w:rPr>
  </w:style>
  <w:style w:type="character" w:customStyle="1" w:styleId="WW8Num44z2">
    <w:name w:val="WW8Num44z2"/>
    <w:rPr>
      <w:rFonts w:ascii="Wingdings" w:hAnsi="Wingdings"/>
      <w:sz w:val="20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11">
    <w:name w:val="Основной шрифт абзаца1"/>
  </w:style>
  <w:style w:type="character" w:styleId="a4">
    <w:name w:val="Emphasis"/>
    <w:aliases w:val="базовый,Базовый"/>
    <w:qFormat/>
    <w:rPr>
      <w:rFonts w:ascii="Times New Roman" w:hAnsi="Times New Roman"/>
      <w:iCs/>
      <w:sz w:val="24"/>
    </w:rPr>
  </w:style>
  <w:style w:type="character" w:styleId="a5">
    <w:name w:val="page number"/>
    <w:basedOn w:val="11"/>
  </w:style>
  <w:style w:type="character" w:customStyle="1" w:styleId="12">
    <w:name w:val="Знак Знак1"/>
    <w:rPr>
      <w:rFonts w:eastAsia="Lucida Sans Unicode"/>
      <w:kern w:val="1"/>
      <w:sz w:val="24"/>
      <w:szCs w:val="24"/>
      <w:lang w:val="ru-RU" w:eastAsia="ar-SA" w:bidi="ar-SA"/>
    </w:rPr>
  </w:style>
  <w:style w:type="character" w:styleId="a6">
    <w:name w:val="Hyperlink"/>
    <w:uiPriority w:val="99"/>
    <w:rPr>
      <w:color w:val="0000FF"/>
      <w:u w:val="single"/>
    </w:rPr>
  </w:style>
  <w:style w:type="character" w:customStyle="1" w:styleId="22">
    <w:name w:val="Знак Знак2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rPr>
      <w:rFonts w:eastAsia="Calibri"/>
      <w:color w:val="000000"/>
      <w:kern w:val="1"/>
      <w:sz w:val="24"/>
      <w:szCs w:val="24"/>
    </w:rPr>
  </w:style>
  <w:style w:type="character" w:customStyle="1" w:styleId="10950">
    <w:name w:val="1 Основной текст 0;95 ПК;А. Основной текст 0 Знак Знак Знак Знак Знак Знак"/>
    <w:rPr>
      <w:rFonts w:eastAsia="Calibri"/>
      <w:color w:val="000000"/>
      <w:kern w:val="1"/>
      <w:sz w:val="24"/>
      <w:szCs w:val="24"/>
      <w:lang w:val="ru-RU" w:eastAsia="ar-SA" w:bidi="ar-SA"/>
    </w:rPr>
  </w:style>
  <w:style w:type="character" w:customStyle="1" w:styleId="00">
    <w:name w:val="Основной 0 Знак"/>
    <w:rPr>
      <w:sz w:val="24"/>
      <w:szCs w:val="22"/>
      <w:lang w:val="en-US"/>
    </w:rPr>
  </w:style>
  <w:style w:type="character" w:customStyle="1" w:styleId="a7">
    <w:name w:val="Текст Знак"/>
    <w:aliases w:val=" Знак Знак"/>
    <w:link w:val="a8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9">
    <w:name w:val="Символ нумерации"/>
  </w:style>
  <w:style w:type="paragraph" w:customStyle="1" w:styleId="13">
    <w:name w:val="Название1"/>
    <w:basedOn w:val="a0"/>
    <w:next w:val="a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a">
    <w:name w:val="Body Text"/>
    <w:basedOn w:val="a0"/>
    <w:link w:val="ab"/>
    <w:pPr>
      <w:widowControl w:val="0"/>
      <w:spacing w:after="120"/>
    </w:pPr>
    <w:rPr>
      <w:rFonts w:eastAsia="Lucida Sans Unicode" w:cs="Tahoma"/>
      <w:color w:val="000000"/>
      <w:lang w:val="en-US" w:eastAsia="en-US" w:bidi="en-US"/>
    </w:rPr>
  </w:style>
  <w:style w:type="paragraph" w:styleId="ac">
    <w:name w:val="List"/>
    <w:basedOn w:val="aa"/>
  </w:style>
  <w:style w:type="paragraph" w:customStyle="1" w:styleId="23">
    <w:name w:val="Название2"/>
    <w:basedOn w:val="a0"/>
    <w:pPr>
      <w:suppressLineNumbers/>
      <w:spacing w:before="120" w:after="120"/>
    </w:pPr>
    <w:rPr>
      <w:rFonts w:cs="Tahoma"/>
      <w:i/>
      <w:iCs/>
    </w:rPr>
  </w:style>
  <w:style w:type="paragraph" w:customStyle="1" w:styleId="24">
    <w:name w:val="Указатель2"/>
    <w:basedOn w:val="a0"/>
    <w:pPr>
      <w:suppressLineNumbers/>
    </w:pPr>
    <w:rPr>
      <w:rFonts w:cs="Tahoma"/>
    </w:rPr>
  </w:style>
  <w:style w:type="paragraph" w:customStyle="1" w:styleId="14">
    <w:name w:val="Название1"/>
    <w:basedOn w:val="a0"/>
    <w:pPr>
      <w:suppressLineNumbers/>
      <w:spacing w:before="120" w:after="120"/>
    </w:pPr>
    <w:rPr>
      <w:rFonts w:cs="Tahoma"/>
      <w:i/>
      <w:iCs/>
    </w:rPr>
  </w:style>
  <w:style w:type="paragraph" w:customStyle="1" w:styleId="15">
    <w:name w:val="Указатель1"/>
    <w:basedOn w:val="a0"/>
    <w:pPr>
      <w:suppressLineNumbers/>
    </w:pPr>
    <w:rPr>
      <w:rFonts w:cs="Tahoma"/>
    </w:rPr>
  </w:style>
  <w:style w:type="paragraph" w:customStyle="1" w:styleId="01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,95 ПК1"/>
    <w:basedOn w:val="a0"/>
    <w:uiPriority w:val="99"/>
    <w:qFormat/>
    <w:pPr>
      <w:ind w:firstLine="539"/>
      <w:jc w:val="both"/>
    </w:pPr>
    <w:rPr>
      <w:rFonts w:eastAsia="Calibri"/>
      <w:color w:val="000000"/>
      <w:kern w:val="1"/>
    </w:rPr>
  </w:style>
  <w:style w:type="paragraph" w:styleId="ad">
    <w:name w:val="footer"/>
    <w:basedOn w:val="a0"/>
    <w:link w:val="ae"/>
    <w:uiPriority w:val="99"/>
    <w:pPr>
      <w:widowControl w:val="0"/>
      <w:tabs>
        <w:tab w:val="center" w:pos="4677"/>
        <w:tab w:val="right" w:pos="9355"/>
      </w:tabs>
    </w:pPr>
    <w:rPr>
      <w:rFonts w:eastAsia="Lucida Sans Unicode"/>
      <w:kern w:val="1"/>
      <w:lang w:val="x-none"/>
    </w:rPr>
  </w:style>
  <w:style w:type="paragraph" w:styleId="af">
    <w:name w:val="header"/>
    <w:aliases w:val=" Знак10,ВерхКолонтитул,Знак10"/>
    <w:basedOn w:val="a0"/>
    <w:link w:val="af0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styleId="af1">
    <w:name w:val="Body Text Indent"/>
    <w:basedOn w:val="a0"/>
    <w:link w:val="af2"/>
    <w:pPr>
      <w:overflowPunct w:val="0"/>
      <w:autoSpaceDE w:val="0"/>
      <w:ind w:firstLine="567"/>
      <w:jc w:val="both"/>
      <w:textAlignment w:val="baseline"/>
    </w:pPr>
    <w:rPr>
      <w:szCs w:val="20"/>
      <w:lang w:val="x-none"/>
    </w:rPr>
  </w:style>
  <w:style w:type="paragraph" w:customStyle="1" w:styleId="210">
    <w:name w:val="Основной текст с отступом 21"/>
    <w:basedOn w:val="a0"/>
    <w:pPr>
      <w:ind w:left="660"/>
      <w:jc w:val="both"/>
    </w:pPr>
    <w:rPr>
      <w:szCs w:val="20"/>
    </w:rPr>
  </w:style>
  <w:style w:type="paragraph" w:customStyle="1" w:styleId="32">
    <w:name w:val="Основной текст с отступом 32"/>
    <w:basedOn w:val="a0"/>
    <w:pPr>
      <w:ind w:left="720"/>
      <w:jc w:val="both"/>
    </w:pPr>
    <w:rPr>
      <w:sz w:val="28"/>
      <w:szCs w:val="20"/>
    </w:rPr>
  </w:style>
  <w:style w:type="paragraph" w:customStyle="1" w:styleId="16">
    <w:name w:val="Схема документа1"/>
    <w:basedOn w:val="a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7">
    <w:name w:val="toc 1"/>
    <w:basedOn w:val="a0"/>
    <w:next w:val="a0"/>
    <w:uiPriority w:val="39"/>
    <w:pPr>
      <w:tabs>
        <w:tab w:val="right" w:leader="dot" w:pos="9344"/>
      </w:tabs>
      <w:spacing w:line="360" w:lineRule="auto"/>
      <w:jc w:val="both"/>
    </w:pPr>
    <w:rPr>
      <w:sz w:val="28"/>
    </w:rPr>
  </w:style>
  <w:style w:type="paragraph" w:styleId="25">
    <w:name w:val="toc 2"/>
    <w:basedOn w:val="a0"/>
    <w:next w:val="a0"/>
    <w:uiPriority w:val="39"/>
    <w:pPr>
      <w:tabs>
        <w:tab w:val="right" w:leader="dot" w:pos="10064"/>
      </w:tabs>
      <w:spacing w:line="360" w:lineRule="auto"/>
      <w:ind w:left="240"/>
      <w:jc w:val="both"/>
    </w:pPr>
    <w:rPr>
      <w:sz w:val="28"/>
    </w:rPr>
  </w:style>
  <w:style w:type="paragraph" w:customStyle="1" w:styleId="af3">
    <w:name w:val="Содержимое таблицы"/>
    <w:basedOn w:val="a0"/>
    <w:qFormat/>
    <w:pPr>
      <w:widowControl w:val="0"/>
      <w:suppressLineNumbers/>
    </w:pPr>
    <w:rPr>
      <w:rFonts w:eastAsia="Lucida Sans Unicode" w:cs="Tahoma"/>
      <w:color w:val="000000"/>
      <w:lang w:val="en-US" w:eastAsia="en-US" w:bidi="en-US"/>
    </w:rPr>
  </w:style>
  <w:style w:type="paragraph" w:customStyle="1" w:styleId="31">
    <w:name w:val="Основной текст с отступом 31"/>
    <w:basedOn w:val="a0"/>
    <w:pPr>
      <w:widowControl w:val="0"/>
      <w:ind w:firstLine="720"/>
      <w:jc w:val="both"/>
    </w:pPr>
    <w:rPr>
      <w:rFonts w:ascii="Arial" w:eastAsia="Arial Unicode MS" w:hAnsi="Arial"/>
    </w:rPr>
  </w:style>
  <w:style w:type="paragraph" w:customStyle="1" w:styleId="18">
    <w:name w:val="Обычный (веб)1"/>
    <w:basedOn w:val="a0"/>
    <w:link w:val="af4"/>
    <w:uiPriority w:val="99"/>
    <w:qFormat/>
    <w:pPr>
      <w:spacing w:after="200" w:line="276" w:lineRule="auto"/>
    </w:pPr>
    <w:rPr>
      <w:lang w:val="x-none"/>
    </w:rPr>
  </w:style>
  <w:style w:type="paragraph" w:styleId="33">
    <w:name w:val="toc 3"/>
    <w:basedOn w:val="a0"/>
    <w:next w:val="a0"/>
    <w:uiPriority w:val="39"/>
    <w:pPr>
      <w:ind w:left="480"/>
    </w:pPr>
  </w:style>
  <w:style w:type="paragraph" w:customStyle="1" w:styleId="02">
    <w:name w:val="Основной 0"/>
    <w:basedOn w:val="a0"/>
    <w:pPr>
      <w:ind w:firstLine="539"/>
      <w:jc w:val="both"/>
    </w:pPr>
    <w:rPr>
      <w:szCs w:val="22"/>
      <w:lang w:val="en-US"/>
    </w:rPr>
  </w:style>
  <w:style w:type="paragraph" w:styleId="af5">
    <w:name w:val="List Paragraph"/>
    <w:aliases w:val="Заголовок мой1,СписокСТПр"/>
    <w:basedOn w:val="a0"/>
    <w:link w:val="af6"/>
    <w:uiPriority w:val="34"/>
    <w:qFormat/>
    <w:pPr>
      <w:spacing w:after="200" w:line="276" w:lineRule="auto"/>
      <w:ind w:left="720"/>
    </w:pPr>
    <w:rPr>
      <w:rFonts w:ascii="Calibri" w:hAnsi="Calibri"/>
      <w:sz w:val="22"/>
      <w:szCs w:val="22"/>
      <w:lang w:val="x-none"/>
    </w:rPr>
  </w:style>
  <w:style w:type="paragraph" w:customStyle="1" w:styleId="120">
    <w:name w:val="таблицы 12"/>
    <w:basedOn w:val="a0"/>
    <w:pPr>
      <w:keepLines/>
      <w:widowControl w:val="0"/>
      <w:snapToGrid w:val="0"/>
      <w:jc w:val="both"/>
    </w:pPr>
    <w:rPr>
      <w:rFonts w:eastAsia="Lucida Sans Unicode" w:cs="Tahoma"/>
      <w:color w:val="000000"/>
      <w:szCs w:val="20"/>
      <w:lang w:val="en-US" w:eastAsia="en-US" w:bidi="en-US"/>
    </w:rPr>
  </w:style>
  <w:style w:type="paragraph" w:customStyle="1" w:styleId="af7">
    <w:name w:val="Заголовок таблицы"/>
    <w:basedOn w:val="af3"/>
    <w:qFormat/>
    <w:rPr>
      <w:b/>
      <w:bCs/>
    </w:rPr>
  </w:style>
  <w:style w:type="paragraph" w:styleId="41">
    <w:name w:val="toc 4"/>
    <w:basedOn w:val="15"/>
    <w:uiPriority w:val="39"/>
    <w:pPr>
      <w:tabs>
        <w:tab w:val="right" w:leader="dot" w:pos="11335"/>
      </w:tabs>
      <w:ind w:left="849"/>
    </w:pPr>
  </w:style>
  <w:style w:type="paragraph" w:styleId="51">
    <w:name w:val="toc 5"/>
    <w:basedOn w:val="15"/>
    <w:pPr>
      <w:tabs>
        <w:tab w:val="right" w:leader="dot" w:pos="11901"/>
      </w:tabs>
      <w:ind w:left="1132"/>
    </w:pPr>
  </w:style>
  <w:style w:type="paragraph" w:styleId="61">
    <w:name w:val="toc 6"/>
    <w:basedOn w:val="15"/>
    <w:pPr>
      <w:tabs>
        <w:tab w:val="right" w:leader="dot" w:pos="12467"/>
      </w:tabs>
      <w:ind w:left="1415"/>
    </w:pPr>
  </w:style>
  <w:style w:type="paragraph" w:styleId="71">
    <w:name w:val="toc 7"/>
    <w:basedOn w:val="15"/>
    <w:pPr>
      <w:tabs>
        <w:tab w:val="right" w:leader="dot" w:pos="13033"/>
      </w:tabs>
      <w:ind w:left="1698"/>
    </w:pPr>
  </w:style>
  <w:style w:type="paragraph" w:styleId="81">
    <w:name w:val="toc 8"/>
    <w:basedOn w:val="15"/>
    <w:pPr>
      <w:tabs>
        <w:tab w:val="right" w:leader="dot" w:pos="13599"/>
      </w:tabs>
      <w:ind w:left="1981"/>
    </w:pPr>
  </w:style>
  <w:style w:type="paragraph" w:styleId="91">
    <w:name w:val="toc 9"/>
    <w:basedOn w:val="15"/>
    <w:pPr>
      <w:tabs>
        <w:tab w:val="right" w:leader="dot" w:pos="14165"/>
      </w:tabs>
      <w:ind w:left="2264"/>
    </w:pPr>
  </w:style>
  <w:style w:type="paragraph" w:customStyle="1" w:styleId="100">
    <w:name w:val="Оглавление 10"/>
    <w:basedOn w:val="15"/>
    <w:pPr>
      <w:tabs>
        <w:tab w:val="right" w:leader="dot" w:pos="14731"/>
      </w:tabs>
      <w:ind w:left="2547"/>
    </w:pPr>
  </w:style>
  <w:style w:type="paragraph" w:customStyle="1" w:styleId="af8">
    <w:name w:val="Содержимое врезки"/>
    <w:basedOn w:val="aa"/>
  </w:style>
  <w:style w:type="paragraph" w:customStyle="1" w:styleId="26">
    <w:name w:val="Схема документа2"/>
    <w:basedOn w:val="a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9">
    <w:name w:val="Balloon Text"/>
    <w:basedOn w:val="a0"/>
    <w:link w:val="afa"/>
    <w:rPr>
      <w:rFonts w:ascii="Tahoma" w:hAnsi="Tahoma"/>
      <w:sz w:val="16"/>
      <w:szCs w:val="16"/>
      <w:lang w:val="x-none"/>
    </w:rPr>
  </w:style>
  <w:style w:type="paragraph" w:styleId="afb">
    <w:name w:val="Document Map"/>
    <w:basedOn w:val="a0"/>
    <w:link w:val="afc"/>
    <w:uiPriority w:val="99"/>
    <w:semiHidden/>
    <w:rsid w:val="00FD185E"/>
    <w:pPr>
      <w:shd w:val="clear" w:color="auto" w:fill="000080"/>
    </w:pPr>
    <w:rPr>
      <w:rFonts w:ascii="Tahoma" w:hAnsi="Tahoma"/>
      <w:sz w:val="20"/>
      <w:szCs w:val="20"/>
      <w:lang w:val="x-none"/>
    </w:rPr>
  </w:style>
  <w:style w:type="numbering" w:styleId="a">
    <w:name w:val="Outline List 3"/>
    <w:basedOn w:val="a3"/>
    <w:rsid w:val="00532A44"/>
    <w:pPr>
      <w:numPr>
        <w:numId w:val="2"/>
      </w:numPr>
    </w:pPr>
  </w:style>
  <w:style w:type="table" w:styleId="afd">
    <w:name w:val="Table Grid"/>
    <w:aliases w:val="Table Grid Report"/>
    <w:basedOn w:val="a2"/>
    <w:uiPriority w:val="39"/>
    <w:rsid w:val="005D3F5E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4">
    <w:name w:val="Body Text Indent 3"/>
    <w:basedOn w:val="a0"/>
    <w:link w:val="35"/>
    <w:rsid w:val="0053030C"/>
    <w:pPr>
      <w:spacing w:after="120"/>
      <w:ind w:left="283"/>
    </w:pPr>
    <w:rPr>
      <w:sz w:val="16"/>
      <w:szCs w:val="16"/>
      <w:lang w:val="x-none"/>
    </w:rPr>
  </w:style>
  <w:style w:type="character" w:customStyle="1" w:styleId="35">
    <w:name w:val="Основной текст с отступом 3 Знак"/>
    <w:link w:val="34"/>
    <w:rsid w:val="0053030C"/>
    <w:rPr>
      <w:sz w:val="16"/>
      <w:szCs w:val="16"/>
      <w:lang w:eastAsia="ar-SA"/>
    </w:rPr>
  </w:style>
  <w:style w:type="table" w:customStyle="1" w:styleId="19">
    <w:name w:val="Сетка таблицы1"/>
    <w:basedOn w:val="a2"/>
    <w:next w:val="afd"/>
    <w:rsid w:val="007F351D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2"/>
    <w:next w:val="afd"/>
    <w:rsid w:val="001A1F01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qFormat/>
    <w:rsid w:val="004F4A6A"/>
    <w:rPr>
      <w:b/>
      <w:bCs/>
    </w:rPr>
  </w:style>
  <w:style w:type="table" w:customStyle="1" w:styleId="36">
    <w:name w:val="Сетка таблицы3"/>
    <w:basedOn w:val="a2"/>
    <w:next w:val="afd"/>
    <w:rsid w:val="000A024E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2"/>
    <w:next w:val="afd"/>
    <w:rsid w:val="000A024E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2"/>
    <w:next w:val="afd"/>
    <w:uiPriority w:val="59"/>
    <w:rsid w:val="00856FC7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">
    <w:name w:val="Сетка таблицы6"/>
    <w:basedOn w:val="a2"/>
    <w:next w:val="afd"/>
    <w:uiPriority w:val="59"/>
    <w:rsid w:val="00A0448E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">
    <w:name w:val="Сетка таблицы7"/>
    <w:basedOn w:val="a2"/>
    <w:next w:val="afd"/>
    <w:rsid w:val="002E559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2"/>
    <w:next w:val="afd"/>
    <w:rsid w:val="00B516D1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2"/>
    <w:next w:val="afd"/>
    <w:uiPriority w:val="59"/>
    <w:rsid w:val="00F352F1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1">
    <w:name w:val="Сетка таблицы10"/>
    <w:basedOn w:val="a2"/>
    <w:next w:val="afd"/>
    <w:uiPriority w:val="59"/>
    <w:rsid w:val="004114C0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2"/>
    <w:next w:val="afd"/>
    <w:rsid w:val="001124D5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сновной текст Знак"/>
    <w:link w:val="aa"/>
    <w:rsid w:val="001124D5"/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37">
    <w:name w:val="Основной текст3"/>
    <w:basedOn w:val="a0"/>
    <w:rsid w:val="001124D5"/>
    <w:pPr>
      <w:shd w:val="clear" w:color="auto" w:fill="FFFFFF"/>
      <w:spacing w:before="480" w:line="322" w:lineRule="exact"/>
      <w:ind w:hanging="1080"/>
      <w:jc w:val="both"/>
    </w:pPr>
    <w:rPr>
      <w:rFonts w:cs="Calibri"/>
      <w:sz w:val="27"/>
      <w:szCs w:val="27"/>
    </w:rPr>
  </w:style>
  <w:style w:type="paragraph" w:customStyle="1" w:styleId="Standard">
    <w:name w:val="Standard"/>
    <w:qFormat/>
    <w:rsid w:val="00567615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osntext">
    <w:name w:val="osn_text"/>
    <w:basedOn w:val="a1"/>
    <w:rsid w:val="00985732"/>
  </w:style>
  <w:style w:type="paragraph" w:styleId="38">
    <w:name w:val="Body Text 3"/>
    <w:basedOn w:val="a0"/>
    <w:link w:val="39"/>
    <w:rsid w:val="00D30FD3"/>
    <w:pPr>
      <w:spacing w:after="120"/>
    </w:pPr>
    <w:rPr>
      <w:sz w:val="16"/>
      <w:szCs w:val="16"/>
      <w:lang w:val="x-none" w:eastAsia="x-none"/>
    </w:rPr>
  </w:style>
  <w:style w:type="character" w:customStyle="1" w:styleId="39">
    <w:name w:val="Основной текст 3 Знак"/>
    <w:link w:val="38"/>
    <w:rsid w:val="00D30FD3"/>
    <w:rPr>
      <w:sz w:val="16"/>
      <w:szCs w:val="16"/>
    </w:rPr>
  </w:style>
  <w:style w:type="paragraph" w:customStyle="1" w:styleId="ListParagraph1">
    <w:name w:val="List Paragraph1"/>
    <w:basedOn w:val="a0"/>
    <w:rsid w:val="009F090C"/>
    <w:pPr>
      <w:ind w:left="720"/>
    </w:pPr>
    <w:rPr>
      <w:rFonts w:eastAsia="Calibri"/>
    </w:rPr>
  </w:style>
  <w:style w:type="paragraph" w:customStyle="1" w:styleId="s1">
    <w:name w:val="s_1"/>
    <w:basedOn w:val="a0"/>
    <w:rsid w:val="0041113B"/>
    <w:pPr>
      <w:spacing w:before="100" w:beforeAutospacing="1" w:after="100" w:afterAutospacing="1"/>
    </w:pPr>
  </w:style>
  <w:style w:type="paragraph" w:styleId="aff">
    <w:name w:val="endnote text"/>
    <w:basedOn w:val="a0"/>
    <w:link w:val="aff0"/>
    <w:rsid w:val="00B30463"/>
    <w:rPr>
      <w:sz w:val="20"/>
      <w:szCs w:val="20"/>
      <w:lang w:val="x-none"/>
    </w:rPr>
  </w:style>
  <w:style w:type="character" w:customStyle="1" w:styleId="aff0">
    <w:name w:val="Текст концевой сноски Знак"/>
    <w:link w:val="aff"/>
    <w:rsid w:val="00B30463"/>
    <w:rPr>
      <w:lang w:eastAsia="ar-SA"/>
    </w:rPr>
  </w:style>
  <w:style w:type="character" w:styleId="aff1">
    <w:name w:val="endnote reference"/>
    <w:rsid w:val="00B30463"/>
    <w:rPr>
      <w:vertAlign w:val="superscript"/>
    </w:rPr>
  </w:style>
  <w:style w:type="paragraph" w:styleId="aff2">
    <w:name w:val="footnote text"/>
    <w:aliases w:val="Table_Footnote_last Знак,Table_Footnote_last Знак Знак,Table_Footnote_last,Текст сноски Знак Знак,Текст сноски Знак1 Знак Знак,Текст сноски Знак Знак Знак Знак,Table_Footnote_last Знак1 Знак Знак,single space"/>
    <w:basedOn w:val="a0"/>
    <w:link w:val="aff3"/>
    <w:rsid w:val="00B30463"/>
    <w:rPr>
      <w:sz w:val="20"/>
      <w:szCs w:val="20"/>
      <w:lang w:val="x-none"/>
    </w:rPr>
  </w:style>
  <w:style w:type="character" w:customStyle="1" w:styleId="aff3">
    <w:name w:val="Текст сноски Знак"/>
    <w:aliases w:val="Table_Footnote_last Знак Знак1,Table_Footnote_last Знак Знак Знак,Table_Footnote_last Знак1,Текст сноски Знак Знак Знак,Текст сноски Знак1 Знак Знак Знак,Текст сноски Знак Знак Знак Знак Знак,Table_Footnote_last Знак1 Знак Знак Знак"/>
    <w:link w:val="aff2"/>
    <w:rsid w:val="00B30463"/>
    <w:rPr>
      <w:lang w:eastAsia="ar-SA"/>
    </w:rPr>
  </w:style>
  <w:style w:type="character" w:styleId="aff4">
    <w:name w:val="footnote reference"/>
    <w:rsid w:val="00B30463"/>
    <w:rPr>
      <w:vertAlign w:val="superscript"/>
    </w:rPr>
  </w:style>
  <w:style w:type="character" w:customStyle="1" w:styleId="20">
    <w:name w:val="Заголовок 2 Знак"/>
    <w:link w:val="2"/>
    <w:rsid w:val="007A7425"/>
    <w:rPr>
      <w:b/>
      <w:bCs/>
      <w:iCs/>
      <w:sz w:val="26"/>
      <w:szCs w:val="28"/>
      <w:lang w:val="x-none"/>
    </w:rPr>
  </w:style>
  <w:style w:type="paragraph" w:customStyle="1" w:styleId="Default">
    <w:name w:val="Default"/>
    <w:rsid w:val="009D3E0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4">
    <w:name w:val="Обычный (веб) Знак"/>
    <w:link w:val="18"/>
    <w:uiPriority w:val="99"/>
    <w:locked/>
    <w:rsid w:val="009D3E09"/>
    <w:rPr>
      <w:sz w:val="24"/>
      <w:szCs w:val="24"/>
      <w:lang w:eastAsia="ar-SA"/>
    </w:rPr>
  </w:style>
  <w:style w:type="character" w:customStyle="1" w:styleId="28">
    <w:name w:val="Основной текст (2)_"/>
    <w:rsid w:val="00AA5939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9">
    <w:name w:val="Основной текст (2)"/>
    <w:rsid w:val="00AA5939"/>
    <w:rPr>
      <w:rFonts w:ascii="Arial" w:eastAsia="Arial" w:hAnsi="Arial" w:cs="Arial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3">
    <w:name w:val="Заголовок №8"/>
    <w:rsid w:val="001B219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75pt">
    <w:name w:val="Основной текст (2) + 7;5 pt"/>
    <w:rsid w:val="001B219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TimesNewRoman7pt0pt">
    <w:name w:val="Основной текст (2) + Times New Roman;7 pt;Интервал 0 pt"/>
    <w:rsid w:val="001B21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4"/>
      <w:szCs w:val="14"/>
      <w:u w:val="single"/>
      <w:lang w:val="en-US" w:eastAsia="en-US" w:bidi="en-US"/>
    </w:rPr>
  </w:style>
  <w:style w:type="character" w:customStyle="1" w:styleId="295pt0pt">
    <w:name w:val="Основной текст (2) + 9;5 pt;Курсив;Интервал 0 pt"/>
    <w:rsid w:val="001B219C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10pt">
    <w:name w:val="Основной текст (2) + 10 pt;Полужирный"/>
    <w:rsid w:val="00F17F8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pt">
    <w:name w:val="Основной текст (2) + Интервал 2 pt"/>
    <w:rsid w:val="00F17F8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Candara8pt">
    <w:name w:val="Основной текст (2) + Candara;8 pt;Не полужирный"/>
    <w:rsid w:val="00F82F4C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styleId="aff5">
    <w:name w:val="caption"/>
    <w:basedOn w:val="a0"/>
    <w:next w:val="a0"/>
    <w:unhideWhenUsed/>
    <w:qFormat/>
    <w:rsid w:val="005F4003"/>
    <w:rPr>
      <w:b/>
      <w:bCs/>
      <w:sz w:val="20"/>
      <w:szCs w:val="20"/>
    </w:rPr>
  </w:style>
  <w:style w:type="paragraph" w:customStyle="1" w:styleId="western">
    <w:name w:val="western"/>
    <w:basedOn w:val="a0"/>
    <w:uiPriority w:val="99"/>
    <w:rsid w:val="0058062D"/>
    <w:pPr>
      <w:spacing w:before="100" w:beforeAutospacing="1" w:after="142" w:line="288" w:lineRule="auto"/>
    </w:pPr>
  </w:style>
  <w:style w:type="character" w:customStyle="1" w:styleId="af0">
    <w:name w:val="Верхний колонтитул Знак"/>
    <w:aliases w:val=" Знак10 Знак,ВерхКолонтитул Знак,Знак10 Знак"/>
    <w:link w:val="af"/>
    <w:uiPriority w:val="99"/>
    <w:rsid w:val="005E7FDB"/>
    <w:rPr>
      <w:sz w:val="24"/>
      <w:szCs w:val="24"/>
      <w:lang w:eastAsia="ar-SA"/>
    </w:rPr>
  </w:style>
  <w:style w:type="character" w:customStyle="1" w:styleId="1a">
    <w:name w:val="Неразрешенное упоминание1"/>
    <w:uiPriority w:val="99"/>
    <w:semiHidden/>
    <w:unhideWhenUsed/>
    <w:rsid w:val="00B44332"/>
    <w:rPr>
      <w:color w:val="605E5C"/>
      <w:shd w:val="clear" w:color="auto" w:fill="E1DFDD"/>
    </w:rPr>
  </w:style>
  <w:style w:type="character" w:customStyle="1" w:styleId="af6">
    <w:name w:val="Абзац списка Знак"/>
    <w:aliases w:val="Заголовок мой1 Знак,СписокСТПр Знак"/>
    <w:link w:val="af5"/>
    <w:uiPriority w:val="34"/>
    <w:qFormat/>
    <w:locked/>
    <w:rsid w:val="00090EC5"/>
    <w:rPr>
      <w:rFonts w:ascii="Calibri" w:hAnsi="Calibri"/>
      <w:sz w:val="22"/>
      <w:szCs w:val="22"/>
      <w:lang w:eastAsia="ar-SA"/>
    </w:rPr>
  </w:style>
  <w:style w:type="paragraph" w:customStyle="1" w:styleId="Style2">
    <w:name w:val="Style2"/>
    <w:basedOn w:val="a0"/>
    <w:uiPriority w:val="99"/>
    <w:rsid w:val="000D63EE"/>
    <w:pPr>
      <w:widowControl w:val="0"/>
      <w:autoSpaceDE w:val="0"/>
      <w:autoSpaceDN w:val="0"/>
      <w:adjustRightInd w:val="0"/>
      <w:spacing w:line="408" w:lineRule="exact"/>
      <w:jc w:val="both"/>
    </w:pPr>
  </w:style>
  <w:style w:type="character" w:customStyle="1" w:styleId="FontStyle14">
    <w:name w:val="Font Style14"/>
    <w:uiPriority w:val="99"/>
    <w:rsid w:val="000D63EE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rsid w:val="000D63EE"/>
    <w:pPr>
      <w:widowControl w:val="0"/>
      <w:tabs>
        <w:tab w:val="left" w:pos="709"/>
      </w:tabs>
      <w:suppressAutoHyphens/>
      <w:spacing w:after="200" w:line="276" w:lineRule="auto"/>
    </w:pPr>
    <w:rPr>
      <w:color w:val="00000A"/>
      <w:sz w:val="24"/>
      <w:szCs w:val="24"/>
      <w:lang w:eastAsia="zh-CN"/>
    </w:rPr>
  </w:style>
  <w:style w:type="character" w:customStyle="1" w:styleId="aff6">
    <w:name w:val="Основной текст_"/>
    <w:link w:val="73"/>
    <w:locked/>
    <w:rsid w:val="000B6684"/>
    <w:rPr>
      <w:rFonts w:ascii="Lucida Sans Unicode" w:eastAsia="Lucida Sans Unicode" w:hAnsi="Lucida Sans Unicode" w:cs="Lucida Sans Unicode"/>
      <w:spacing w:val="7"/>
      <w:sz w:val="16"/>
      <w:szCs w:val="16"/>
      <w:shd w:val="clear" w:color="auto" w:fill="FFFFFF"/>
    </w:rPr>
  </w:style>
  <w:style w:type="paragraph" w:customStyle="1" w:styleId="73">
    <w:name w:val="Основной текст7"/>
    <w:basedOn w:val="a0"/>
    <w:link w:val="aff6"/>
    <w:rsid w:val="000B6684"/>
    <w:pPr>
      <w:widowControl w:val="0"/>
      <w:shd w:val="clear" w:color="auto" w:fill="FFFFFF"/>
      <w:spacing w:after="300" w:line="0" w:lineRule="atLeast"/>
      <w:ind w:hanging="300"/>
    </w:pPr>
    <w:rPr>
      <w:rFonts w:ascii="Lucida Sans Unicode" w:eastAsia="Lucida Sans Unicode" w:hAnsi="Lucida Sans Unicode"/>
      <w:spacing w:val="7"/>
      <w:sz w:val="16"/>
      <w:szCs w:val="16"/>
      <w:lang w:val="x-none" w:eastAsia="x-none"/>
    </w:rPr>
  </w:style>
  <w:style w:type="paragraph" w:customStyle="1" w:styleId="aff7">
    <w:name w:val="Обычный + По ширине"/>
    <w:basedOn w:val="a0"/>
    <w:qFormat/>
    <w:rsid w:val="00AF55DA"/>
    <w:pPr>
      <w:widowControl w:val="0"/>
      <w:jc w:val="both"/>
    </w:pPr>
    <w:rPr>
      <w:color w:val="00000A"/>
      <w:szCs w:val="20"/>
      <w:lang w:eastAsia="zh-CN"/>
    </w:rPr>
  </w:style>
  <w:style w:type="paragraph" w:customStyle="1" w:styleId="aff8">
    <w:name w:val="Абзац"/>
    <w:link w:val="aff9"/>
    <w:qFormat/>
    <w:rsid w:val="00E35A30"/>
    <w:pPr>
      <w:spacing w:before="120" w:after="60"/>
      <w:ind w:firstLine="567"/>
      <w:jc w:val="both"/>
    </w:pPr>
    <w:rPr>
      <w:sz w:val="24"/>
      <w:szCs w:val="24"/>
    </w:rPr>
  </w:style>
  <w:style w:type="character" w:customStyle="1" w:styleId="aff9">
    <w:name w:val="Абзац Знак"/>
    <w:link w:val="aff8"/>
    <w:locked/>
    <w:rsid w:val="00E35A30"/>
    <w:rPr>
      <w:sz w:val="24"/>
      <w:szCs w:val="24"/>
      <w:lang w:bidi="ar-SA"/>
    </w:rPr>
  </w:style>
  <w:style w:type="paragraph" w:styleId="affa">
    <w:name w:val="No Spacing"/>
    <w:aliases w:val="ЗАГ1"/>
    <w:link w:val="affb"/>
    <w:qFormat/>
    <w:rsid w:val="00284DF5"/>
    <w:rPr>
      <w:rFonts w:ascii="Calibri" w:hAnsi="Calibri"/>
      <w:sz w:val="22"/>
      <w:szCs w:val="22"/>
      <w:lang w:eastAsia="en-US"/>
    </w:rPr>
  </w:style>
  <w:style w:type="character" w:customStyle="1" w:styleId="affb">
    <w:name w:val="Без интервала Знак"/>
    <w:aliases w:val="ЗАГ1 Знак"/>
    <w:link w:val="affa"/>
    <w:uiPriority w:val="1"/>
    <w:rsid w:val="00284DF5"/>
    <w:rPr>
      <w:rFonts w:ascii="Calibri" w:hAnsi="Calibri"/>
      <w:sz w:val="22"/>
      <w:szCs w:val="22"/>
      <w:lang w:eastAsia="en-US" w:bidi="ar-SA"/>
    </w:rPr>
  </w:style>
  <w:style w:type="character" w:customStyle="1" w:styleId="blk">
    <w:name w:val="blk"/>
    <w:rsid w:val="005F671B"/>
  </w:style>
  <w:style w:type="character" w:customStyle="1" w:styleId="111">
    <w:name w:val="Знак Знак11"/>
    <w:rsid w:val="00210738"/>
    <w:rPr>
      <w:rFonts w:eastAsia="Lucida Sans Unicode"/>
      <w:kern w:val="1"/>
      <w:sz w:val="24"/>
      <w:szCs w:val="24"/>
      <w:lang w:val="ru-RU" w:eastAsia="ar-SA" w:bidi="ar-SA"/>
    </w:rPr>
  </w:style>
  <w:style w:type="character" w:customStyle="1" w:styleId="211">
    <w:name w:val="Знак Знак21"/>
    <w:rsid w:val="00210738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affc">
    <w:name w:val="Знак Знак"/>
    <w:rsid w:val="00210738"/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b">
    <w:name w:val="Заголовок1"/>
    <w:basedOn w:val="a0"/>
    <w:next w:val="aa"/>
    <w:rsid w:val="0021073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1c">
    <w:name w:val="Абзац списка1"/>
    <w:basedOn w:val="a0"/>
    <w:rsid w:val="00210738"/>
    <w:pPr>
      <w:ind w:left="720"/>
    </w:pPr>
    <w:rPr>
      <w:rFonts w:eastAsia="Calibri"/>
    </w:rPr>
  </w:style>
  <w:style w:type="character" w:customStyle="1" w:styleId="contacts">
    <w:name w:val="contacts"/>
    <w:rsid w:val="00210738"/>
  </w:style>
  <w:style w:type="character" w:customStyle="1" w:styleId="st">
    <w:name w:val="st"/>
    <w:rsid w:val="00210738"/>
  </w:style>
  <w:style w:type="character" w:customStyle="1" w:styleId="ae">
    <w:name w:val="Нижний колонтитул Знак"/>
    <w:link w:val="ad"/>
    <w:uiPriority w:val="99"/>
    <w:rsid w:val="00210738"/>
    <w:rPr>
      <w:rFonts w:eastAsia="Lucida Sans Unicode"/>
      <w:kern w:val="1"/>
      <w:sz w:val="24"/>
      <w:szCs w:val="24"/>
      <w:lang w:eastAsia="ar-SA"/>
    </w:rPr>
  </w:style>
  <w:style w:type="paragraph" w:customStyle="1" w:styleId="formattext">
    <w:name w:val="formattext"/>
    <w:basedOn w:val="a0"/>
    <w:rsid w:val="00210738"/>
    <w:pPr>
      <w:spacing w:before="100" w:beforeAutospacing="1" w:after="100" w:afterAutospacing="1"/>
    </w:pPr>
  </w:style>
  <w:style w:type="character" w:customStyle="1" w:styleId="af2">
    <w:name w:val="Основной текст с отступом Знак"/>
    <w:link w:val="af1"/>
    <w:rsid w:val="00210738"/>
    <w:rPr>
      <w:sz w:val="24"/>
      <w:lang w:eastAsia="ar-SA"/>
    </w:rPr>
  </w:style>
  <w:style w:type="character" w:customStyle="1" w:styleId="CharStyle16">
    <w:name w:val="CharStyle16"/>
    <w:rsid w:val="00210738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CharStyle88">
    <w:name w:val="CharStyle88"/>
    <w:rsid w:val="00210738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-10"/>
      <w:w w:val="100"/>
      <w:position w:val="0"/>
      <w:sz w:val="28"/>
      <w:szCs w:val="28"/>
      <w:u w:val="none"/>
      <w:vertAlign w:val="baseline"/>
    </w:rPr>
  </w:style>
  <w:style w:type="paragraph" w:customStyle="1" w:styleId="53">
    <w:name w:val="Основной текст (5)"/>
    <w:rsid w:val="00210738"/>
    <w:pPr>
      <w:widowControl w:val="0"/>
      <w:shd w:val="clear" w:color="auto" w:fill="FFFFFF"/>
      <w:suppressAutoHyphens/>
      <w:overflowPunct w:val="0"/>
      <w:autoSpaceDE w:val="0"/>
      <w:autoSpaceDN w:val="0"/>
      <w:spacing w:after="60" w:line="218" w:lineRule="exact"/>
      <w:ind w:hanging="360"/>
      <w:jc w:val="both"/>
      <w:textAlignment w:val="baseline"/>
    </w:pPr>
    <w:rPr>
      <w:b/>
      <w:bCs/>
      <w:color w:val="000000"/>
      <w:kern w:val="3"/>
      <w:sz w:val="28"/>
      <w:szCs w:val="28"/>
    </w:rPr>
  </w:style>
  <w:style w:type="paragraph" w:customStyle="1" w:styleId="93">
    <w:name w:val="Основной текст (9)"/>
    <w:rsid w:val="00210738"/>
    <w:pPr>
      <w:widowControl w:val="0"/>
      <w:shd w:val="clear" w:color="auto" w:fill="FFFFFF"/>
      <w:suppressAutoHyphens/>
      <w:overflowPunct w:val="0"/>
      <w:autoSpaceDE w:val="0"/>
      <w:autoSpaceDN w:val="0"/>
      <w:spacing w:after="240" w:line="327" w:lineRule="exact"/>
      <w:jc w:val="both"/>
      <w:textAlignment w:val="baseline"/>
    </w:pPr>
    <w:rPr>
      <w:b/>
      <w:bCs/>
      <w:color w:val="000000"/>
      <w:kern w:val="3"/>
      <w:sz w:val="28"/>
      <w:szCs w:val="28"/>
    </w:rPr>
  </w:style>
  <w:style w:type="character" w:customStyle="1" w:styleId="10">
    <w:name w:val="Заголовок 1 Знак"/>
    <w:link w:val="1"/>
    <w:rsid w:val="00210738"/>
    <w:rPr>
      <w:b/>
      <w:bCs/>
      <w:kern w:val="1"/>
      <w:sz w:val="28"/>
      <w:szCs w:val="32"/>
      <w:lang w:val="x-none"/>
    </w:rPr>
  </w:style>
  <w:style w:type="character" w:customStyle="1" w:styleId="cardnamepart">
    <w:name w:val="card__namepart"/>
    <w:rsid w:val="00210738"/>
  </w:style>
  <w:style w:type="paragraph" w:customStyle="1" w:styleId="regulartext">
    <w:name w:val="regulartext"/>
    <w:basedOn w:val="a0"/>
    <w:rsid w:val="00210738"/>
    <w:pPr>
      <w:spacing w:before="100" w:beforeAutospacing="1" w:after="100" w:afterAutospacing="1"/>
    </w:pPr>
  </w:style>
  <w:style w:type="character" w:customStyle="1" w:styleId="afc">
    <w:name w:val="Схема документа Знак"/>
    <w:link w:val="afb"/>
    <w:uiPriority w:val="99"/>
    <w:semiHidden/>
    <w:rsid w:val="00210738"/>
    <w:rPr>
      <w:rFonts w:ascii="Tahoma" w:hAnsi="Tahoma" w:cs="Tahoma"/>
      <w:shd w:val="clear" w:color="auto" w:fill="000080"/>
      <w:lang w:eastAsia="ar-SA"/>
    </w:rPr>
  </w:style>
  <w:style w:type="paragraph" w:customStyle="1" w:styleId="ConsNormal">
    <w:name w:val="ConsNormal"/>
    <w:rsid w:val="0021073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WW-">
    <w:name w:val="WW-Текст"/>
    <w:basedOn w:val="a0"/>
    <w:rsid w:val="00210738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qFormat/>
    <w:rsid w:val="0021073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link w:val="ConsPlusNonformat0"/>
    <w:rsid w:val="00210738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character" w:customStyle="1" w:styleId="FontStyle17">
    <w:name w:val="Font Style17"/>
    <w:uiPriority w:val="99"/>
    <w:rsid w:val="00210738"/>
    <w:rPr>
      <w:rFonts w:ascii="Times New Roman" w:hAnsi="Times New Roman" w:cs="Times New Roman" w:hint="default"/>
      <w:i/>
      <w:iCs/>
    </w:rPr>
  </w:style>
  <w:style w:type="paragraph" w:styleId="a8">
    <w:name w:val="Plain Text"/>
    <w:aliases w:val=" Знак"/>
    <w:basedOn w:val="a0"/>
    <w:link w:val="a7"/>
    <w:rsid w:val="00210738"/>
    <w:rPr>
      <w:rFonts w:eastAsia="Lucida Sans Unicode" w:cs="Tahoma"/>
      <w:color w:val="000000"/>
      <w:lang w:val="en-US" w:eastAsia="en-US" w:bidi="en-US"/>
    </w:rPr>
  </w:style>
  <w:style w:type="character" w:customStyle="1" w:styleId="1d">
    <w:name w:val="Текст Знак1"/>
    <w:rsid w:val="00210738"/>
    <w:rPr>
      <w:rFonts w:ascii="Courier New" w:hAnsi="Courier New" w:cs="Courier New"/>
      <w:lang w:eastAsia="ar-SA"/>
    </w:rPr>
  </w:style>
  <w:style w:type="character" w:customStyle="1" w:styleId="ConsPlusNormal0">
    <w:name w:val="ConsPlusNormal Знак"/>
    <w:link w:val="ConsPlusNormal"/>
    <w:locked/>
    <w:rsid w:val="00210738"/>
    <w:rPr>
      <w:rFonts w:ascii="Arial" w:eastAsia="Arial" w:hAnsi="Arial" w:cs="Arial"/>
      <w:lang w:eastAsia="ar-SA" w:bidi="ar-SA"/>
    </w:rPr>
  </w:style>
  <w:style w:type="character" w:customStyle="1" w:styleId="ConsPlusNonformat0">
    <w:name w:val="ConsPlusNonformat Знак"/>
    <w:link w:val="ConsPlusNonformat"/>
    <w:locked/>
    <w:rsid w:val="00210738"/>
    <w:rPr>
      <w:rFonts w:ascii="Courier New" w:eastAsia="Arial" w:hAnsi="Courier New" w:cs="Courier New"/>
      <w:lang w:eastAsia="ar-SA" w:bidi="ar-SA"/>
    </w:rPr>
  </w:style>
  <w:style w:type="character" w:styleId="affd">
    <w:name w:val="annotation reference"/>
    <w:rsid w:val="00544A65"/>
    <w:rPr>
      <w:sz w:val="16"/>
      <w:szCs w:val="16"/>
    </w:rPr>
  </w:style>
  <w:style w:type="paragraph" w:styleId="affe">
    <w:name w:val="annotation text"/>
    <w:basedOn w:val="a0"/>
    <w:link w:val="afff"/>
    <w:rsid w:val="00544A65"/>
    <w:rPr>
      <w:sz w:val="20"/>
      <w:szCs w:val="20"/>
      <w:lang w:val="x-none"/>
    </w:rPr>
  </w:style>
  <w:style w:type="character" w:customStyle="1" w:styleId="afff">
    <w:name w:val="Текст примечания Знак"/>
    <w:link w:val="affe"/>
    <w:rsid w:val="00544A65"/>
    <w:rPr>
      <w:lang w:eastAsia="ar-SA"/>
    </w:rPr>
  </w:style>
  <w:style w:type="paragraph" w:customStyle="1" w:styleId="1e">
    <w:name w:val="1"/>
    <w:basedOn w:val="a0"/>
    <w:next w:val="18"/>
    <w:qFormat/>
    <w:rsid w:val="00260C19"/>
    <w:pPr>
      <w:spacing w:after="200" w:line="276" w:lineRule="auto"/>
    </w:pPr>
    <w:rPr>
      <w:lang w:val="x-none"/>
    </w:rPr>
  </w:style>
  <w:style w:type="character" w:customStyle="1" w:styleId="30">
    <w:name w:val="Заголовок 3 Знак"/>
    <w:link w:val="3"/>
    <w:rsid w:val="00903E48"/>
    <w:rPr>
      <w:b/>
      <w:bCs/>
      <w:sz w:val="24"/>
      <w:szCs w:val="26"/>
      <w:lang w:val="x-none"/>
    </w:rPr>
  </w:style>
  <w:style w:type="character" w:customStyle="1" w:styleId="40">
    <w:name w:val="Заголовок 4 Знак"/>
    <w:link w:val="4"/>
    <w:rsid w:val="00903E48"/>
    <w:rPr>
      <w:bCs/>
      <w:sz w:val="24"/>
      <w:szCs w:val="28"/>
      <w:u w:val="single"/>
      <w:lang w:val="x-none"/>
    </w:rPr>
  </w:style>
  <w:style w:type="character" w:customStyle="1" w:styleId="50">
    <w:name w:val="Заголовок 5 Знак"/>
    <w:link w:val="5"/>
    <w:rsid w:val="00903E48"/>
    <w:rPr>
      <w:b/>
      <w:bCs/>
      <w:i/>
      <w:iCs/>
      <w:sz w:val="26"/>
      <w:szCs w:val="26"/>
      <w:lang w:val="x-none"/>
    </w:rPr>
  </w:style>
  <w:style w:type="character" w:customStyle="1" w:styleId="60">
    <w:name w:val="Заголовок 6 Знак"/>
    <w:link w:val="6"/>
    <w:rsid w:val="00903E48"/>
    <w:rPr>
      <w:b/>
      <w:bCs/>
      <w:sz w:val="22"/>
      <w:szCs w:val="22"/>
      <w:lang w:val="x-none"/>
    </w:rPr>
  </w:style>
  <w:style w:type="character" w:customStyle="1" w:styleId="70">
    <w:name w:val="Заголовок 7 Знак"/>
    <w:link w:val="7"/>
    <w:rsid w:val="00903E48"/>
    <w:rPr>
      <w:sz w:val="24"/>
      <w:szCs w:val="24"/>
      <w:lang w:val="x-none"/>
    </w:rPr>
  </w:style>
  <w:style w:type="character" w:customStyle="1" w:styleId="80">
    <w:name w:val="Заголовок 8 Знак"/>
    <w:link w:val="8"/>
    <w:rsid w:val="00903E48"/>
    <w:rPr>
      <w:i/>
      <w:iCs/>
      <w:sz w:val="24"/>
      <w:szCs w:val="24"/>
      <w:lang w:val="x-none"/>
    </w:rPr>
  </w:style>
  <w:style w:type="character" w:customStyle="1" w:styleId="90">
    <w:name w:val="Заголовок 9 Знак"/>
    <w:link w:val="9"/>
    <w:rsid w:val="00903E48"/>
    <w:rPr>
      <w:rFonts w:ascii="Arial" w:hAnsi="Arial"/>
      <w:sz w:val="22"/>
      <w:szCs w:val="22"/>
      <w:lang w:val="x-none"/>
    </w:rPr>
  </w:style>
  <w:style w:type="character" w:customStyle="1" w:styleId="afa">
    <w:name w:val="Текст выноски Знак"/>
    <w:link w:val="af9"/>
    <w:rsid w:val="00903E48"/>
    <w:rPr>
      <w:rFonts w:ascii="Tahoma" w:hAnsi="Tahoma" w:cs="Tahoma"/>
      <w:sz w:val="16"/>
      <w:szCs w:val="16"/>
      <w:lang w:eastAsia="ar-SA"/>
    </w:rPr>
  </w:style>
  <w:style w:type="character" w:customStyle="1" w:styleId="afff0">
    <w:name w:val="Обычный (Интернет) Знак"/>
    <w:locked/>
    <w:rsid w:val="00903E4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DB3EB3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fff1">
    <w:name w:val="Normal (Web)"/>
    <w:basedOn w:val="a0"/>
    <w:qFormat/>
    <w:rsid w:val="00E47A8C"/>
    <w:pPr>
      <w:spacing w:after="200" w:line="276" w:lineRule="auto"/>
    </w:pPr>
    <w:rPr>
      <w:sz w:val="28"/>
    </w:rPr>
  </w:style>
  <w:style w:type="paragraph" w:customStyle="1" w:styleId="afff2">
    <w:name w:val="Основной текст пояснительной записки"/>
    <w:basedOn w:val="a0"/>
    <w:qFormat/>
    <w:rsid w:val="00794612"/>
    <w:pPr>
      <w:spacing w:line="316" w:lineRule="auto"/>
      <w:ind w:firstLine="709"/>
      <w:jc w:val="both"/>
    </w:pPr>
    <w:rPr>
      <w:sz w:val="28"/>
      <w:szCs w:val="28"/>
    </w:rPr>
  </w:style>
  <w:style w:type="paragraph" w:customStyle="1" w:styleId="1f">
    <w:name w:val="Обычный (веб)1"/>
    <w:basedOn w:val="a0"/>
    <w:next w:val="afff1"/>
    <w:uiPriority w:val="99"/>
    <w:qFormat/>
    <w:rsid w:val="00C6334F"/>
    <w:pPr>
      <w:spacing w:after="200" w:line="276" w:lineRule="auto"/>
    </w:pPr>
  </w:style>
  <w:style w:type="paragraph" w:styleId="afff3">
    <w:name w:val="annotation subject"/>
    <w:basedOn w:val="affe"/>
    <w:next w:val="affe"/>
    <w:link w:val="afff4"/>
    <w:rsid w:val="003B55FD"/>
    <w:rPr>
      <w:b/>
      <w:bCs/>
      <w:lang w:val="ru-RU"/>
    </w:rPr>
  </w:style>
  <w:style w:type="character" w:customStyle="1" w:styleId="afff4">
    <w:name w:val="Тема примечания Знак"/>
    <w:basedOn w:val="afff"/>
    <w:link w:val="afff3"/>
    <w:rsid w:val="003B55FD"/>
    <w:rPr>
      <w:b/>
      <w:bCs/>
      <w:lang w:eastAsia="ar-SA"/>
    </w:rPr>
  </w:style>
  <w:style w:type="character" w:customStyle="1" w:styleId="1f0">
    <w:name w:val="Знак Знак1"/>
    <w:rsid w:val="001F57E6"/>
    <w:rPr>
      <w:rFonts w:eastAsia="Lucida Sans Unicode"/>
      <w:kern w:val="1"/>
      <w:sz w:val="24"/>
      <w:szCs w:val="24"/>
      <w:lang w:val="ru-RU" w:eastAsia="ar-SA" w:bidi="ar-SA"/>
    </w:rPr>
  </w:style>
  <w:style w:type="character" w:customStyle="1" w:styleId="2a">
    <w:name w:val="Знак Знак2"/>
    <w:rsid w:val="001F57E6"/>
    <w:rPr>
      <w:rFonts w:cs="Arial"/>
      <w:b/>
      <w:bCs/>
      <w:iCs/>
      <w:sz w:val="26"/>
      <w:szCs w:val="28"/>
      <w:lang w:val="ru-RU" w:eastAsia="ar-SA" w:bidi="ar-SA"/>
    </w:rPr>
  </w:style>
  <w:style w:type="paragraph" w:styleId="afff5">
    <w:name w:val="Title"/>
    <w:basedOn w:val="a0"/>
    <w:next w:val="aa"/>
    <w:link w:val="afff6"/>
    <w:uiPriority w:val="10"/>
    <w:qFormat/>
    <w:rsid w:val="001F57E6"/>
    <w:pPr>
      <w:keepNext/>
      <w:suppressAutoHyphens/>
      <w:spacing w:before="240" w:after="120"/>
      <w:jc w:val="center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afff6">
    <w:name w:val="Название Знак"/>
    <w:basedOn w:val="a1"/>
    <w:link w:val="afff5"/>
    <w:uiPriority w:val="10"/>
    <w:rsid w:val="001F57E6"/>
    <w:rPr>
      <w:rFonts w:ascii="Arial" w:eastAsia="Lucida Sans Unicode" w:hAnsi="Arial" w:cs="Tahoma"/>
      <w:sz w:val="28"/>
      <w:szCs w:val="28"/>
      <w:lang w:eastAsia="ar-SA"/>
    </w:rPr>
  </w:style>
  <w:style w:type="paragraph" w:styleId="afff7">
    <w:name w:val="Revision"/>
    <w:hidden/>
    <w:uiPriority w:val="99"/>
    <w:semiHidden/>
    <w:rsid w:val="001F57E6"/>
    <w:rPr>
      <w:sz w:val="24"/>
      <w:szCs w:val="24"/>
      <w:lang w:eastAsia="ar-SA"/>
    </w:rPr>
  </w:style>
  <w:style w:type="character" w:customStyle="1" w:styleId="285pt">
    <w:name w:val="Основной текст (2) + 8;5 pt"/>
    <w:rsid w:val="001F57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b">
    <w:name w:val="Основной текст (2) + Курсив"/>
    <w:rsid w:val="001F57E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f1">
    <w:name w:val="ТЕКСТ 1 Знак"/>
    <w:link w:val="1f2"/>
    <w:locked/>
    <w:rsid w:val="001F57E6"/>
    <w:rPr>
      <w:sz w:val="24"/>
      <w:szCs w:val="24"/>
      <w:lang w:eastAsia="ar-SA"/>
    </w:rPr>
  </w:style>
  <w:style w:type="paragraph" w:customStyle="1" w:styleId="1f2">
    <w:name w:val="ТЕКСТ 1"/>
    <w:basedOn w:val="a0"/>
    <w:link w:val="1f1"/>
    <w:qFormat/>
    <w:rsid w:val="001F57E6"/>
    <w:pPr>
      <w:suppressAutoHyphens/>
      <w:spacing w:line="360" w:lineRule="auto"/>
      <w:ind w:firstLine="709"/>
      <w:jc w:val="both"/>
    </w:pPr>
    <w:rPr>
      <w:lang w:eastAsia="ar-SA"/>
    </w:rPr>
  </w:style>
  <w:style w:type="character" w:customStyle="1" w:styleId="2c">
    <w:name w:val="каюда2 Знак"/>
    <w:link w:val="2d"/>
    <w:locked/>
    <w:rsid w:val="001F57E6"/>
    <w:rPr>
      <w:sz w:val="28"/>
      <w:szCs w:val="28"/>
      <w:lang w:val="x-none" w:eastAsia="x-none"/>
    </w:rPr>
  </w:style>
  <w:style w:type="paragraph" w:customStyle="1" w:styleId="2d">
    <w:name w:val="каюда2"/>
    <w:basedOn w:val="a0"/>
    <w:link w:val="2c"/>
    <w:qFormat/>
    <w:rsid w:val="001F57E6"/>
    <w:pPr>
      <w:spacing w:line="360" w:lineRule="auto"/>
      <w:ind w:firstLine="709"/>
    </w:pPr>
    <w:rPr>
      <w:sz w:val="28"/>
      <w:szCs w:val="28"/>
      <w:lang w:val="x-none" w:eastAsia="x-none"/>
    </w:rPr>
  </w:style>
  <w:style w:type="character" w:styleId="afff8">
    <w:name w:val="FollowedHyperlink"/>
    <w:uiPriority w:val="99"/>
    <w:unhideWhenUsed/>
    <w:rsid w:val="001F57E6"/>
    <w:rPr>
      <w:color w:val="954F72"/>
      <w:u w:val="single"/>
    </w:rPr>
  </w:style>
  <w:style w:type="paragraph" w:customStyle="1" w:styleId="msonormal0">
    <w:name w:val="msonormal"/>
    <w:basedOn w:val="a0"/>
    <w:rsid w:val="001F57E6"/>
    <w:pPr>
      <w:spacing w:before="100" w:beforeAutospacing="1" w:after="100" w:afterAutospacing="1"/>
    </w:pPr>
  </w:style>
  <w:style w:type="paragraph" w:customStyle="1" w:styleId="xl65">
    <w:name w:val="xl65"/>
    <w:basedOn w:val="a0"/>
    <w:rsid w:val="001F57E6"/>
    <w:pPr>
      <w:spacing w:before="100" w:beforeAutospacing="1" w:after="100" w:afterAutospacing="1"/>
    </w:pPr>
  </w:style>
  <w:style w:type="paragraph" w:customStyle="1" w:styleId="xl66">
    <w:name w:val="xl66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7">
    <w:name w:val="xl67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8">
    <w:name w:val="xl68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9">
    <w:name w:val="xl69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1">
    <w:name w:val="xl71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2">
    <w:name w:val="xl72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3">
    <w:name w:val="xl73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4">
    <w:name w:val="xl74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7">
    <w:name w:val="xl77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3">
    <w:name w:val="xl63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4">
    <w:name w:val="xl64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0">
    <w:name w:val="xl80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1">
    <w:name w:val="xl81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82">
    <w:name w:val="xl82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83">
    <w:name w:val="xl83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84">
    <w:name w:val="xl84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5">
    <w:name w:val="xl85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86">
    <w:name w:val="xl86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7">
    <w:name w:val="xl87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0"/>
    <w:rsid w:val="001F57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0"/>
    <w:rsid w:val="001F57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0">
    <w:name w:val="xl90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1">
    <w:name w:val="xl91"/>
    <w:basedOn w:val="a0"/>
    <w:rsid w:val="001F57E6"/>
    <w:pPr>
      <w:pBdr>
        <w:top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2">
    <w:name w:val="xl92"/>
    <w:basedOn w:val="a0"/>
    <w:rsid w:val="001F57E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3">
    <w:name w:val="xl93"/>
    <w:basedOn w:val="a0"/>
    <w:rsid w:val="001F57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94">
    <w:name w:val="xl94"/>
    <w:basedOn w:val="a0"/>
    <w:rsid w:val="001F57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95">
    <w:name w:val="xl95"/>
    <w:basedOn w:val="a0"/>
    <w:rsid w:val="001F57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96">
    <w:name w:val="xl96"/>
    <w:basedOn w:val="a0"/>
    <w:rsid w:val="001F57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97">
    <w:name w:val="xl97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font5">
    <w:name w:val="font5"/>
    <w:basedOn w:val="a0"/>
    <w:rsid w:val="001F57E6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6">
    <w:name w:val="font6"/>
    <w:basedOn w:val="a0"/>
    <w:rsid w:val="001F57E6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7">
    <w:name w:val="font7"/>
    <w:basedOn w:val="a0"/>
    <w:rsid w:val="001F57E6"/>
    <w:pPr>
      <w:spacing w:before="100" w:beforeAutospacing="1" w:after="100" w:afterAutospacing="1"/>
    </w:pPr>
    <w:rPr>
      <w:color w:val="0000FF"/>
      <w:sz w:val="22"/>
      <w:szCs w:val="22"/>
    </w:rPr>
  </w:style>
  <w:style w:type="paragraph" w:customStyle="1" w:styleId="xl98">
    <w:name w:val="xl98"/>
    <w:basedOn w:val="a0"/>
    <w:rsid w:val="001F57E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0"/>
    <w:rsid w:val="001F57E6"/>
    <w:pPr>
      <w:pBdr>
        <w:top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0"/>
    <w:rsid w:val="001F57E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0"/>
    <w:rsid w:val="001F57E6"/>
    <w:pPr>
      <w:pBdr>
        <w:lef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0"/>
    <w:rsid w:val="001F57E6"/>
    <w:pPr>
      <w:shd w:val="clear" w:color="000000" w:fill="DDEBF7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0"/>
    <w:rsid w:val="001F57E6"/>
    <w:pPr>
      <w:pBdr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</w:style>
  <w:style w:type="character" w:customStyle="1" w:styleId="1f3">
    <w:name w:val="Текст примечания Знак1"/>
    <w:uiPriority w:val="99"/>
    <w:semiHidden/>
    <w:rsid w:val="001F57E6"/>
    <w:rPr>
      <w:lang w:eastAsia="zh-CN"/>
    </w:rPr>
  </w:style>
  <w:style w:type="character" w:customStyle="1" w:styleId="1f4">
    <w:name w:val="Текст сноски Знак1"/>
    <w:aliases w:val="Table_Footnote_last Знак Знак2,Table_Footnote_last Знак Знак Знак1,Table_Footnote_last Знак2,Текст сноски Знак Знак Знак1,Текст сноски Знак1 Знак Знак Знак1,Текст сноски Знак Знак Знак Знак Знак1,single space Знак"/>
    <w:basedOn w:val="a1"/>
    <w:semiHidden/>
    <w:rsid w:val="008C41B2"/>
    <w:rPr>
      <w:kern w:val="3"/>
    </w:rPr>
  </w:style>
  <w:style w:type="paragraph" w:customStyle="1" w:styleId="Textbody">
    <w:name w:val="Text body"/>
    <w:basedOn w:val="Standard"/>
    <w:rsid w:val="008C41B2"/>
    <w:pPr>
      <w:widowControl/>
      <w:spacing w:after="120"/>
      <w:textAlignment w:val="auto"/>
    </w:pPr>
    <w:rPr>
      <w:rFonts w:eastAsia="Times New Roman" w:cs="Times New Roman"/>
      <w:sz w:val="28"/>
      <w:szCs w:val="28"/>
      <w:lang w:eastAsia="ru-RU" w:bidi="ar-SA"/>
    </w:rPr>
  </w:style>
  <w:style w:type="paragraph" w:styleId="afff9">
    <w:name w:val="Subtitle"/>
    <w:basedOn w:val="afff5"/>
    <w:next w:val="Textbody"/>
    <w:link w:val="afffa"/>
    <w:qFormat/>
    <w:rsid w:val="008C41B2"/>
    <w:pPr>
      <w:autoSpaceDN w:val="0"/>
    </w:pPr>
    <w:rPr>
      <w:i/>
      <w:iCs/>
      <w:kern w:val="3"/>
      <w:lang w:eastAsia="ru-RU"/>
    </w:rPr>
  </w:style>
  <w:style w:type="character" w:customStyle="1" w:styleId="afffa">
    <w:name w:val="Подзаголовок Знак"/>
    <w:basedOn w:val="a1"/>
    <w:link w:val="afff9"/>
    <w:rsid w:val="008C41B2"/>
    <w:rPr>
      <w:rFonts w:ascii="Arial" w:eastAsia="Lucida Sans Unicode" w:hAnsi="Arial" w:cs="Tahoma"/>
      <w:i/>
      <w:iCs/>
      <w:kern w:val="3"/>
      <w:sz w:val="28"/>
      <w:szCs w:val="28"/>
    </w:rPr>
  </w:style>
  <w:style w:type="paragraph" w:customStyle="1" w:styleId="Textbodyindent">
    <w:name w:val="Text body indent"/>
    <w:basedOn w:val="Standard"/>
    <w:rsid w:val="008C41B2"/>
    <w:pPr>
      <w:widowControl/>
      <w:ind w:firstLine="709"/>
      <w:jc w:val="both"/>
      <w:textAlignment w:val="auto"/>
    </w:pPr>
    <w:rPr>
      <w:rFonts w:eastAsia="Times New Roman" w:cs="Times New Roman"/>
      <w:sz w:val="28"/>
      <w:szCs w:val="20"/>
      <w:lang w:eastAsia="ru-RU" w:bidi="ar-SA"/>
    </w:rPr>
  </w:style>
  <w:style w:type="paragraph" w:customStyle="1" w:styleId="112">
    <w:name w:val="Заголовок 11"/>
    <w:basedOn w:val="Standard"/>
    <w:next w:val="Standard"/>
    <w:rsid w:val="008C41B2"/>
    <w:pPr>
      <w:keepNext/>
      <w:widowControl/>
      <w:spacing w:before="240" w:after="60"/>
      <w:textAlignment w:val="auto"/>
      <w:outlineLvl w:val="0"/>
    </w:pPr>
    <w:rPr>
      <w:rFonts w:ascii="Arial" w:eastAsia="Times New Roman" w:hAnsi="Arial" w:cs="Arial"/>
      <w:b/>
      <w:bCs/>
      <w:sz w:val="32"/>
      <w:szCs w:val="32"/>
      <w:lang w:eastAsia="ru-RU" w:bidi="ar-SA"/>
    </w:rPr>
  </w:style>
  <w:style w:type="paragraph" w:customStyle="1" w:styleId="212">
    <w:name w:val="Заголовок 21"/>
    <w:basedOn w:val="Standard"/>
    <w:next w:val="Standard"/>
    <w:rsid w:val="008C41B2"/>
    <w:pPr>
      <w:keepNext/>
      <w:widowControl/>
      <w:spacing w:before="240" w:after="60"/>
      <w:textAlignment w:val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 w:bidi="ar-SA"/>
    </w:rPr>
  </w:style>
  <w:style w:type="paragraph" w:customStyle="1" w:styleId="310">
    <w:name w:val="Заголовок 31"/>
    <w:basedOn w:val="Standard"/>
    <w:next w:val="Standard"/>
    <w:rsid w:val="008C41B2"/>
    <w:pPr>
      <w:keepNext/>
      <w:widowControl/>
      <w:spacing w:before="240" w:after="60"/>
      <w:textAlignment w:val="auto"/>
      <w:outlineLvl w:val="2"/>
    </w:pPr>
    <w:rPr>
      <w:rFonts w:ascii="Arial" w:eastAsia="Times New Roman" w:hAnsi="Arial" w:cs="Arial"/>
      <w:b/>
      <w:bCs/>
      <w:sz w:val="26"/>
      <w:szCs w:val="26"/>
      <w:lang w:eastAsia="ru-RU" w:bidi="ar-SA"/>
    </w:rPr>
  </w:style>
  <w:style w:type="paragraph" w:customStyle="1" w:styleId="410">
    <w:name w:val="Заголовок 41"/>
    <w:basedOn w:val="Standard"/>
    <w:next w:val="Standard"/>
    <w:rsid w:val="008C41B2"/>
    <w:pPr>
      <w:keepNext/>
      <w:widowControl/>
      <w:spacing w:before="240" w:after="60"/>
      <w:textAlignment w:val="auto"/>
      <w:outlineLvl w:val="3"/>
    </w:pPr>
    <w:rPr>
      <w:rFonts w:eastAsia="Times New Roman" w:cs="Times New Roman"/>
      <w:b/>
      <w:bCs/>
      <w:sz w:val="28"/>
      <w:szCs w:val="28"/>
      <w:lang w:eastAsia="ru-RU" w:bidi="ar-SA"/>
    </w:rPr>
  </w:style>
  <w:style w:type="paragraph" w:customStyle="1" w:styleId="1f5">
    <w:name w:val="Верхний колонтитул1"/>
    <w:basedOn w:val="Standard"/>
    <w:rsid w:val="008C41B2"/>
    <w:pPr>
      <w:widowControl/>
      <w:tabs>
        <w:tab w:val="center" w:pos="4677"/>
        <w:tab w:val="right" w:pos="9355"/>
      </w:tabs>
      <w:textAlignment w:val="auto"/>
    </w:pPr>
    <w:rPr>
      <w:rFonts w:eastAsia="Times New Roman" w:cs="Times New Roman"/>
      <w:sz w:val="28"/>
      <w:szCs w:val="28"/>
      <w:lang w:eastAsia="ru-RU" w:bidi="ar-SA"/>
    </w:rPr>
  </w:style>
  <w:style w:type="paragraph" w:customStyle="1" w:styleId="1f6">
    <w:name w:val="Нижний колонтитул1"/>
    <w:basedOn w:val="Standard"/>
    <w:rsid w:val="008C41B2"/>
    <w:pPr>
      <w:widowControl/>
      <w:tabs>
        <w:tab w:val="center" w:pos="4677"/>
        <w:tab w:val="right" w:pos="9355"/>
      </w:tabs>
      <w:textAlignment w:val="auto"/>
    </w:pPr>
    <w:rPr>
      <w:rFonts w:eastAsia="Times New Roman" w:cs="Times New Roman"/>
      <w:sz w:val="28"/>
      <w:szCs w:val="28"/>
      <w:lang w:eastAsia="ru-RU" w:bidi="ar-SA"/>
    </w:rPr>
  </w:style>
  <w:style w:type="paragraph" w:customStyle="1" w:styleId="TableContents">
    <w:name w:val="Table Contents"/>
    <w:basedOn w:val="Standard"/>
    <w:rsid w:val="008C41B2"/>
    <w:pPr>
      <w:widowControl/>
      <w:suppressLineNumbers/>
      <w:textAlignment w:val="auto"/>
    </w:pPr>
    <w:rPr>
      <w:rFonts w:eastAsia="Times New Roman" w:cs="Times New Roman"/>
      <w:sz w:val="28"/>
      <w:szCs w:val="28"/>
      <w:lang w:eastAsia="ru-RU" w:bidi="ar-SA"/>
    </w:rPr>
  </w:style>
  <w:style w:type="paragraph" w:customStyle="1" w:styleId="TableHeading">
    <w:name w:val="Table Heading"/>
    <w:basedOn w:val="TableContents"/>
    <w:rsid w:val="008C41B2"/>
    <w:pPr>
      <w:jc w:val="center"/>
    </w:pPr>
    <w:rPr>
      <w:b/>
      <w:bCs/>
    </w:rPr>
  </w:style>
  <w:style w:type="paragraph" w:customStyle="1" w:styleId="1f7">
    <w:name w:val="Название объекта1"/>
    <w:basedOn w:val="Standard"/>
    <w:rsid w:val="008C41B2"/>
    <w:pPr>
      <w:widowControl/>
      <w:suppressLineNumbers/>
      <w:spacing w:before="120" w:after="120"/>
      <w:textAlignment w:val="auto"/>
    </w:pPr>
    <w:rPr>
      <w:rFonts w:eastAsia="Times New Roman" w:cs="Tahoma"/>
      <w:i/>
      <w:iCs/>
      <w:lang w:eastAsia="ru-RU" w:bidi="ar-SA"/>
    </w:rPr>
  </w:style>
  <w:style w:type="paragraph" w:customStyle="1" w:styleId="Text">
    <w:name w:val="Text"/>
    <w:basedOn w:val="Standard"/>
    <w:rsid w:val="008C41B2"/>
    <w:pPr>
      <w:widowControl/>
      <w:textAlignment w:val="auto"/>
    </w:pPr>
    <w:rPr>
      <w:rFonts w:ascii="Courier New" w:eastAsia="Times New Roman" w:hAnsi="Courier New" w:cs="Courier New"/>
      <w:sz w:val="20"/>
      <w:szCs w:val="20"/>
      <w:lang w:eastAsia="ru-RU" w:bidi="ar-SA"/>
    </w:rPr>
  </w:style>
  <w:style w:type="paragraph" w:customStyle="1" w:styleId="Framecontents">
    <w:name w:val="Frame contents"/>
    <w:basedOn w:val="Textbody"/>
    <w:rsid w:val="008C41B2"/>
  </w:style>
  <w:style w:type="paragraph" w:customStyle="1" w:styleId="Index">
    <w:name w:val="Index"/>
    <w:basedOn w:val="Standard"/>
    <w:rsid w:val="008C41B2"/>
    <w:pPr>
      <w:widowControl/>
      <w:suppressLineNumbers/>
      <w:textAlignment w:val="auto"/>
    </w:pPr>
    <w:rPr>
      <w:rFonts w:eastAsia="Times New Roman" w:cs="Tahoma"/>
      <w:sz w:val="28"/>
      <w:szCs w:val="28"/>
      <w:lang w:eastAsia="ru-RU" w:bidi="ar-SA"/>
    </w:rPr>
  </w:style>
  <w:style w:type="paragraph" w:customStyle="1" w:styleId="IauiueIacaaieaiiaacaaeaiey">
    <w:name w:val="Iau?iue.Iacaaiea iia?acaaeaiey"/>
    <w:rsid w:val="008C41B2"/>
    <w:pPr>
      <w:suppressAutoHyphens/>
      <w:overflowPunct w:val="0"/>
      <w:autoSpaceDE w:val="0"/>
      <w:autoSpaceDN w:val="0"/>
    </w:pPr>
    <w:rPr>
      <w:rFonts w:ascii="SchoolBook, 'Times New Roman'" w:hAnsi="SchoolBook, 'Times New Roman'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8C41B2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ffb">
    <w:name w:val="Обычный.Название подразделения"/>
    <w:rsid w:val="008C41B2"/>
    <w:pPr>
      <w:suppressAutoHyphens/>
      <w:autoSpaceDN w:val="0"/>
    </w:pPr>
    <w:rPr>
      <w:rFonts w:ascii="SchoolBook, 'Times New Roman'" w:hAnsi="SchoolBook, 'Times New Roman'"/>
      <w:kern w:val="3"/>
      <w:sz w:val="28"/>
    </w:rPr>
  </w:style>
  <w:style w:type="paragraph" w:customStyle="1" w:styleId="ConsPlusCell">
    <w:name w:val="ConsPlusCell"/>
    <w:rsid w:val="008C41B2"/>
    <w:pPr>
      <w:widowControl w:val="0"/>
      <w:suppressAutoHyphens/>
      <w:autoSpaceDE w:val="0"/>
      <w:autoSpaceDN w:val="0"/>
    </w:pPr>
    <w:rPr>
      <w:rFonts w:ascii="Arial" w:hAnsi="Arial" w:cs="Arial"/>
      <w:kern w:val="3"/>
    </w:rPr>
  </w:style>
  <w:style w:type="paragraph" w:customStyle="1" w:styleId="WW-Web">
    <w:name w:val="WW-Обычный (Web)"/>
    <w:basedOn w:val="Standard"/>
    <w:rsid w:val="008C41B2"/>
    <w:pPr>
      <w:widowControl/>
      <w:spacing w:before="100" w:after="100"/>
      <w:textAlignment w:val="auto"/>
    </w:pPr>
    <w:rPr>
      <w:rFonts w:eastAsia="Times New Roman" w:cs="Times New Roman"/>
      <w:sz w:val="28"/>
      <w:szCs w:val="28"/>
      <w:lang w:eastAsia="ru-RU" w:bidi="ar-SA"/>
    </w:rPr>
  </w:style>
  <w:style w:type="paragraph" w:customStyle="1" w:styleId="1f8">
    <w:name w:val="Текст1"/>
    <w:basedOn w:val="a0"/>
    <w:rsid w:val="008C41B2"/>
    <w:pPr>
      <w:widowControl w:val="0"/>
      <w:suppressAutoHyphens/>
      <w:autoSpaceDN w:val="0"/>
    </w:pPr>
    <w:rPr>
      <w:rFonts w:ascii="Courier New" w:eastAsia="Lucida Sans Unicode" w:hAnsi="Courier New" w:cs="Courier New"/>
      <w:sz w:val="20"/>
      <w:szCs w:val="20"/>
      <w:lang w:bidi="ru-RU"/>
    </w:rPr>
  </w:style>
  <w:style w:type="character" w:customStyle="1" w:styleId="1f9">
    <w:name w:val="Номер страницы1"/>
    <w:basedOn w:val="a1"/>
    <w:rsid w:val="008C41B2"/>
  </w:style>
  <w:style w:type="character" w:customStyle="1" w:styleId="NumberingSymbols">
    <w:name w:val="Numbering Symbols"/>
    <w:rsid w:val="008C41B2"/>
  </w:style>
  <w:style w:type="character" w:customStyle="1" w:styleId="Internetlink">
    <w:name w:val="Internet link"/>
    <w:rsid w:val="008C41B2"/>
    <w:rPr>
      <w:color w:val="0000FF"/>
      <w:u w:val="single" w:color="000000"/>
    </w:rPr>
  </w:style>
  <w:style w:type="character" w:customStyle="1" w:styleId="WW-Absatz-Standardschriftart">
    <w:name w:val="WW-Absatz-Standardschriftart"/>
    <w:rsid w:val="008C41B2"/>
  </w:style>
  <w:style w:type="character" w:customStyle="1" w:styleId="WW-Absatz-Standardschriftart1">
    <w:name w:val="WW-Absatz-Standardschriftart1"/>
    <w:rsid w:val="008C41B2"/>
  </w:style>
  <w:style w:type="character" w:customStyle="1" w:styleId="WW-Absatz-Standardschriftart11">
    <w:name w:val="WW-Absatz-Standardschriftart11"/>
    <w:rsid w:val="008C41B2"/>
  </w:style>
  <w:style w:type="character" w:customStyle="1" w:styleId="WW8Num3z2">
    <w:name w:val="WW8Num3z2"/>
    <w:rsid w:val="008C41B2"/>
    <w:rPr>
      <w:i/>
      <w:iCs w:val="0"/>
    </w:rPr>
  </w:style>
  <w:style w:type="character" w:customStyle="1" w:styleId="WW-Absatz-Standardschriftart111">
    <w:name w:val="WW-Absatz-Standardschriftart111"/>
    <w:rsid w:val="008C41B2"/>
  </w:style>
  <w:style w:type="character" w:customStyle="1" w:styleId="WW8Num4z2">
    <w:name w:val="WW8Num4z2"/>
    <w:rsid w:val="008C41B2"/>
    <w:rPr>
      <w:i/>
      <w:iCs w:val="0"/>
    </w:rPr>
  </w:style>
  <w:style w:type="character" w:customStyle="1" w:styleId="nwttl1">
    <w:name w:val="nwttl1"/>
    <w:rsid w:val="008C41B2"/>
    <w:rPr>
      <w:color w:val="0975B4"/>
    </w:rPr>
  </w:style>
  <w:style w:type="character" w:customStyle="1" w:styleId="1fa">
    <w:name w:val="Верхний колонтитул Знак1"/>
    <w:basedOn w:val="a1"/>
    <w:uiPriority w:val="99"/>
    <w:semiHidden/>
    <w:locked/>
    <w:rsid w:val="008C41B2"/>
    <w:rPr>
      <w:kern w:val="3"/>
      <w:sz w:val="32"/>
    </w:rPr>
  </w:style>
  <w:style w:type="character" w:customStyle="1" w:styleId="712pt">
    <w:name w:val="Основной текст (7) + 12 pt"/>
    <w:aliases w:val="Не полужирный,Интервал 0 pt"/>
    <w:rsid w:val="008C41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4"/>
      <w:szCs w:val="24"/>
      <w:u w:val="none"/>
      <w:effect w:val="none"/>
    </w:rPr>
  </w:style>
  <w:style w:type="numbering" w:customStyle="1" w:styleId="WW8Num1">
    <w:name w:val="WW8Num1"/>
    <w:rsid w:val="008C41B2"/>
    <w:pPr>
      <w:numPr>
        <w:numId w:val="11"/>
      </w:numPr>
    </w:pPr>
  </w:style>
  <w:style w:type="paragraph" w:customStyle="1" w:styleId="220">
    <w:name w:val="Стиль полужирный По центру Слева:  2 см Справа:  2 см"/>
    <w:basedOn w:val="a0"/>
    <w:rsid w:val="008C41B2"/>
    <w:pPr>
      <w:ind w:left="284" w:right="284"/>
      <w:jc w:val="center"/>
    </w:pPr>
    <w:rPr>
      <w:b/>
      <w:bCs/>
      <w:sz w:val="28"/>
      <w:szCs w:val="20"/>
    </w:rPr>
  </w:style>
  <w:style w:type="paragraph" w:customStyle="1" w:styleId="1fb">
    <w:name w:val="Обычный 1"/>
    <w:aliases w:val="5"/>
    <w:basedOn w:val="a0"/>
    <w:qFormat/>
    <w:rsid w:val="008C41B2"/>
    <w:pPr>
      <w:spacing w:line="360" w:lineRule="auto"/>
      <w:ind w:left="284" w:right="284" w:firstLine="709"/>
      <w:jc w:val="both"/>
    </w:pPr>
    <w:rPr>
      <w:sz w:val="28"/>
      <w:szCs w:val="28"/>
    </w:rPr>
  </w:style>
  <w:style w:type="paragraph" w:customStyle="1" w:styleId="afffc">
    <w:basedOn w:val="a0"/>
    <w:next w:val="afff1"/>
    <w:rsid w:val="00F66CA2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microsoft.com/office/2007/relationships/hdphoto" Target="media/hdphoto1.wdp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yperlink" Target="https://login.consultant.ru/link/?req=doc&amp;base=RLAW181&amp;n=72260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07/relationships/hdphoto" Target="media/hdphoto2.wdp"/><Relationship Id="rId22" Type="http://schemas.openxmlformats.org/officeDocument/2006/relationships/header" Target="header6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75A75E-6639-4D63-A1D4-B393954A1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35</Pages>
  <Words>7075</Words>
  <Characters>40334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47315</CharactersWithSpaces>
  <SharedDoc>false</SharedDoc>
  <HLinks>
    <vt:vector size="282" baseType="variant">
      <vt:variant>
        <vt:i4>6422559</vt:i4>
      </vt:variant>
      <vt:variant>
        <vt:i4>273</vt:i4>
      </vt:variant>
      <vt:variant>
        <vt:i4>0</vt:i4>
      </vt:variant>
      <vt:variant>
        <vt:i4>5</vt:i4>
      </vt:variant>
      <vt:variant>
        <vt:lpwstr>http://www.consultant.ru/document/cons_doc_LAW_217524/</vt:lpwstr>
      </vt:variant>
      <vt:variant>
        <vt:lpwstr>dst100015</vt:lpwstr>
      </vt:variant>
      <vt:variant>
        <vt:i4>6488095</vt:i4>
      </vt:variant>
      <vt:variant>
        <vt:i4>270</vt:i4>
      </vt:variant>
      <vt:variant>
        <vt:i4>0</vt:i4>
      </vt:variant>
      <vt:variant>
        <vt:i4>5</vt:i4>
      </vt:variant>
      <vt:variant>
        <vt:lpwstr>http://www.consultant.ru/document/cons_doc_LAW_217524/</vt:lpwstr>
      </vt:variant>
      <vt:variant>
        <vt:lpwstr>dst100006</vt:lpwstr>
      </vt:variant>
      <vt:variant>
        <vt:i4>3801167</vt:i4>
      </vt:variant>
      <vt:variant>
        <vt:i4>267</vt:i4>
      </vt:variant>
      <vt:variant>
        <vt:i4>0</vt:i4>
      </vt:variant>
      <vt:variant>
        <vt:i4>5</vt:i4>
      </vt:variant>
      <vt:variant>
        <vt:lpwstr>http://www.consultant.ru/document/cons_doc_LAW_342030/dbb758e5e96870aa276968887828c5d903eeba8a/</vt:lpwstr>
      </vt:variant>
      <vt:variant>
        <vt:lpwstr>dst102028</vt:lpwstr>
      </vt:variant>
      <vt:variant>
        <vt:i4>1900597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_Toc59150016</vt:lpwstr>
      </vt:variant>
      <vt:variant>
        <vt:i4>1966133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_Toc59150015</vt:lpwstr>
      </vt:variant>
      <vt:variant>
        <vt:i4>2031669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_Toc59150014</vt:lpwstr>
      </vt:variant>
      <vt:variant>
        <vt:i4>1572917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_Toc59150013</vt:lpwstr>
      </vt:variant>
      <vt:variant>
        <vt:i4>1638453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_Toc59150012</vt:lpwstr>
      </vt:variant>
      <vt:variant>
        <vt:i4>1703989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_Toc59150011</vt:lpwstr>
      </vt:variant>
      <vt:variant>
        <vt:i4>1769525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_Toc59150010</vt:lpwstr>
      </vt:variant>
      <vt:variant>
        <vt:i4>1179700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_Toc59150009</vt:lpwstr>
      </vt:variant>
      <vt:variant>
        <vt:i4>1245236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_Toc59150008</vt:lpwstr>
      </vt:variant>
      <vt:variant>
        <vt:i4>1835060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_Toc59150007</vt:lpwstr>
      </vt:variant>
      <vt:variant>
        <vt:i4>1900596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_Toc59150006</vt:lpwstr>
      </vt:variant>
      <vt:variant>
        <vt:i4>1966132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_Toc59150005</vt:lpwstr>
      </vt:variant>
      <vt:variant>
        <vt:i4>2031668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_Toc59150004</vt:lpwstr>
      </vt:variant>
      <vt:variant>
        <vt:i4>1572916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_Toc59150003</vt:lpwstr>
      </vt:variant>
      <vt:variant>
        <vt:i4>1638452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_Toc59150002</vt:lpwstr>
      </vt:variant>
      <vt:variant>
        <vt:i4>1703988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_Toc59150001</vt:lpwstr>
      </vt:variant>
      <vt:variant>
        <vt:i4>1769524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_Toc59150000</vt:lpwstr>
      </vt:variant>
      <vt:variant>
        <vt:i4>1703988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_Toc59149999</vt:lpwstr>
      </vt:variant>
      <vt:variant>
        <vt:i4>1769524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_Toc59149998</vt:lpwstr>
      </vt:variant>
      <vt:variant>
        <vt:i4>1310772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_Toc59149997</vt:lpwstr>
      </vt:variant>
      <vt:variant>
        <vt:i4>1376308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_Toc59149996</vt:lpwstr>
      </vt:variant>
      <vt:variant>
        <vt:i4>1441844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_Toc59149995</vt:lpwstr>
      </vt:variant>
      <vt:variant>
        <vt:i4>1507380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_Toc59149994</vt:lpwstr>
      </vt:variant>
      <vt:variant>
        <vt:i4>1048628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_Toc59149993</vt:lpwstr>
      </vt:variant>
      <vt:variant>
        <vt:i4>1114164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_Toc59149992</vt:lpwstr>
      </vt:variant>
      <vt:variant>
        <vt:i4>1179700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_Toc59149991</vt:lpwstr>
      </vt:variant>
      <vt:variant>
        <vt:i4>1245236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_Toc59149990</vt:lpwstr>
      </vt:variant>
      <vt:variant>
        <vt:i4>1703989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_Toc59149989</vt:lpwstr>
      </vt:variant>
      <vt:variant>
        <vt:i4>1769525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_Toc59149988</vt:lpwstr>
      </vt:variant>
      <vt:variant>
        <vt:i4>1310773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_Toc59149987</vt:lpwstr>
      </vt:variant>
      <vt:variant>
        <vt:i4>1376309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_Toc59149986</vt:lpwstr>
      </vt:variant>
      <vt:variant>
        <vt:i4>1441845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_Toc59149985</vt:lpwstr>
      </vt:variant>
      <vt:variant>
        <vt:i4>1507381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_Toc59149984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_Toc59149983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_Toc59149982</vt:lpwstr>
      </vt:variant>
      <vt:variant>
        <vt:i4>1179701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_Toc59149981</vt:lpwstr>
      </vt:variant>
      <vt:variant>
        <vt:i4>1245237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_Toc59149980</vt:lpwstr>
      </vt:variant>
      <vt:variant>
        <vt:i4>1703994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_Toc59149979</vt:lpwstr>
      </vt:variant>
      <vt:variant>
        <vt:i4>1769530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_Toc59149978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_Toc59149977</vt:lpwstr>
      </vt:variant>
      <vt:variant>
        <vt:i4>1376314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_Toc59149976</vt:lpwstr>
      </vt:variant>
      <vt:variant>
        <vt:i4>1441850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_Toc59149975</vt:lpwstr>
      </vt:variant>
      <vt:variant>
        <vt:i4>1507386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_Toc59149974</vt:lpwstr>
      </vt:variant>
      <vt:variant>
        <vt:i4>1048634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_Toc59149973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Демянчук Анна Сернеевна</dc:creator>
  <cp:lastModifiedBy>Есикова И.Е.</cp:lastModifiedBy>
  <cp:revision>14</cp:revision>
  <cp:lastPrinted>2026-06-29T07:46:00Z</cp:lastPrinted>
  <dcterms:created xsi:type="dcterms:W3CDTF">2026-06-24T08:45:00Z</dcterms:created>
  <dcterms:modified xsi:type="dcterms:W3CDTF">2026-06-29T07:47:00Z</dcterms:modified>
</cp:coreProperties>
</file>